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6B7" w:rsidRPr="00930CB5" w:rsidRDefault="004026B7" w:rsidP="004026B7">
      <w:pPr>
        <w:widowControl w:val="0"/>
        <w:spacing w:after="0" w:line="240" w:lineRule="auto"/>
        <w:jc w:val="both"/>
        <w:rPr>
          <w:rFonts w:ascii="Times New Roman" w:hAnsi="Times New Roman"/>
          <w:bCs/>
          <w:sz w:val="28"/>
          <w:szCs w:val="28"/>
          <w:lang w:val="nl-NL"/>
        </w:rPr>
      </w:pPr>
      <w:bookmarkStart w:id="0" w:name="_Hlk109983876"/>
      <w:bookmarkStart w:id="1" w:name="_Hlk110738048"/>
      <w:r>
        <w:rPr>
          <w:rFonts w:ascii="Times New Roman" w:eastAsia="Arial" w:hAnsi="Times New Roman"/>
          <w:kern w:val="0"/>
          <w:sz w:val="26"/>
          <w:szCs w:val="26"/>
        </w:rPr>
        <w:t xml:space="preserve">           </w:t>
      </w:r>
      <w:r w:rsidRPr="00925CB9">
        <w:rPr>
          <w:rFonts w:ascii="Times New Roman" w:eastAsia="Arial" w:hAnsi="Times New Roman"/>
          <w:kern w:val="0"/>
          <w:sz w:val="26"/>
          <w:szCs w:val="26"/>
        </w:rPr>
        <w:t>UBND HUYỆN NÚI THÀNH</w:t>
      </w:r>
    </w:p>
    <w:p w:rsidR="004026B7" w:rsidRDefault="004026B7" w:rsidP="004026B7">
      <w:pPr>
        <w:spacing w:after="0" w:line="240" w:lineRule="auto"/>
        <w:rPr>
          <w:rFonts w:ascii="Times New Roman" w:eastAsia="Times New Roman" w:hAnsi="Times New Roman"/>
          <w:b/>
          <w:color w:val="000000"/>
          <w:sz w:val="28"/>
          <w:szCs w:val="28"/>
        </w:rPr>
      </w:pPr>
      <w:r w:rsidRPr="00930CB5">
        <w:rPr>
          <w:rFonts w:ascii="Times New Roman" w:eastAsia="Times New Roman" w:hAnsi="Times New Roman"/>
          <w:b/>
          <w:color w:val="000000"/>
          <w:sz w:val="28"/>
          <w:szCs w:val="28"/>
        </w:rPr>
        <w:t>TRƯỜNG THCS NGUYỄN KHUYẾN</w:t>
      </w:r>
    </w:p>
    <w:p w:rsidR="004026B7" w:rsidRDefault="004026B7" w:rsidP="004026B7">
      <w:pPr>
        <w:spacing w:after="0" w:line="240" w:lineRule="auto"/>
        <w:jc w:val="center"/>
        <w:rPr>
          <w:rFonts w:ascii="Times New Roman" w:eastAsia="Times New Roman" w:hAnsi="Times New Roman"/>
          <w:b/>
          <w:color w:val="000000"/>
          <w:sz w:val="28"/>
          <w:szCs w:val="28"/>
        </w:rPr>
      </w:pPr>
    </w:p>
    <w:p w:rsidR="004026B7" w:rsidRPr="004026B7" w:rsidRDefault="004026B7" w:rsidP="004026B7">
      <w:pPr>
        <w:spacing w:after="0" w:line="240" w:lineRule="auto"/>
        <w:jc w:val="center"/>
        <w:rPr>
          <w:rFonts w:ascii="Times New Roman" w:eastAsia="Arial" w:hAnsi="Times New Roman"/>
          <w:b/>
          <w:kern w:val="0"/>
          <w:sz w:val="28"/>
          <w:szCs w:val="28"/>
          <w:lang w:val="vi-VN"/>
        </w:rPr>
      </w:pPr>
      <w:r w:rsidRPr="00930CB5">
        <w:rPr>
          <w:rFonts w:ascii="Times New Roman" w:eastAsia="Times New Roman" w:hAnsi="Times New Roman"/>
          <w:b/>
          <w:color w:val="000000"/>
          <w:sz w:val="28"/>
          <w:szCs w:val="28"/>
        </w:rPr>
        <w:t> </w:t>
      </w:r>
      <w:r w:rsidRPr="004026B7">
        <w:rPr>
          <w:rFonts w:ascii="Times New Roman" w:eastAsia="Arial" w:hAnsi="Times New Roman"/>
          <w:b/>
          <w:kern w:val="0"/>
          <w:sz w:val="28"/>
          <w:szCs w:val="28"/>
          <w:lang w:val="nl-NL"/>
        </w:rPr>
        <w:t xml:space="preserve">KHUNG MA TRẬN VÀ BẢNG ĐẶC TẢ ĐỀ KIỂM TRA </w:t>
      </w:r>
      <w:r>
        <w:rPr>
          <w:rFonts w:ascii="Times New Roman" w:eastAsia="Arial" w:hAnsi="Times New Roman"/>
          <w:b/>
          <w:kern w:val="0"/>
          <w:sz w:val="28"/>
          <w:szCs w:val="28"/>
        </w:rPr>
        <w:t>GIỮA</w:t>
      </w:r>
      <w:r w:rsidRPr="004026B7">
        <w:rPr>
          <w:rFonts w:ascii="Times New Roman" w:eastAsia="Arial" w:hAnsi="Times New Roman"/>
          <w:b/>
          <w:kern w:val="0"/>
          <w:sz w:val="28"/>
          <w:szCs w:val="28"/>
          <w:lang w:val="nl-NL"/>
        </w:rPr>
        <w:t xml:space="preserve"> KỲ</w:t>
      </w:r>
      <w:r>
        <w:rPr>
          <w:rFonts w:ascii="Times New Roman" w:eastAsia="Arial" w:hAnsi="Times New Roman"/>
          <w:b/>
          <w:kern w:val="0"/>
          <w:sz w:val="28"/>
          <w:szCs w:val="28"/>
          <w:lang w:val="nl-NL"/>
        </w:rPr>
        <w:t xml:space="preserve"> </w:t>
      </w:r>
      <w:r w:rsidRPr="004026B7">
        <w:rPr>
          <w:rFonts w:ascii="Times New Roman" w:eastAsia="Arial" w:hAnsi="Times New Roman"/>
          <w:b/>
          <w:kern w:val="0"/>
          <w:sz w:val="28"/>
          <w:szCs w:val="28"/>
          <w:lang w:val="vi-VN"/>
        </w:rPr>
        <w:t>I</w:t>
      </w:r>
    </w:p>
    <w:p w:rsidR="004026B7" w:rsidRPr="004026B7" w:rsidRDefault="004026B7" w:rsidP="004026B7">
      <w:pPr>
        <w:spacing w:after="0" w:line="240" w:lineRule="auto"/>
        <w:jc w:val="center"/>
        <w:rPr>
          <w:rFonts w:ascii="Times New Roman" w:eastAsia="Arial" w:hAnsi="Times New Roman"/>
          <w:b/>
          <w:kern w:val="0"/>
          <w:sz w:val="28"/>
          <w:szCs w:val="28"/>
          <w:lang w:val="nl-NL"/>
        </w:rPr>
      </w:pPr>
      <w:r w:rsidRPr="004026B7">
        <w:rPr>
          <w:rFonts w:ascii="Times New Roman" w:eastAsia="Arial" w:hAnsi="Times New Roman"/>
          <w:b/>
          <w:kern w:val="0"/>
          <w:sz w:val="28"/>
          <w:szCs w:val="28"/>
          <w:lang w:val="nl-NL"/>
        </w:rPr>
        <w:t xml:space="preserve"> MÔN KHOA HỌC TỰ NHIÊN 8</w:t>
      </w:r>
      <w:r w:rsidRPr="004026B7">
        <w:rPr>
          <w:rFonts w:ascii="Times New Roman" w:eastAsia="Arial" w:hAnsi="Times New Roman"/>
          <w:b/>
          <w:kern w:val="0"/>
          <w:sz w:val="28"/>
          <w:szCs w:val="28"/>
          <w:lang w:val="vi-VN"/>
        </w:rPr>
        <w:t xml:space="preserve">. </w:t>
      </w:r>
      <w:r>
        <w:rPr>
          <w:rFonts w:ascii="Times New Roman" w:eastAsia="Arial" w:hAnsi="Times New Roman"/>
          <w:b/>
          <w:kern w:val="0"/>
          <w:sz w:val="28"/>
          <w:szCs w:val="28"/>
          <w:lang w:val="nl-NL"/>
        </w:rPr>
        <w:t xml:space="preserve"> NĂM HỌC 2024 - 2025</w:t>
      </w:r>
    </w:p>
    <w:p w:rsidR="004026B7" w:rsidRDefault="004026B7" w:rsidP="00930CB5">
      <w:pPr>
        <w:widowControl w:val="0"/>
        <w:spacing w:after="0" w:line="240" w:lineRule="auto"/>
        <w:jc w:val="center"/>
        <w:rPr>
          <w:rFonts w:ascii="Times New Roman" w:hAnsi="Times New Roman"/>
          <w:b/>
          <w:color w:val="FF0000"/>
          <w:sz w:val="28"/>
          <w:szCs w:val="28"/>
          <w:u w:val="single"/>
          <w:lang w:val="nl-NL"/>
        </w:rPr>
      </w:pPr>
    </w:p>
    <w:p w:rsidR="00E414DB" w:rsidRPr="00930CB5" w:rsidRDefault="00DC0F28" w:rsidP="00930CB5">
      <w:pPr>
        <w:widowControl w:val="0"/>
        <w:spacing w:after="0" w:line="240" w:lineRule="auto"/>
        <w:jc w:val="center"/>
        <w:rPr>
          <w:rFonts w:ascii="Times New Roman" w:eastAsiaTheme="minorHAnsi" w:hAnsi="Times New Roman"/>
          <w:b/>
          <w:color w:val="FF0000"/>
          <w:kern w:val="0"/>
          <w:sz w:val="28"/>
          <w:szCs w:val="28"/>
          <w:u w:val="single"/>
          <w:lang w:val="nl-NL"/>
        </w:rPr>
      </w:pPr>
      <w:r w:rsidRPr="00930CB5">
        <w:rPr>
          <w:rFonts w:ascii="Times New Roman" w:hAnsi="Times New Roman"/>
          <w:b/>
          <w:color w:val="FF0000"/>
          <w:sz w:val="28"/>
          <w:szCs w:val="28"/>
          <w:u w:val="single"/>
          <w:lang w:val="nl-NL"/>
        </w:rPr>
        <w:t>MA TRẬN</w:t>
      </w:r>
      <w:r w:rsidR="00E414DB" w:rsidRPr="00930CB5">
        <w:rPr>
          <w:rFonts w:ascii="Times New Roman" w:hAnsi="Times New Roman"/>
          <w:b/>
          <w:color w:val="FF0000"/>
          <w:sz w:val="28"/>
          <w:szCs w:val="28"/>
          <w:u w:val="single"/>
          <w:lang w:val="nl-NL"/>
        </w:rPr>
        <w:t xml:space="preserve"> ĐỀ KIỂM TRA GIỮA KÌ I - KHTN 8</w:t>
      </w:r>
    </w:p>
    <w:p w:rsidR="00E414DB" w:rsidRPr="00930CB5" w:rsidRDefault="00E414DB" w:rsidP="00930CB5">
      <w:pPr>
        <w:widowControl w:val="0"/>
        <w:spacing w:after="0" w:line="240" w:lineRule="auto"/>
        <w:rPr>
          <w:rFonts w:ascii="Times New Roman" w:hAnsi="Times New Roman"/>
          <w:b/>
          <w:i/>
          <w:iCs/>
          <w:sz w:val="28"/>
          <w:szCs w:val="28"/>
          <w:lang w:val="nl-NL"/>
        </w:rPr>
      </w:pPr>
      <w:r w:rsidRPr="00930CB5">
        <w:rPr>
          <w:rFonts w:ascii="Times New Roman" w:hAnsi="Times New Roman"/>
          <w:b/>
          <w:i/>
          <w:iCs/>
          <w:sz w:val="28"/>
          <w:szCs w:val="28"/>
          <w:lang w:val="nl-NL"/>
        </w:rPr>
        <w:t>a) Ma trận</w:t>
      </w:r>
    </w:p>
    <w:p w:rsidR="00E414DB" w:rsidRPr="00930CB5" w:rsidRDefault="00E414DB" w:rsidP="00930CB5">
      <w:pPr>
        <w:widowControl w:val="0"/>
        <w:spacing w:after="0" w:line="240" w:lineRule="auto"/>
        <w:jc w:val="both"/>
        <w:rPr>
          <w:rFonts w:ascii="Times New Roman" w:hAnsi="Times New Roman"/>
          <w:iCs/>
          <w:sz w:val="28"/>
          <w:szCs w:val="28"/>
          <w:lang w:eastAsia="fr-FR"/>
        </w:rPr>
      </w:pPr>
      <w:r w:rsidRPr="00930CB5">
        <w:rPr>
          <w:rFonts w:ascii="Times New Roman" w:hAnsi="Times New Roman"/>
          <w:b/>
          <w:sz w:val="28"/>
          <w:szCs w:val="28"/>
        </w:rPr>
        <w:t xml:space="preserve">- </w:t>
      </w:r>
      <w:r w:rsidRPr="00930CB5">
        <w:rPr>
          <w:rFonts w:ascii="Times New Roman" w:hAnsi="Times New Roman"/>
          <w:b/>
          <w:sz w:val="28"/>
          <w:szCs w:val="28"/>
          <w:lang w:val="vi-VN"/>
        </w:rPr>
        <w:t xml:space="preserve">Thời điểm kiểm tra: </w:t>
      </w:r>
      <w:r w:rsidRPr="00930CB5">
        <w:rPr>
          <w:rFonts w:ascii="Times New Roman" w:hAnsi="Times New Roman"/>
          <w:sz w:val="28"/>
          <w:szCs w:val="28"/>
        </w:rPr>
        <w:t>Nội dung</w:t>
      </w:r>
      <w:r w:rsidRPr="00930CB5">
        <w:rPr>
          <w:rFonts w:ascii="Times New Roman" w:hAnsi="Times New Roman"/>
          <w:b/>
          <w:sz w:val="28"/>
          <w:szCs w:val="28"/>
        </w:rPr>
        <w:t xml:space="preserve"> </w:t>
      </w:r>
      <w:r w:rsidRPr="00930CB5">
        <w:rPr>
          <w:rFonts w:ascii="Times New Roman" w:hAnsi="Times New Roman"/>
          <w:sz w:val="28"/>
          <w:szCs w:val="28"/>
        </w:rPr>
        <w:t>đến hết tuần 8</w:t>
      </w:r>
    </w:p>
    <w:p w:rsidR="00E414DB" w:rsidRPr="00930CB5" w:rsidRDefault="00E414DB" w:rsidP="00930CB5">
      <w:pPr>
        <w:widowControl w:val="0"/>
        <w:spacing w:after="0" w:line="240" w:lineRule="auto"/>
        <w:jc w:val="both"/>
        <w:rPr>
          <w:rFonts w:ascii="Times New Roman" w:hAnsi="Times New Roman"/>
          <w:bCs/>
          <w:sz w:val="28"/>
          <w:szCs w:val="28"/>
          <w:lang w:val="vi-VN"/>
        </w:rPr>
      </w:pPr>
      <w:r w:rsidRPr="00930CB5">
        <w:rPr>
          <w:rFonts w:ascii="Times New Roman" w:hAnsi="Times New Roman"/>
          <w:b/>
          <w:sz w:val="28"/>
          <w:szCs w:val="28"/>
        </w:rPr>
        <w:t xml:space="preserve">- </w:t>
      </w:r>
      <w:r w:rsidRPr="00930CB5">
        <w:rPr>
          <w:rFonts w:ascii="Times New Roman" w:hAnsi="Times New Roman"/>
          <w:b/>
          <w:sz w:val="28"/>
          <w:szCs w:val="28"/>
          <w:lang w:val="vi-VN"/>
        </w:rPr>
        <w:t>Thời gian làm bài:</w:t>
      </w:r>
      <w:r w:rsidRPr="00930CB5">
        <w:rPr>
          <w:rFonts w:ascii="Times New Roman" w:hAnsi="Times New Roman"/>
          <w:bCs/>
          <w:sz w:val="28"/>
          <w:szCs w:val="28"/>
          <w:lang w:val="vi-VN"/>
        </w:rPr>
        <w:t xml:space="preserve"> </w:t>
      </w:r>
      <w:r w:rsidR="00EC3E7C">
        <w:rPr>
          <w:rFonts w:ascii="Times New Roman" w:hAnsi="Times New Roman"/>
          <w:bCs/>
          <w:sz w:val="28"/>
          <w:szCs w:val="28"/>
        </w:rPr>
        <w:t>9</w:t>
      </w:r>
      <w:r w:rsidRPr="00930CB5">
        <w:rPr>
          <w:rFonts w:ascii="Times New Roman" w:hAnsi="Times New Roman"/>
          <w:bCs/>
          <w:sz w:val="28"/>
          <w:szCs w:val="28"/>
          <w:lang w:val="vi-VN"/>
        </w:rPr>
        <w:t>0 phút.</w:t>
      </w:r>
    </w:p>
    <w:p w:rsidR="00E414DB" w:rsidRPr="00930CB5" w:rsidRDefault="00E414DB" w:rsidP="00930CB5">
      <w:pPr>
        <w:widowControl w:val="0"/>
        <w:spacing w:after="0" w:line="240" w:lineRule="auto"/>
        <w:jc w:val="both"/>
        <w:rPr>
          <w:rFonts w:ascii="Times New Roman" w:hAnsi="Times New Roman"/>
          <w:i/>
          <w:iCs/>
          <w:sz w:val="28"/>
          <w:szCs w:val="28"/>
          <w:bdr w:val="none" w:sz="0" w:space="0" w:color="auto" w:frame="1"/>
          <w:lang w:val="nl-NL"/>
        </w:rPr>
      </w:pPr>
      <w:r w:rsidRPr="00930CB5">
        <w:rPr>
          <w:rFonts w:ascii="Times New Roman" w:hAnsi="Times New Roman"/>
          <w:b/>
          <w:sz w:val="28"/>
          <w:szCs w:val="28"/>
        </w:rPr>
        <w:t xml:space="preserve">- </w:t>
      </w:r>
      <w:r w:rsidRPr="00930CB5">
        <w:rPr>
          <w:rFonts w:ascii="Times New Roman" w:hAnsi="Times New Roman"/>
          <w:b/>
          <w:sz w:val="28"/>
          <w:szCs w:val="28"/>
          <w:lang w:val="vi-VN"/>
        </w:rPr>
        <w:t>Hình thức kiểm tra:</w:t>
      </w:r>
      <w:r w:rsidRPr="00930CB5">
        <w:rPr>
          <w:rFonts w:ascii="Times New Roman" w:hAnsi="Times New Roman"/>
          <w:sz w:val="28"/>
          <w:szCs w:val="28"/>
          <w:lang w:val="vi-VN"/>
        </w:rPr>
        <w:t xml:space="preserve"> </w:t>
      </w:r>
      <w:r w:rsidRPr="00930CB5">
        <w:rPr>
          <w:rFonts w:ascii="Times New Roman" w:hAnsi="Times New Roman"/>
          <w:iCs/>
          <w:sz w:val="28"/>
          <w:szCs w:val="28"/>
          <w:bdr w:val="none" w:sz="0" w:space="0" w:color="auto" w:frame="1"/>
          <w:lang w:val="nl-NL"/>
        </w:rPr>
        <w:t>Kết hợp giữa trắc nghiệm và tự luận (tỉ lệ 40% trắc nghiệm, 60% tự luận).</w:t>
      </w:r>
    </w:p>
    <w:p w:rsidR="00E414DB" w:rsidRPr="00930CB5" w:rsidRDefault="00E414DB" w:rsidP="00930CB5">
      <w:pPr>
        <w:widowControl w:val="0"/>
        <w:spacing w:after="0" w:line="240" w:lineRule="auto"/>
        <w:jc w:val="both"/>
        <w:rPr>
          <w:rFonts w:ascii="Times New Roman" w:hAnsi="Times New Roman"/>
          <w:b/>
          <w:sz w:val="28"/>
          <w:szCs w:val="28"/>
          <w:lang w:val="nl-NL"/>
        </w:rPr>
      </w:pPr>
      <w:r w:rsidRPr="00930CB5">
        <w:rPr>
          <w:rFonts w:ascii="Times New Roman" w:hAnsi="Times New Roman"/>
          <w:b/>
          <w:sz w:val="28"/>
          <w:szCs w:val="28"/>
          <w:lang w:val="nl-NL"/>
        </w:rPr>
        <w:t>- Cấu trúc:</w:t>
      </w:r>
    </w:p>
    <w:p w:rsidR="00E414DB" w:rsidRPr="00930CB5" w:rsidRDefault="00E414DB" w:rsidP="00930CB5">
      <w:pPr>
        <w:widowControl w:val="0"/>
        <w:spacing w:after="0" w:line="240" w:lineRule="auto"/>
        <w:ind w:left="720"/>
        <w:jc w:val="both"/>
        <w:rPr>
          <w:rFonts w:ascii="Times New Roman" w:hAnsi="Times New Roman"/>
          <w:i/>
          <w:iCs/>
          <w:sz w:val="28"/>
          <w:szCs w:val="28"/>
          <w:bdr w:val="none" w:sz="0" w:space="0" w:color="auto" w:frame="1"/>
          <w:lang w:val="nl-NL"/>
        </w:rPr>
      </w:pPr>
      <w:r w:rsidRPr="00930CB5">
        <w:rPr>
          <w:rFonts w:ascii="Times New Roman" w:hAnsi="Times New Roman"/>
          <w:sz w:val="28"/>
          <w:szCs w:val="28"/>
          <w:lang w:val="nl-NL"/>
        </w:rPr>
        <w:t>- Mức độ đề:</w:t>
      </w:r>
      <w:r w:rsidRPr="00930CB5">
        <w:rPr>
          <w:rFonts w:ascii="Times New Roman" w:hAnsi="Times New Roman"/>
          <w:b/>
          <w:sz w:val="28"/>
          <w:szCs w:val="28"/>
          <w:lang w:val="nl-NL"/>
        </w:rPr>
        <w:t xml:space="preserve"> </w:t>
      </w:r>
      <w:r w:rsidRPr="00930CB5">
        <w:rPr>
          <w:rFonts w:ascii="Times New Roman" w:hAnsi="Times New Roman"/>
          <w:i/>
          <w:iCs/>
          <w:sz w:val="28"/>
          <w:szCs w:val="28"/>
          <w:bdr w:val="none" w:sz="0" w:space="0" w:color="auto" w:frame="1"/>
          <w:lang w:val="nl-NL"/>
        </w:rPr>
        <w:t>40% Nhận biết; 30% Thông hiểu; 20% Vận dụng; 10% Vận dụng cao.</w:t>
      </w:r>
    </w:p>
    <w:p w:rsidR="00E414DB" w:rsidRPr="00930CB5" w:rsidRDefault="00E414DB" w:rsidP="00930CB5">
      <w:pPr>
        <w:widowControl w:val="0"/>
        <w:spacing w:after="0" w:line="240" w:lineRule="auto"/>
        <w:ind w:left="720"/>
        <w:jc w:val="both"/>
        <w:rPr>
          <w:rFonts w:ascii="Times New Roman" w:hAnsi="Times New Roman"/>
          <w:bCs/>
          <w:i/>
          <w:iCs/>
          <w:sz w:val="28"/>
          <w:szCs w:val="28"/>
          <w:lang w:val="nl-NL"/>
        </w:rPr>
      </w:pPr>
      <w:r w:rsidRPr="00930CB5">
        <w:rPr>
          <w:rFonts w:ascii="Times New Roman" w:hAnsi="Times New Roman"/>
          <w:iCs/>
          <w:sz w:val="28"/>
          <w:szCs w:val="28"/>
          <w:bdr w:val="none" w:sz="0" w:space="0" w:color="auto" w:frame="1"/>
          <w:lang w:val="nl-NL"/>
        </w:rPr>
        <w:t xml:space="preserve">- Phần trắc nghiệm: </w:t>
      </w:r>
      <w:r w:rsidR="00EC3E7C">
        <w:rPr>
          <w:rFonts w:ascii="Times New Roman" w:hAnsi="Times New Roman"/>
          <w:bCs/>
          <w:iCs/>
          <w:sz w:val="28"/>
          <w:szCs w:val="28"/>
          <w:lang w:val="nl-NL"/>
        </w:rPr>
        <w:t>4</w:t>
      </w:r>
      <w:r w:rsidRPr="00930CB5">
        <w:rPr>
          <w:rFonts w:ascii="Times New Roman" w:hAnsi="Times New Roman"/>
          <w:bCs/>
          <w:iCs/>
          <w:sz w:val="28"/>
          <w:szCs w:val="28"/>
          <w:lang w:val="nl-NL"/>
        </w:rPr>
        <w:t xml:space="preserve">,0 điểm, gồm </w:t>
      </w:r>
      <w:r w:rsidR="00EC3E7C">
        <w:rPr>
          <w:rFonts w:ascii="Times New Roman" w:hAnsi="Times New Roman"/>
          <w:bCs/>
          <w:iCs/>
          <w:sz w:val="28"/>
          <w:szCs w:val="28"/>
        </w:rPr>
        <w:t>16</w:t>
      </w:r>
      <w:r w:rsidRPr="00930CB5">
        <w:rPr>
          <w:rFonts w:ascii="Times New Roman" w:hAnsi="Times New Roman"/>
          <w:bCs/>
          <w:iCs/>
          <w:sz w:val="28"/>
          <w:szCs w:val="28"/>
        </w:rPr>
        <w:t xml:space="preserve"> </w:t>
      </w:r>
      <w:r w:rsidRPr="00930CB5">
        <w:rPr>
          <w:rFonts w:ascii="Times New Roman" w:hAnsi="Times New Roman"/>
          <w:bCs/>
          <w:iCs/>
          <w:sz w:val="28"/>
          <w:szCs w:val="28"/>
          <w:lang w:val="nl-NL"/>
        </w:rPr>
        <w:t>câu hỏi (</w:t>
      </w:r>
      <w:r w:rsidRPr="00930CB5">
        <w:rPr>
          <w:rFonts w:ascii="Times New Roman" w:hAnsi="Times New Roman"/>
          <w:bCs/>
          <w:i/>
          <w:iCs/>
          <w:sz w:val="28"/>
          <w:szCs w:val="28"/>
          <w:lang w:val="nl-NL"/>
        </w:rPr>
        <w:t xml:space="preserve">ở mức độ nhận biết: </w:t>
      </w:r>
      <w:r w:rsidR="00EC3E7C">
        <w:rPr>
          <w:rFonts w:ascii="Times New Roman" w:hAnsi="Times New Roman"/>
          <w:bCs/>
          <w:i/>
          <w:sz w:val="28"/>
          <w:szCs w:val="28"/>
          <w:lang w:val="nl-NL"/>
        </w:rPr>
        <w:t>8</w:t>
      </w:r>
      <w:r w:rsidRPr="00930CB5">
        <w:rPr>
          <w:rFonts w:ascii="Times New Roman" w:hAnsi="Times New Roman"/>
          <w:bCs/>
          <w:i/>
          <w:sz w:val="28"/>
          <w:szCs w:val="28"/>
          <w:lang w:val="nl-NL"/>
        </w:rPr>
        <w:t xml:space="preserve"> câu</w:t>
      </w:r>
      <w:r w:rsidR="000B530A">
        <w:rPr>
          <w:rFonts w:ascii="Times New Roman" w:hAnsi="Times New Roman"/>
          <w:bCs/>
          <w:i/>
          <w:sz w:val="28"/>
          <w:szCs w:val="28"/>
          <w:lang w:val="nl-NL"/>
        </w:rPr>
        <w:t xml:space="preserve"> </w:t>
      </w:r>
      <w:r w:rsidRPr="00930CB5">
        <w:rPr>
          <w:rFonts w:ascii="Times New Roman" w:hAnsi="Times New Roman"/>
          <w:bCs/>
          <w:i/>
          <w:sz w:val="28"/>
          <w:szCs w:val="28"/>
          <w:lang w:val="nl-NL"/>
        </w:rPr>
        <w:t>, thông hiểu</w:t>
      </w:r>
      <w:r w:rsidR="000B530A">
        <w:rPr>
          <w:rFonts w:ascii="Times New Roman" w:hAnsi="Times New Roman"/>
          <w:bCs/>
          <w:i/>
          <w:iCs/>
          <w:sz w:val="28"/>
          <w:szCs w:val="28"/>
          <w:lang w:val="nl-NL"/>
        </w:rPr>
        <w:t xml:space="preserve"> </w:t>
      </w:r>
      <w:r w:rsidR="00EC3E7C">
        <w:rPr>
          <w:rFonts w:ascii="Times New Roman" w:hAnsi="Times New Roman"/>
          <w:bCs/>
          <w:i/>
          <w:iCs/>
          <w:sz w:val="28"/>
          <w:szCs w:val="28"/>
          <w:lang w:val="nl-NL"/>
        </w:rPr>
        <w:t>8</w:t>
      </w:r>
      <w:r w:rsidRPr="00930CB5">
        <w:rPr>
          <w:rFonts w:ascii="Times New Roman" w:hAnsi="Times New Roman"/>
          <w:bCs/>
          <w:i/>
          <w:iCs/>
          <w:sz w:val="28"/>
          <w:szCs w:val="28"/>
          <w:lang w:val="nl-NL"/>
        </w:rPr>
        <w:t xml:space="preserve"> câu)</w:t>
      </w:r>
    </w:p>
    <w:p w:rsidR="00E414DB" w:rsidRPr="00930CB5" w:rsidRDefault="00E414DB" w:rsidP="00930CB5">
      <w:pPr>
        <w:widowControl w:val="0"/>
        <w:spacing w:after="0" w:line="240" w:lineRule="auto"/>
        <w:ind w:left="720"/>
        <w:jc w:val="both"/>
        <w:rPr>
          <w:rFonts w:ascii="Times New Roman" w:hAnsi="Times New Roman"/>
          <w:bCs/>
          <w:sz w:val="28"/>
          <w:szCs w:val="28"/>
          <w:lang w:val="nl-NL"/>
        </w:rPr>
      </w:pPr>
      <w:r w:rsidRPr="00930CB5">
        <w:rPr>
          <w:rFonts w:ascii="Times New Roman" w:hAnsi="Times New Roman"/>
          <w:bCs/>
          <w:sz w:val="28"/>
          <w:szCs w:val="28"/>
          <w:lang w:val="nl-NL"/>
        </w:rPr>
        <w:t xml:space="preserve">- </w:t>
      </w:r>
      <w:r w:rsidRPr="00930CB5">
        <w:rPr>
          <w:rFonts w:ascii="Times New Roman" w:hAnsi="Times New Roman"/>
          <w:bCs/>
          <w:iCs/>
          <w:sz w:val="28"/>
          <w:szCs w:val="28"/>
          <w:lang w:val="nl-NL"/>
        </w:rPr>
        <w:t>Phần tự luậ</w:t>
      </w:r>
      <w:r w:rsidR="000B530A">
        <w:rPr>
          <w:rFonts w:ascii="Times New Roman" w:hAnsi="Times New Roman"/>
          <w:bCs/>
          <w:iCs/>
          <w:sz w:val="28"/>
          <w:szCs w:val="28"/>
          <w:lang w:val="nl-NL"/>
        </w:rPr>
        <w:t xml:space="preserve">n:  </w:t>
      </w:r>
      <w:r w:rsidR="00EC3E7C">
        <w:rPr>
          <w:rFonts w:ascii="Times New Roman" w:hAnsi="Times New Roman"/>
          <w:bCs/>
          <w:iCs/>
          <w:sz w:val="28"/>
          <w:szCs w:val="28"/>
          <w:lang w:val="nl-NL"/>
        </w:rPr>
        <w:t>6</w:t>
      </w:r>
      <w:r w:rsidRPr="00930CB5">
        <w:rPr>
          <w:rFonts w:ascii="Times New Roman" w:hAnsi="Times New Roman"/>
          <w:bCs/>
          <w:iCs/>
          <w:sz w:val="28"/>
          <w:szCs w:val="28"/>
          <w:lang w:val="nl-NL"/>
        </w:rPr>
        <w:t>,0 điểm</w:t>
      </w:r>
      <w:r w:rsidRPr="00930CB5">
        <w:rPr>
          <w:rFonts w:ascii="Times New Roman" w:hAnsi="Times New Roman"/>
          <w:bCs/>
          <w:i/>
          <w:iCs/>
          <w:sz w:val="28"/>
          <w:szCs w:val="28"/>
          <w:lang w:val="nl-NL"/>
        </w:rPr>
        <w:t xml:space="preserve"> </w:t>
      </w:r>
      <w:r w:rsidRPr="00930CB5">
        <w:rPr>
          <w:rFonts w:ascii="Times New Roman" w:hAnsi="Times New Roman"/>
          <w:bCs/>
          <w:iCs/>
          <w:sz w:val="28"/>
          <w:szCs w:val="28"/>
          <w:lang w:val="nl-NL"/>
        </w:rPr>
        <w:t>(</w:t>
      </w:r>
      <w:r w:rsidRPr="00930CB5">
        <w:rPr>
          <w:rFonts w:ascii="Times New Roman" w:hAnsi="Times New Roman"/>
          <w:bCs/>
          <w:i/>
          <w:sz w:val="28"/>
          <w:szCs w:val="28"/>
          <w:lang w:val="nl-NL"/>
        </w:rPr>
        <w:t xml:space="preserve">Nhận biết: </w:t>
      </w:r>
      <w:r w:rsidR="00EC3E7C">
        <w:rPr>
          <w:rFonts w:ascii="Times New Roman" w:hAnsi="Times New Roman"/>
          <w:bCs/>
          <w:i/>
          <w:sz w:val="28"/>
          <w:szCs w:val="28"/>
          <w:lang w:val="nl-NL"/>
        </w:rPr>
        <w:t>2</w:t>
      </w:r>
      <w:r w:rsidRPr="00930CB5">
        <w:rPr>
          <w:rFonts w:ascii="Times New Roman" w:hAnsi="Times New Roman"/>
          <w:bCs/>
          <w:i/>
          <w:sz w:val="28"/>
          <w:szCs w:val="28"/>
          <w:lang w:val="nl-NL"/>
        </w:rPr>
        <w:t>,0 điểm</w:t>
      </w:r>
      <w:r w:rsidRPr="00930CB5">
        <w:rPr>
          <w:rFonts w:ascii="Times New Roman" w:hAnsi="Times New Roman"/>
          <w:bCs/>
          <w:i/>
          <w:iCs/>
          <w:sz w:val="28"/>
          <w:szCs w:val="28"/>
          <w:lang w:val="nl-NL"/>
        </w:rPr>
        <w:t>;</w:t>
      </w:r>
      <w:r w:rsidR="00EC3E7C">
        <w:rPr>
          <w:rFonts w:ascii="Times New Roman" w:hAnsi="Times New Roman"/>
          <w:bCs/>
          <w:i/>
          <w:iCs/>
          <w:sz w:val="28"/>
          <w:szCs w:val="28"/>
          <w:lang w:val="nl-NL"/>
        </w:rPr>
        <w:t xml:space="preserve"> thông hiểu: 1,0 điểm;</w:t>
      </w:r>
      <w:r w:rsidRPr="00930CB5">
        <w:rPr>
          <w:rFonts w:ascii="Times New Roman" w:hAnsi="Times New Roman"/>
          <w:bCs/>
          <w:i/>
          <w:iCs/>
          <w:sz w:val="28"/>
          <w:szCs w:val="28"/>
          <w:lang w:val="nl-NL"/>
        </w:rPr>
        <w:t xml:space="preserve"> Vận dụ</w:t>
      </w:r>
      <w:r w:rsidR="000B530A">
        <w:rPr>
          <w:rFonts w:ascii="Times New Roman" w:hAnsi="Times New Roman"/>
          <w:bCs/>
          <w:i/>
          <w:iCs/>
          <w:sz w:val="28"/>
          <w:szCs w:val="28"/>
          <w:lang w:val="nl-NL"/>
        </w:rPr>
        <w:t xml:space="preserve">ng: </w:t>
      </w:r>
      <w:r w:rsidR="00EC3E7C">
        <w:rPr>
          <w:rFonts w:ascii="Times New Roman" w:hAnsi="Times New Roman"/>
          <w:bCs/>
          <w:i/>
          <w:iCs/>
          <w:sz w:val="28"/>
          <w:szCs w:val="28"/>
          <w:lang w:val="nl-NL"/>
        </w:rPr>
        <w:t>2</w:t>
      </w:r>
      <w:r w:rsidRPr="00930CB5">
        <w:rPr>
          <w:rFonts w:ascii="Times New Roman" w:hAnsi="Times New Roman"/>
          <w:bCs/>
          <w:i/>
          <w:iCs/>
          <w:sz w:val="28"/>
          <w:szCs w:val="28"/>
          <w:lang w:val="nl-NL"/>
        </w:rPr>
        <w:t>,0 điểm; Vận dụng cao: 1,0 điểm)</w:t>
      </w:r>
      <w:r w:rsidRPr="00930CB5">
        <w:rPr>
          <w:rFonts w:ascii="Times New Roman" w:hAnsi="Times New Roman"/>
          <w:bCs/>
          <w:sz w:val="28"/>
          <w:szCs w:val="28"/>
          <w:lang w:val="nl-NL"/>
        </w:rPr>
        <w:t xml:space="preserve"> </w:t>
      </w:r>
    </w:p>
    <w:tbl>
      <w:tblPr>
        <w:tblW w:w="14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229"/>
      </w:tblGrid>
      <w:tr w:rsidR="00F2232E" w:rsidRPr="00930CB5" w:rsidTr="00927050">
        <w:trPr>
          <w:trHeight w:val="353"/>
          <w:tblHeader/>
          <w:jc w:val="center"/>
        </w:trPr>
        <w:tc>
          <w:tcPr>
            <w:tcW w:w="32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iCs/>
                <w:sz w:val="28"/>
                <w:szCs w:val="28"/>
                <w:lang w:val="nl-NL"/>
              </w:rPr>
            </w:pPr>
            <w:r w:rsidRPr="00930CB5">
              <w:rPr>
                <w:rFonts w:ascii="Times New Roman" w:hAnsi="Times New Roman"/>
                <w:b/>
                <w:iCs/>
                <w:sz w:val="28"/>
                <w:szCs w:val="28"/>
                <w:lang w:val="nl-NL"/>
              </w:rPr>
              <w:t>Chủ đề</w:t>
            </w:r>
          </w:p>
        </w:tc>
        <w:tc>
          <w:tcPr>
            <w:tcW w:w="8253"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lang w:val="nl-NL"/>
              </w:rPr>
            </w:pPr>
            <w:r w:rsidRPr="00930CB5">
              <w:rPr>
                <w:rFonts w:ascii="Times New Roman" w:hAnsi="Times New Roman"/>
                <w:b/>
                <w:sz w:val="28"/>
                <w:szCs w:val="28"/>
                <w:lang w:val="nl-NL"/>
              </w:rPr>
              <w:t>MỨC ĐỘ</w:t>
            </w:r>
          </w:p>
        </w:tc>
        <w:tc>
          <w:tcPr>
            <w:tcW w:w="203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lang w:val="nl-NL"/>
              </w:rPr>
            </w:pPr>
            <w:r w:rsidRPr="00930CB5">
              <w:rPr>
                <w:rFonts w:ascii="Times New Roman" w:hAnsi="Times New Roman"/>
                <w:b/>
                <w:sz w:val="28"/>
                <w:szCs w:val="28"/>
                <w:lang w:val="nl-NL"/>
              </w:rPr>
              <w:t xml:space="preserve">Tổng số </w:t>
            </w:r>
          </w:p>
        </w:tc>
        <w:tc>
          <w:tcPr>
            <w:tcW w:w="12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pStyle w:val="ListParagraph"/>
              <w:widowControl w:val="0"/>
              <w:spacing w:after="0" w:line="240" w:lineRule="auto"/>
              <w:ind w:left="0"/>
              <w:jc w:val="center"/>
              <w:rPr>
                <w:rFonts w:cs="Times New Roman"/>
                <w:b/>
                <w:szCs w:val="28"/>
                <w:lang w:val="nl-NL"/>
              </w:rPr>
            </w:pPr>
            <w:r w:rsidRPr="00930CB5">
              <w:rPr>
                <w:rFonts w:cs="Times New Roman"/>
                <w:b/>
                <w:szCs w:val="28"/>
                <w:lang w:val="nl-NL"/>
              </w:rPr>
              <w:t>Điểm số</w:t>
            </w:r>
          </w:p>
        </w:tc>
      </w:tr>
      <w:tr w:rsidR="00F2232E" w:rsidRPr="00930CB5" w:rsidTr="00927050">
        <w:trPr>
          <w:trHeight w:val="168"/>
          <w:tblHeade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spacing w:line="240" w:lineRule="auto"/>
              <w:jc w:val="center"/>
              <w:rPr>
                <w:rFonts w:ascii="Times New Roman" w:hAnsi="Times New Roman"/>
                <w:b/>
                <w:iCs/>
                <w:sz w:val="28"/>
                <w:szCs w:val="28"/>
                <w:lang w:val="nl-NL"/>
              </w:rPr>
            </w:pPr>
          </w:p>
        </w:tc>
        <w:tc>
          <w:tcPr>
            <w:tcW w:w="1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iCs/>
                <w:sz w:val="28"/>
                <w:szCs w:val="28"/>
                <w:lang w:val="nl-NL"/>
              </w:rPr>
            </w:pPr>
            <w:r w:rsidRPr="00930CB5">
              <w:rPr>
                <w:rFonts w:ascii="Times New Roman" w:hAnsi="Times New Roman"/>
                <w:b/>
                <w:sz w:val="28"/>
                <w:szCs w:val="28"/>
              </w:rPr>
              <w:t>Nhận biết</w:t>
            </w:r>
          </w:p>
        </w:tc>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lang w:val="nl-NL"/>
              </w:rPr>
            </w:pPr>
            <w:r w:rsidRPr="00930CB5">
              <w:rPr>
                <w:rFonts w:ascii="Times New Roman" w:hAnsi="Times New Roman"/>
                <w:b/>
                <w:sz w:val="28"/>
                <w:szCs w:val="28"/>
                <w:lang w:val="nl-NL"/>
              </w:rPr>
              <w:t>Thông hiểu</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Vận dụng</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lang w:val="nl-NL"/>
              </w:rPr>
            </w:pPr>
            <w:r w:rsidRPr="00930CB5">
              <w:rPr>
                <w:rFonts w:ascii="Times New Roman" w:hAnsi="Times New Roman"/>
                <w:b/>
                <w:sz w:val="28"/>
                <w:szCs w:val="28"/>
                <w:lang w:val="nl-NL"/>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spacing w:line="240" w:lineRule="auto"/>
              <w:jc w:val="center"/>
              <w:rPr>
                <w:rFonts w:ascii="Times New Roman" w:hAnsi="Times New Roman"/>
                <w:b/>
                <w:sz w:val="28"/>
                <w:szCs w:val="28"/>
                <w:lang w:val="nl-NL"/>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spacing w:line="240" w:lineRule="auto"/>
              <w:jc w:val="center"/>
              <w:rPr>
                <w:rFonts w:ascii="Times New Roman" w:hAnsi="Times New Roman"/>
                <w:b/>
                <w:sz w:val="28"/>
                <w:szCs w:val="28"/>
                <w:lang w:val="nl-NL"/>
              </w:rPr>
            </w:pPr>
          </w:p>
        </w:tc>
      </w:tr>
      <w:tr w:rsidR="00F2232E" w:rsidRPr="00930CB5" w:rsidTr="00927050">
        <w:trPr>
          <w:trHeight w:val="287"/>
          <w:tblHeader/>
          <w:jc w:val="center"/>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spacing w:line="240" w:lineRule="auto"/>
              <w:jc w:val="center"/>
              <w:rPr>
                <w:rFonts w:ascii="Times New Roman" w:hAnsi="Times New Roman"/>
                <w:b/>
                <w:iCs/>
                <w:sz w:val="28"/>
                <w:szCs w:val="28"/>
                <w:lang w:val="nl-NL"/>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iCs/>
                <w:sz w:val="28"/>
                <w:szCs w:val="28"/>
                <w:lang w:val="nl-NL"/>
              </w:rPr>
            </w:pPr>
            <w:r w:rsidRPr="00930CB5">
              <w:rPr>
                <w:rFonts w:ascii="Times New Roman" w:hAnsi="Times New Roman"/>
                <w:b/>
                <w:sz w:val="28"/>
                <w:szCs w:val="28"/>
              </w:rPr>
              <w:t>TL</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TN</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iCs/>
                <w:sz w:val="28"/>
                <w:szCs w:val="28"/>
                <w:lang w:val="nl-NL"/>
              </w:rPr>
            </w:pPr>
            <w:r w:rsidRPr="00930CB5">
              <w:rPr>
                <w:rFonts w:ascii="Times New Roman" w:hAnsi="Times New Roman"/>
                <w:b/>
                <w:sz w:val="28"/>
                <w:szCs w:val="28"/>
              </w:rPr>
              <w:t>TL</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TN</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iCs/>
                <w:sz w:val="28"/>
                <w:szCs w:val="28"/>
                <w:lang w:val="nl-NL"/>
              </w:rPr>
            </w:pPr>
            <w:r w:rsidRPr="00930CB5">
              <w:rPr>
                <w:rFonts w:ascii="Times New Roman" w:hAnsi="Times New Roman"/>
                <w:b/>
                <w:sz w:val="28"/>
                <w:szCs w:val="28"/>
              </w:rPr>
              <w:t>TL</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TN</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iCs/>
                <w:sz w:val="28"/>
                <w:szCs w:val="28"/>
                <w:lang w:val="nl-NL"/>
              </w:rPr>
            </w:pPr>
            <w:r w:rsidRPr="00930CB5">
              <w:rPr>
                <w:rFonts w:ascii="Times New Roman" w:hAnsi="Times New Roman"/>
                <w:b/>
                <w:sz w:val="28"/>
                <w:szCs w:val="28"/>
              </w:rPr>
              <w:t>TL</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TN</w:t>
            </w: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iCs/>
                <w:sz w:val="28"/>
                <w:szCs w:val="28"/>
                <w:lang w:val="nl-NL"/>
              </w:rPr>
            </w:pPr>
            <w:r w:rsidRPr="00930CB5">
              <w:rPr>
                <w:rFonts w:ascii="Times New Roman" w:hAnsi="Times New Roman"/>
                <w:b/>
                <w:sz w:val="28"/>
                <w:szCs w:val="28"/>
              </w:rPr>
              <w:t>TL</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TN</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spacing w:line="240" w:lineRule="auto"/>
              <w:jc w:val="center"/>
              <w:rPr>
                <w:rFonts w:ascii="Times New Roman" w:hAnsi="Times New Roman"/>
                <w:b/>
                <w:sz w:val="28"/>
                <w:szCs w:val="28"/>
                <w:lang w:val="nl-NL"/>
              </w:rPr>
            </w:pP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bCs/>
                <w:i/>
                <w:iCs/>
                <w:sz w:val="28"/>
                <w:szCs w:val="28"/>
                <w:lang w:val="fr-FR" w:eastAsia="fr-FR"/>
              </w:rPr>
            </w:pPr>
            <w:r w:rsidRPr="00930CB5">
              <w:rPr>
                <w:rFonts w:ascii="Times New Roman" w:hAnsi="Times New Roman"/>
                <w:b/>
                <w:bCs/>
                <w:i/>
                <w:iCs/>
                <w:sz w:val="28"/>
                <w:szCs w:val="28"/>
                <w:lang w:val="fr-FR" w:eastAsia="fr-FR"/>
              </w:rPr>
              <w:t>Mở đầu (3 tiết)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DE6185"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2</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883222" w:rsidP="00930CB5">
            <w:pPr>
              <w:widowControl w:val="0"/>
              <w:spacing w:line="240" w:lineRule="auto"/>
              <w:jc w:val="center"/>
              <w:rPr>
                <w:rFonts w:ascii="Times New Roman" w:hAnsi="Times New Roman"/>
                <w:b/>
                <w:sz w:val="28"/>
                <w:szCs w:val="28"/>
                <w:lang w:val="fr-FR" w:eastAsia="fr-FR"/>
              </w:rPr>
            </w:pPr>
            <w:r>
              <w:rPr>
                <w:rFonts w:ascii="Times New Roman" w:hAnsi="Times New Roman"/>
                <w:b/>
                <w:sz w:val="28"/>
                <w:szCs w:val="28"/>
                <w:lang w:val="fr-FR" w:eastAsia="fr-FR"/>
              </w:rPr>
              <w:t>2</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883222"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0,5</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bCs/>
                <w:i/>
                <w:iCs/>
                <w:sz w:val="28"/>
                <w:szCs w:val="28"/>
                <w:lang w:val="fr-FR" w:eastAsia="fr-FR"/>
              </w:rPr>
            </w:pPr>
            <w:r w:rsidRPr="00930CB5">
              <w:rPr>
                <w:rFonts w:ascii="Times New Roman" w:hAnsi="Times New Roman"/>
                <w:b/>
                <w:bCs/>
                <w:i/>
                <w:iCs/>
                <w:sz w:val="28"/>
                <w:szCs w:val="28"/>
                <w:lang w:val="fr-FR" w:eastAsia="fr-FR"/>
              </w:rPr>
              <w:t xml:space="preserve">Phản ứng hóa học </w:t>
            </w:r>
          </w:p>
          <w:p w:rsidR="00F2232E" w:rsidRPr="00930CB5" w:rsidRDefault="00F2232E" w:rsidP="00930CB5">
            <w:pPr>
              <w:widowControl w:val="0"/>
              <w:spacing w:line="240" w:lineRule="auto"/>
              <w:jc w:val="center"/>
              <w:rPr>
                <w:rFonts w:ascii="Times New Roman" w:hAnsi="Times New Roman"/>
                <w:b/>
                <w:bCs/>
                <w:i/>
                <w:iCs/>
                <w:sz w:val="28"/>
                <w:szCs w:val="28"/>
                <w:lang w:val="fr-FR" w:eastAsia="fr-FR"/>
              </w:rPr>
            </w:pPr>
            <w:r w:rsidRPr="00930CB5">
              <w:rPr>
                <w:rFonts w:ascii="Times New Roman" w:hAnsi="Times New Roman"/>
                <w:b/>
                <w:bCs/>
                <w:i/>
                <w:iCs/>
                <w:sz w:val="28"/>
                <w:szCs w:val="28"/>
                <w:lang w:val="fr-FR" w:eastAsia="fr-FR"/>
              </w:rPr>
              <w:t>(3 tiết)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DE6185"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2</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1</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sz w:val="28"/>
                <w:szCs w:val="28"/>
                <w:lang w:val="fr-FR" w:eastAsia="fr-FR"/>
              </w:rPr>
            </w:pPr>
            <w:r>
              <w:rPr>
                <w:rFonts w:ascii="Times New Roman" w:hAnsi="Times New Roman"/>
                <w:b/>
                <w:sz w:val="28"/>
                <w:szCs w:val="28"/>
                <w:lang w:val="fr-FR" w:eastAsia="fr-FR"/>
              </w:rPr>
              <w:t>3</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883222"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0,</w:t>
            </w:r>
            <w:r w:rsidR="00CE4963">
              <w:rPr>
                <w:rFonts w:ascii="Times New Roman" w:hAnsi="Times New Roman"/>
                <w:b/>
                <w:bCs/>
                <w:sz w:val="28"/>
                <w:szCs w:val="28"/>
                <w:lang w:val="fr-FR" w:eastAsia="fr-FR"/>
              </w:rPr>
              <w:t>7</w:t>
            </w:r>
            <w:r>
              <w:rPr>
                <w:rFonts w:ascii="Times New Roman" w:hAnsi="Times New Roman"/>
                <w:b/>
                <w:bCs/>
                <w:sz w:val="28"/>
                <w:szCs w:val="28"/>
                <w:lang w:val="fr-FR" w:eastAsia="fr-FR"/>
              </w:rPr>
              <w:t>5</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bCs/>
                <w:i/>
                <w:sz w:val="28"/>
                <w:szCs w:val="28"/>
              </w:rPr>
            </w:pPr>
            <w:r w:rsidRPr="00930CB5">
              <w:rPr>
                <w:rFonts w:ascii="Times New Roman" w:hAnsi="Times New Roman"/>
                <w:b/>
                <w:bCs/>
                <w:i/>
                <w:sz w:val="28"/>
                <w:szCs w:val="28"/>
              </w:rPr>
              <w:t xml:space="preserve">Mol và tỉ khối chất khí </w:t>
            </w:r>
          </w:p>
          <w:p w:rsidR="00F2232E" w:rsidRPr="00930CB5" w:rsidRDefault="00F2232E" w:rsidP="00930CB5">
            <w:pPr>
              <w:widowControl w:val="0"/>
              <w:spacing w:line="240" w:lineRule="auto"/>
              <w:jc w:val="center"/>
              <w:rPr>
                <w:rFonts w:ascii="Times New Roman" w:hAnsi="Times New Roman"/>
                <w:b/>
                <w:bCs/>
                <w:i/>
                <w:sz w:val="28"/>
                <w:szCs w:val="28"/>
              </w:rPr>
            </w:pPr>
            <w:r w:rsidRPr="00930CB5">
              <w:rPr>
                <w:rFonts w:ascii="Times New Roman" w:hAnsi="Times New Roman"/>
                <w:b/>
                <w:bCs/>
                <w:i/>
                <w:sz w:val="28"/>
                <w:szCs w:val="28"/>
              </w:rPr>
              <w:t>(3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3</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sz w:val="28"/>
                <w:szCs w:val="28"/>
                <w:lang w:val="fr-FR" w:eastAsia="fr-FR"/>
              </w:rPr>
            </w:pPr>
            <w:r>
              <w:rPr>
                <w:rFonts w:ascii="Times New Roman" w:hAnsi="Times New Roman"/>
                <w:b/>
                <w:sz w:val="28"/>
                <w:szCs w:val="28"/>
                <w:lang w:val="fr-FR" w:eastAsia="fr-FR"/>
              </w:rPr>
              <w:t>3</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0,75</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bCs/>
                <w:i/>
                <w:sz w:val="28"/>
                <w:szCs w:val="28"/>
              </w:rPr>
            </w:pPr>
            <w:r w:rsidRPr="00930CB5">
              <w:rPr>
                <w:rFonts w:ascii="Times New Roman" w:hAnsi="Times New Roman"/>
                <w:b/>
                <w:bCs/>
                <w:i/>
                <w:sz w:val="28"/>
                <w:szCs w:val="28"/>
              </w:rPr>
              <w:t>Dung dịch và nồng độ dung dịch (4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CE4963" w:rsidP="00930CB5">
            <w:pPr>
              <w:widowControl w:val="0"/>
              <w:spacing w:line="240" w:lineRule="auto"/>
              <w:jc w:val="center"/>
              <w:rPr>
                <w:rFonts w:ascii="Times New Roman" w:hAnsi="Times New Roman"/>
                <w:b/>
                <w:sz w:val="28"/>
                <w:szCs w:val="28"/>
                <w:lang w:val="fr-FR" w:eastAsia="fr-FR"/>
              </w:rPr>
            </w:pPr>
            <w:r>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Default="00F2232E" w:rsidP="00930CB5">
            <w:pPr>
              <w:widowControl w:val="0"/>
              <w:spacing w:line="240" w:lineRule="auto"/>
              <w:jc w:val="center"/>
              <w:rPr>
                <w:rFonts w:ascii="Times New Roman" w:hAnsi="Times New Roman"/>
                <w:b/>
                <w:sz w:val="28"/>
                <w:szCs w:val="28"/>
                <w:lang w:val="fr-FR" w:eastAsia="fr-FR"/>
              </w:rPr>
            </w:pPr>
          </w:p>
          <w:p w:rsidR="00CE4963" w:rsidRPr="00930CB5" w:rsidRDefault="00CE4963"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sz w:val="28"/>
                <w:szCs w:val="28"/>
                <w:lang w:val="fr-FR" w:eastAsia="fr-FR"/>
              </w:rPr>
            </w:pPr>
            <w:r>
              <w:rPr>
                <w:rFonts w:ascii="Times New Roman" w:hAnsi="Times New Roman"/>
                <w:b/>
                <w:sz w:val="28"/>
                <w:szCs w:val="28"/>
                <w:lang w:val="fr-FR" w:eastAsia="fr-FR"/>
              </w:rPr>
              <w:t>2</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CE4963"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2</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bCs/>
                <w:i/>
                <w:sz w:val="28"/>
                <w:szCs w:val="28"/>
              </w:rPr>
            </w:pPr>
            <w:r w:rsidRPr="00930CB5">
              <w:rPr>
                <w:rFonts w:ascii="Times New Roman" w:hAnsi="Times New Roman"/>
                <w:b/>
                <w:bCs/>
                <w:i/>
                <w:sz w:val="28"/>
                <w:szCs w:val="28"/>
              </w:rPr>
              <w:t xml:space="preserve">Định luật BTKL và PTHH </w:t>
            </w:r>
          </w:p>
          <w:p w:rsidR="00F2232E" w:rsidRPr="00930CB5" w:rsidRDefault="00F2232E" w:rsidP="00930CB5">
            <w:pPr>
              <w:widowControl w:val="0"/>
              <w:spacing w:line="240" w:lineRule="auto"/>
              <w:jc w:val="center"/>
              <w:rPr>
                <w:rFonts w:ascii="Times New Roman" w:hAnsi="Times New Roman"/>
                <w:b/>
                <w:bCs/>
                <w:i/>
                <w:sz w:val="28"/>
                <w:szCs w:val="28"/>
              </w:rPr>
            </w:pPr>
            <w:r w:rsidRPr="00930CB5">
              <w:rPr>
                <w:rFonts w:ascii="Times New Roman" w:hAnsi="Times New Roman"/>
                <w:b/>
                <w:bCs/>
                <w:i/>
                <w:sz w:val="28"/>
                <w:szCs w:val="28"/>
              </w:rPr>
              <w:lastRenderedPageBreak/>
              <w:t>(dạy được 3/4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06103B" w:rsidP="00930CB5">
            <w:pPr>
              <w:widowControl w:val="0"/>
              <w:spacing w:line="240" w:lineRule="auto"/>
              <w:jc w:val="center"/>
              <w:rPr>
                <w:rFonts w:ascii="Times New Roman" w:hAnsi="Times New Roman"/>
                <w:b/>
                <w:sz w:val="28"/>
                <w:szCs w:val="28"/>
                <w:lang w:val="fr-FR" w:eastAsia="fr-FR"/>
              </w:rPr>
            </w:pPr>
            <w:r>
              <w:rPr>
                <w:rFonts w:ascii="Times New Roman" w:hAnsi="Times New Roman"/>
                <w:b/>
                <w:sz w:val="28"/>
                <w:szCs w:val="28"/>
                <w:lang w:val="fr-FR" w:eastAsia="fr-FR"/>
              </w:rPr>
              <w:t>1</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06103B" w:rsidP="00930CB5">
            <w:pPr>
              <w:widowControl w:val="0"/>
              <w:spacing w:line="240" w:lineRule="auto"/>
              <w:jc w:val="center"/>
              <w:rPr>
                <w:rFonts w:ascii="Times New Roman" w:hAnsi="Times New Roman"/>
                <w:b/>
                <w:sz w:val="28"/>
                <w:szCs w:val="28"/>
                <w:lang w:val="fr-FR" w:eastAsia="fr-FR"/>
              </w:rPr>
            </w:pPr>
            <w:r>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06103B"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1</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i/>
                <w:color w:val="0070C0"/>
                <w:sz w:val="28"/>
                <w:szCs w:val="28"/>
              </w:rPr>
            </w:pPr>
            <w:r w:rsidRPr="00930CB5">
              <w:rPr>
                <w:rFonts w:ascii="Times New Roman" w:hAnsi="Times New Roman"/>
                <w:b/>
                <w:bCs/>
                <w:i/>
                <w:color w:val="0070C0"/>
                <w:sz w:val="28"/>
                <w:szCs w:val="28"/>
              </w:rPr>
              <w:lastRenderedPageBreak/>
              <w:t>Khối lượng riêng</w:t>
            </w:r>
          </w:p>
          <w:p w:rsidR="00F2232E" w:rsidRPr="00930CB5" w:rsidRDefault="00F2232E" w:rsidP="00930CB5">
            <w:pPr>
              <w:widowControl w:val="0"/>
              <w:spacing w:line="240" w:lineRule="auto"/>
              <w:jc w:val="center"/>
              <w:rPr>
                <w:rFonts w:ascii="Times New Roman" w:hAnsi="Times New Roman"/>
                <w:b/>
                <w:bCs/>
                <w:i/>
                <w:color w:val="0070C0"/>
                <w:sz w:val="28"/>
                <w:szCs w:val="28"/>
              </w:rPr>
            </w:pPr>
            <w:r w:rsidRPr="00930CB5">
              <w:rPr>
                <w:rFonts w:ascii="Times New Roman" w:hAnsi="Times New Roman"/>
                <w:b/>
                <w:bCs/>
                <w:i/>
                <w:color w:val="0070C0"/>
                <w:sz w:val="28"/>
                <w:szCs w:val="28"/>
              </w:rPr>
              <w:t>2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sz w:val="28"/>
                <w:szCs w:val="28"/>
                <w:lang w:val="fr-FR" w:eastAsia="fr-FR"/>
              </w:rPr>
            </w:pPr>
            <w:r w:rsidRPr="00930CB5">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1</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sz w:val="28"/>
                <w:szCs w:val="28"/>
                <w:lang w:val="fr-FR" w:eastAsia="fr-FR"/>
              </w:rPr>
            </w:pPr>
            <w:r w:rsidRPr="00930CB5">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sz w:val="28"/>
                <w:szCs w:val="28"/>
                <w:lang w:val="fr-FR" w:eastAsia="fr-FR"/>
              </w:rPr>
            </w:pPr>
            <w:r w:rsidRPr="00930CB5">
              <w:rPr>
                <w:rFonts w:ascii="Times New Roman" w:hAnsi="Times New Roman"/>
                <w:b/>
                <w:sz w:val="28"/>
                <w:szCs w:val="28"/>
                <w:lang w:val="fr-FR" w:eastAsia="fr-FR"/>
              </w:rPr>
              <w:t>2</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1,5</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26D6" w:rsidRPr="00930CB5" w:rsidRDefault="00F2232E" w:rsidP="00930CB5">
            <w:pPr>
              <w:widowControl w:val="0"/>
              <w:spacing w:line="240" w:lineRule="auto"/>
              <w:jc w:val="center"/>
              <w:rPr>
                <w:rFonts w:ascii="Times New Roman" w:hAnsi="Times New Roman"/>
                <w:b/>
                <w:bCs/>
                <w:i/>
                <w:color w:val="0070C0"/>
                <w:sz w:val="28"/>
                <w:szCs w:val="28"/>
              </w:rPr>
            </w:pPr>
            <w:r w:rsidRPr="00930CB5">
              <w:rPr>
                <w:rFonts w:ascii="Times New Roman" w:hAnsi="Times New Roman"/>
                <w:b/>
                <w:bCs/>
                <w:i/>
                <w:color w:val="0070C0"/>
                <w:sz w:val="28"/>
                <w:szCs w:val="28"/>
              </w:rPr>
              <w:t>Áp suất trên bề mặt</w:t>
            </w:r>
            <w:r w:rsidR="00854D61" w:rsidRPr="00930CB5">
              <w:rPr>
                <w:rFonts w:ascii="Times New Roman" w:hAnsi="Times New Roman"/>
                <w:b/>
                <w:bCs/>
                <w:i/>
                <w:color w:val="0070C0"/>
                <w:sz w:val="28"/>
                <w:szCs w:val="28"/>
              </w:rPr>
              <w:t xml:space="preserve"> </w:t>
            </w:r>
          </w:p>
          <w:p w:rsidR="00F2232E" w:rsidRPr="00930CB5" w:rsidRDefault="00854D61" w:rsidP="00930CB5">
            <w:pPr>
              <w:widowControl w:val="0"/>
              <w:spacing w:line="240" w:lineRule="auto"/>
              <w:jc w:val="center"/>
              <w:rPr>
                <w:rFonts w:ascii="Times New Roman" w:hAnsi="Times New Roman"/>
                <w:b/>
                <w:bCs/>
                <w:i/>
                <w:color w:val="0070C0"/>
                <w:sz w:val="28"/>
                <w:szCs w:val="28"/>
              </w:rPr>
            </w:pPr>
            <w:r w:rsidRPr="00930CB5">
              <w:rPr>
                <w:rFonts w:ascii="Times New Roman" w:hAnsi="Times New Roman"/>
                <w:b/>
                <w:bCs/>
                <w:i/>
                <w:color w:val="0070C0"/>
                <w:sz w:val="28"/>
                <w:szCs w:val="28"/>
              </w:rPr>
              <w:t>(2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25CB9" w:rsidRDefault="00925CB9" w:rsidP="00930CB5">
            <w:pPr>
              <w:widowControl w:val="0"/>
              <w:spacing w:line="240" w:lineRule="auto"/>
              <w:jc w:val="center"/>
              <w:rPr>
                <w:rFonts w:ascii="Times New Roman" w:hAnsi="Times New Roman"/>
                <w:b/>
                <w:sz w:val="28"/>
                <w:szCs w:val="28"/>
                <w:lang w:val="fr-FR" w:eastAsia="fr-FR"/>
              </w:rPr>
            </w:pPr>
            <w:r w:rsidRPr="00925CB9">
              <w:rPr>
                <w:rFonts w:ascii="Times New Roman" w:hAnsi="Times New Roman"/>
                <w:b/>
                <w:sz w:val="28"/>
                <w:szCs w:val="28"/>
                <w:lang w:val="fr-FR" w:eastAsia="fr-FR"/>
              </w:rPr>
              <w:t>1</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0,25</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i/>
                <w:color w:val="0070C0"/>
                <w:sz w:val="28"/>
                <w:szCs w:val="28"/>
              </w:rPr>
            </w:pPr>
            <w:r w:rsidRPr="00930CB5">
              <w:rPr>
                <w:rFonts w:ascii="Times New Roman" w:hAnsi="Times New Roman"/>
                <w:b/>
                <w:bCs/>
                <w:i/>
                <w:color w:val="0070C0"/>
                <w:sz w:val="28"/>
                <w:szCs w:val="28"/>
              </w:rPr>
              <w:t>Áp suất chất lỏng-áp suất khí quyển</w:t>
            </w:r>
          </w:p>
          <w:p w:rsidR="00F2232E" w:rsidRPr="00930CB5" w:rsidRDefault="00F2232E" w:rsidP="00930CB5">
            <w:pPr>
              <w:widowControl w:val="0"/>
              <w:spacing w:line="240" w:lineRule="auto"/>
              <w:jc w:val="center"/>
              <w:rPr>
                <w:rFonts w:ascii="Times New Roman" w:hAnsi="Times New Roman"/>
                <w:b/>
                <w:bCs/>
                <w:i/>
                <w:color w:val="0070C0"/>
                <w:sz w:val="28"/>
                <w:szCs w:val="28"/>
              </w:rPr>
            </w:pPr>
            <w:r w:rsidRPr="00930CB5">
              <w:rPr>
                <w:rFonts w:ascii="Times New Roman" w:hAnsi="Times New Roman"/>
                <w:b/>
                <w:bCs/>
                <w:i/>
                <w:color w:val="0070C0"/>
                <w:sz w:val="28"/>
                <w:szCs w:val="28"/>
              </w:rPr>
              <w:t>(3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D04D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2</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25CB9" w:rsidRDefault="00925CB9" w:rsidP="00930CB5">
            <w:pPr>
              <w:widowControl w:val="0"/>
              <w:spacing w:line="240" w:lineRule="auto"/>
              <w:jc w:val="center"/>
              <w:rPr>
                <w:rFonts w:ascii="Times New Roman" w:hAnsi="Times New Roman"/>
                <w:b/>
                <w:sz w:val="28"/>
                <w:szCs w:val="28"/>
                <w:lang w:val="fr-FR" w:eastAsia="fr-FR"/>
              </w:rPr>
            </w:pPr>
            <w:r w:rsidRPr="00925CB9">
              <w:rPr>
                <w:rFonts w:ascii="Times New Roman" w:hAnsi="Times New Roman"/>
                <w:b/>
                <w:sz w:val="28"/>
                <w:szCs w:val="28"/>
                <w:lang w:val="fr-FR" w:eastAsia="fr-FR"/>
              </w:rPr>
              <w:t>2</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56705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0,5</w:t>
            </w:r>
          </w:p>
        </w:tc>
      </w:tr>
      <w:tr w:rsidR="0056705A"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CB9" w:rsidRDefault="0056705A" w:rsidP="00930CB5">
            <w:pPr>
              <w:widowControl w:val="0"/>
              <w:spacing w:before="40" w:after="40" w:line="240" w:lineRule="auto"/>
              <w:rPr>
                <w:rFonts w:ascii="Times New Roman" w:hAnsi="Times New Roman"/>
                <w:b/>
                <w:bCs/>
                <w:i/>
                <w:color w:val="4472C4" w:themeColor="accent1"/>
                <w:sz w:val="28"/>
                <w:szCs w:val="28"/>
              </w:rPr>
            </w:pPr>
            <w:r w:rsidRPr="00925CB9">
              <w:rPr>
                <w:rFonts w:ascii="Times New Roman" w:hAnsi="Times New Roman"/>
                <w:b/>
                <w:bCs/>
                <w:i/>
                <w:color w:val="4472C4" w:themeColor="accent1"/>
                <w:sz w:val="28"/>
                <w:szCs w:val="28"/>
              </w:rPr>
              <w:t xml:space="preserve"> Lực đẩy Archimedes</w:t>
            </w:r>
          </w:p>
          <w:p w:rsidR="0056705A" w:rsidRPr="00925CB9" w:rsidRDefault="00925CB9" w:rsidP="00930CB5">
            <w:pPr>
              <w:widowControl w:val="0"/>
              <w:spacing w:before="40" w:after="40" w:line="240" w:lineRule="auto"/>
              <w:rPr>
                <w:rFonts w:ascii="Times New Roman" w:hAnsi="Times New Roman"/>
                <w:b/>
                <w:bCs/>
                <w:i/>
                <w:color w:val="4472C4" w:themeColor="accent1"/>
                <w:sz w:val="28"/>
                <w:szCs w:val="28"/>
                <w:lang w:val="nl-NL" w:eastAsia="fr-FR"/>
              </w:rPr>
            </w:pPr>
            <w:r>
              <w:rPr>
                <w:rFonts w:ascii="Times New Roman" w:hAnsi="Times New Roman"/>
                <w:b/>
                <w:bCs/>
                <w:i/>
                <w:color w:val="4472C4" w:themeColor="accent1"/>
                <w:sz w:val="28"/>
                <w:szCs w:val="28"/>
              </w:rPr>
              <w:t xml:space="preserve">            </w:t>
            </w:r>
            <w:r w:rsidR="0056705A" w:rsidRPr="00925CB9">
              <w:rPr>
                <w:rFonts w:ascii="Times New Roman" w:hAnsi="Times New Roman"/>
                <w:b/>
                <w:bCs/>
                <w:i/>
                <w:color w:val="4472C4" w:themeColor="accent1"/>
                <w:sz w:val="28"/>
                <w:szCs w:val="28"/>
              </w:rPr>
              <w:t>( 2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7D7772"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1</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D04DA" w:rsidP="00930CB5">
            <w:pPr>
              <w:widowControl w:val="0"/>
              <w:spacing w:line="240" w:lineRule="auto"/>
              <w:jc w:val="center"/>
              <w:rPr>
                <w:rFonts w:ascii="Times New Roman" w:hAnsi="Times New Roman"/>
                <w:b/>
                <w:sz w:val="28"/>
                <w:szCs w:val="28"/>
                <w:lang w:val="fr-FR" w:eastAsia="fr-FR"/>
              </w:rPr>
            </w:pPr>
            <w:r w:rsidRPr="00930CB5">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25CB9" w:rsidRDefault="00925CB9" w:rsidP="00930CB5">
            <w:pPr>
              <w:widowControl w:val="0"/>
              <w:spacing w:line="240" w:lineRule="auto"/>
              <w:jc w:val="center"/>
              <w:rPr>
                <w:rFonts w:ascii="Times New Roman" w:hAnsi="Times New Roman"/>
                <w:b/>
                <w:sz w:val="28"/>
                <w:szCs w:val="28"/>
                <w:lang w:val="fr-FR" w:eastAsia="fr-FR"/>
              </w:rPr>
            </w:pPr>
            <w:r w:rsidRPr="00925CB9">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25CB9" w:rsidRDefault="00925CB9" w:rsidP="00930CB5">
            <w:pPr>
              <w:widowControl w:val="0"/>
              <w:spacing w:line="240" w:lineRule="auto"/>
              <w:jc w:val="center"/>
              <w:rPr>
                <w:rFonts w:ascii="Times New Roman" w:hAnsi="Times New Roman"/>
                <w:b/>
                <w:sz w:val="28"/>
                <w:szCs w:val="28"/>
                <w:lang w:val="fr-FR" w:eastAsia="fr-FR"/>
              </w:rPr>
            </w:pPr>
            <w:r w:rsidRPr="00925CB9">
              <w:rPr>
                <w:rFonts w:ascii="Times New Roman" w:hAnsi="Times New Roman"/>
                <w:b/>
                <w:sz w:val="28"/>
                <w:szCs w:val="28"/>
                <w:lang w:val="fr-FR" w:eastAsia="fr-FR"/>
              </w:rPr>
              <w:t>1</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D04D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1,25</w:t>
            </w:r>
          </w:p>
        </w:tc>
      </w:tr>
      <w:tr w:rsidR="0056705A"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25CB9" w:rsidRDefault="0056705A" w:rsidP="00930CB5">
            <w:pPr>
              <w:widowControl w:val="0"/>
              <w:spacing w:before="40" w:after="40" w:line="240" w:lineRule="auto"/>
              <w:rPr>
                <w:rFonts w:ascii="Times New Roman" w:hAnsi="Times New Roman"/>
                <w:b/>
                <w:i/>
                <w:color w:val="4472C4" w:themeColor="accent1"/>
                <w:sz w:val="28"/>
                <w:szCs w:val="28"/>
                <w:lang w:val="nl-NL"/>
              </w:rPr>
            </w:pPr>
            <w:r w:rsidRPr="00925CB9">
              <w:rPr>
                <w:rFonts w:ascii="Times New Roman" w:hAnsi="Times New Roman"/>
                <w:b/>
                <w:bCs/>
                <w:i/>
                <w:color w:val="4472C4" w:themeColor="accent1"/>
                <w:sz w:val="28"/>
                <w:szCs w:val="28"/>
                <w:lang w:val="vi-VN"/>
              </w:rPr>
              <w:t xml:space="preserve"> Lực có thể làm quay vật</w:t>
            </w:r>
            <w:r w:rsidRPr="00925CB9">
              <w:rPr>
                <w:rFonts w:ascii="Times New Roman" w:hAnsi="Times New Roman"/>
                <w:b/>
                <w:bCs/>
                <w:i/>
                <w:color w:val="4472C4" w:themeColor="accent1"/>
                <w:sz w:val="28"/>
                <w:szCs w:val="28"/>
                <w:lang w:val="fr-FR"/>
              </w:rPr>
              <w:t xml:space="preserve"> và moment lực (4 tiết)</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4026B7" w:rsidP="00930CB5">
            <w:pPr>
              <w:widowControl w:val="0"/>
              <w:spacing w:line="240" w:lineRule="auto"/>
              <w:jc w:val="center"/>
              <w:rPr>
                <w:rFonts w:ascii="Times New Roman" w:hAnsi="Times New Roman"/>
                <w:b/>
                <w:bCs/>
                <w:sz w:val="28"/>
                <w:szCs w:val="28"/>
                <w:lang w:val="fr-FR" w:eastAsia="fr-FR"/>
              </w:rPr>
            </w:pPr>
            <w:r>
              <w:rPr>
                <w:rFonts w:ascii="Times New Roman" w:hAnsi="Times New Roman"/>
                <w:b/>
                <w:bCs/>
                <w:sz w:val="28"/>
                <w:szCs w:val="28"/>
                <w:lang w:val="fr-FR" w:eastAsia="fr-FR"/>
              </w:rPr>
              <w:t>2</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D04DA" w:rsidP="00930CB5">
            <w:pPr>
              <w:widowControl w:val="0"/>
              <w:spacing w:line="240" w:lineRule="auto"/>
              <w:jc w:val="center"/>
              <w:rPr>
                <w:rFonts w:ascii="Times New Roman" w:hAnsi="Times New Roman"/>
                <w:b/>
                <w:sz w:val="28"/>
                <w:szCs w:val="28"/>
                <w:lang w:val="fr-FR" w:eastAsia="fr-FR"/>
              </w:rPr>
            </w:pPr>
            <w:r w:rsidRPr="00930CB5">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6705A"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25CB9" w:rsidRDefault="00925CB9" w:rsidP="00930CB5">
            <w:pPr>
              <w:widowControl w:val="0"/>
              <w:spacing w:line="240" w:lineRule="auto"/>
              <w:jc w:val="center"/>
              <w:rPr>
                <w:rFonts w:ascii="Times New Roman" w:hAnsi="Times New Roman"/>
                <w:b/>
                <w:sz w:val="28"/>
                <w:szCs w:val="28"/>
                <w:lang w:val="fr-FR" w:eastAsia="fr-FR"/>
              </w:rPr>
            </w:pPr>
            <w:r w:rsidRPr="00925CB9">
              <w:rPr>
                <w:rFonts w:ascii="Times New Roman" w:hAnsi="Times New Roman"/>
                <w:b/>
                <w:sz w:val="28"/>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25CB9" w:rsidRDefault="00925CB9" w:rsidP="00930CB5">
            <w:pPr>
              <w:widowControl w:val="0"/>
              <w:spacing w:line="240" w:lineRule="auto"/>
              <w:jc w:val="center"/>
              <w:rPr>
                <w:rFonts w:ascii="Times New Roman" w:hAnsi="Times New Roman"/>
                <w:b/>
                <w:sz w:val="28"/>
                <w:szCs w:val="28"/>
                <w:lang w:val="fr-FR" w:eastAsia="fr-FR"/>
              </w:rPr>
            </w:pPr>
            <w:r w:rsidRPr="00925CB9">
              <w:rPr>
                <w:rFonts w:ascii="Times New Roman" w:hAnsi="Times New Roman"/>
                <w:b/>
                <w:sz w:val="28"/>
                <w:szCs w:val="28"/>
                <w:lang w:val="fr-FR" w:eastAsia="fr-FR"/>
              </w:rPr>
              <w:t>2</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705A" w:rsidRPr="00930CB5" w:rsidRDefault="005D04DA" w:rsidP="00930CB5">
            <w:pPr>
              <w:widowControl w:val="0"/>
              <w:spacing w:line="240" w:lineRule="auto"/>
              <w:jc w:val="center"/>
              <w:rPr>
                <w:rFonts w:ascii="Times New Roman" w:hAnsi="Times New Roman"/>
                <w:b/>
                <w:bCs/>
                <w:sz w:val="28"/>
                <w:szCs w:val="28"/>
                <w:lang w:val="fr-FR" w:eastAsia="fr-FR"/>
              </w:rPr>
            </w:pPr>
            <w:r w:rsidRPr="00930CB5">
              <w:rPr>
                <w:rFonts w:ascii="Times New Roman" w:hAnsi="Times New Roman"/>
                <w:b/>
                <w:bCs/>
                <w:sz w:val="28"/>
                <w:szCs w:val="28"/>
                <w:lang w:val="fr-FR" w:eastAsia="fr-FR"/>
              </w:rPr>
              <w:t>1,5</w:t>
            </w: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i/>
                <w:color w:val="FF0000"/>
                <w:sz w:val="28"/>
                <w:szCs w:val="28"/>
              </w:rPr>
            </w:pPr>
            <w:r w:rsidRPr="00930CB5">
              <w:rPr>
                <w:rFonts w:ascii="Times New Roman" w:hAnsi="Times New Roman"/>
                <w:b/>
                <w:bCs/>
                <w:i/>
                <w:color w:val="FF0000"/>
                <w:sz w:val="28"/>
                <w:szCs w:val="28"/>
              </w:rPr>
              <w:t>Khái quát về cơ thể người</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i/>
                <w:color w:val="FF0000"/>
                <w:sz w:val="28"/>
                <w:szCs w:val="28"/>
              </w:rPr>
            </w:pPr>
            <w:r w:rsidRPr="00930CB5">
              <w:rPr>
                <w:rFonts w:ascii="Times New Roman" w:hAnsi="Times New Roman"/>
                <w:b/>
                <w:bCs/>
                <w:i/>
                <w:color w:val="FF0000"/>
                <w:sz w:val="28"/>
                <w:szCs w:val="28"/>
              </w:rPr>
              <w:t>Hệ vận động ở người</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i/>
                <w:color w:val="FF0000"/>
                <w:sz w:val="28"/>
                <w:szCs w:val="28"/>
              </w:rPr>
            </w:pPr>
            <w:r w:rsidRPr="00930CB5">
              <w:rPr>
                <w:rFonts w:ascii="Times New Roman" w:hAnsi="Times New Roman"/>
                <w:b/>
                <w:bCs/>
                <w:i/>
                <w:color w:val="FF0000"/>
                <w:sz w:val="28"/>
                <w:szCs w:val="28"/>
              </w:rPr>
              <w:t>Dinh dưỡng và tiêu hóa ở người</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r>
      <w:tr w:rsidR="00F2232E" w:rsidRPr="00930CB5" w:rsidTr="00927050">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bCs/>
                <w:color w:val="FF0000"/>
                <w:sz w:val="28"/>
                <w:szCs w:val="28"/>
                <w:lang w:val="nl-NL" w:eastAsia="fr-FR"/>
              </w:rPr>
            </w:pPr>
            <w:r w:rsidRPr="00930CB5">
              <w:rPr>
                <w:rFonts w:ascii="Times New Roman" w:hAnsi="Times New Roman"/>
                <w:b/>
                <w:bCs/>
                <w:sz w:val="28"/>
                <w:szCs w:val="28"/>
                <w:lang w:val="nl-NL" w:eastAsia="fr-FR"/>
              </w:rPr>
              <w:t>Số câu</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r>
      <w:tr w:rsidR="00F2232E" w:rsidRPr="00930CB5" w:rsidTr="0056705A">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sz w:val="28"/>
                <w:szCs w:val="28"/>
                <w:lang w:val="nl-NL"/>
              </w:rPr>
            </w:pPr>
            <w:r w:rsidRPr="00930CB5">
              <w:rPr>
                <w:rFonts w:ascii="Times New Roman" w:hAnsi="Times New Roman"/>
                <w:b/>
                <w:sz w:val="28"/>
                <w:szCs w:val="28"/>
                <w:lang w:val="nl-NL"/>
              </w:rPr>
              <w:t>Điểm số</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fr-FR" w:eastAsia="fr-FR"/>
              </w:rPr>
            </w:pPr>
          </w:p>
        </w:tc>
      </w:tr>
      <w:tr w:rsidR="00F2232E" w:rsidRPr="00930CB5" w:rsidTr="0056705A">
        <w:trPr>
          <w:trHeight w:val="654"/>
          <w:jc w:val="center"/>
        </w:trPr>
        <w:tc>
          <w:tcPr>
            <w:tcW w:w="3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2232E" w:rsidRPr="00930CB5" w:rsidRDefault="00F2232E" w:rsidP="00930CB5">
            <w:pPr>
              <w:widowControl w:val="0"/>
              <w:spacing w:line="240" w:lineRule="auto"/>
              <w:jc w:val="center"/>
              <w:rPr>
                <w:rFonts w:ascii="Times New Roman" w:hAnsi="Times New Roman"/>
                <w:b/>
                <w:color w:val="C00000"/>
                <w:sz w:val="28"/>
                <w:szCs w:val="28"/>
                <w:lang w:val="nl-NL"/>
              </w:rPr>
            </w:pPr>
            <w:r w:rsidRPr="00930CB5">
              <w:rPr>
                <w:rFonts w:ascii="Times New Roman" w:hAnsi="Times New Roman"/>
                <w:b/>
                <w:color w:val="C00000"/>
                <w:sz w:val="28"/>
                <w:szCs w:val="28"/>
                <w:lang w:val="nl-NL"/>
              </w:rPr>
              <w:t>Tổng số điểm</w:t>
            </w:r>
          </w:p>
        </w:tc>
        <w:tc>
          <w:tcPr>
            <w:tcW w:w="19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color w:val="C00000"/>
                <w:sz w:val="28"/>
                <w:szCs w:val="28"/>
                <w:lang w:val="fr-FR" w:eastAsia="fr-FR"/>
              </w:rPr>
            </w:pPr>
          </w:p>
        </w:tc>
        <w:tc>
          <w:tcPr>
            <w:tcW w:w="22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color w:val="C00000"/>
                <w:sz w:val="28"/>
                <w:szCs w:val="28"/>
                <w:lang w:val="fr-FR" w:eastAsia="fr-FR"/>
              </w:rPr>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color w:val="C00000"/>
                <w:sz w:val="28"/>
                <w:szCs w:val="28"/>
                <w:lang w:val="fr-FR" w:eastAsia="fr-FR"/>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color w:val="C00000"/>
                <w:sz w:val="28"/>
                <w:szCs w:val="28"/>
                <w:lang w:val="fr-FR" w:eastAsia="fr-FR"/>
              </w:rPr>
            </w:pP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color w:val="C00000"/>
                <w:sz w:val="28"/>
                <w:szCs w:val="28"/>
                <w:lang w:val="fr-FR" w:eastAsia="fr-FR"/>
              </w:rPr>
            </w:pP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32E" w:rsidRPr="00930CB5" w:rsidRDefault="00F2232E" w:rsidP="00930CB5">
            <w:pPr>
              <w:widowControl w:val="0"/>
              <w:spacing w:line="240" w:lineRule="auto"/>
              <w:jc w:val="center"/>
              <w:rPr>
                <w:rFonts w:ascii="Times New Roman" w:hAnsi="Times New Roman"/>
                <w:b/>
                <w:color w:val="C00000"/>
                <w:sz w:val="28"/>
                <w:szCs w:val="28"/>
                <w:lang w:val="fr-FR" w:eastAsia="fr-FR"/>
              </w:rPr>
            </w:pPr>
          </w:p>
        </w:tc>
      </w:tr>
    </w:tbl>
    <w:p w:rsidR="00927050" w:rsidRPr="00930CB5" w:rsidRDefault="00927050" w:rsidP="004026B7">
      <w:pPr>
        <w:spacing w:line="240" w:lineRule="auto"/>
        <w:rPr>
          <w:rFonts w:ascii="Times New Roman" w:hAnsi="Times New Roman"/>
          <w:b/>
          <w:bCs/>
          <w:color w:val="FF0000"/>
          <w:sz w:val="28"/>
          <w:szCs w:val="28"/>
          <w:u w:val="single"/>
          <w:lang w:val="nl-NL"/>
        </w:rPr>
      </w:pPr>
    </w:p>
    <w:p w:rsidR="00F2232E" w:rsidRPr="00930CB5" w:rsidRDefault="00F2232E" w:rsidP="00930CB5">
      <w:pPr>
        <w:spacing w:line="240" w:lineRule="auto"/>
        <w:jc w:val="center"/>
        <w:rPr>
          <w:rFonts w:ascii="Times New Roman" w:hAnsi="Times New Roman"/>
          <w:b/>
          <w:bCs/>
          <w:color w:val="FF0000"/>
          <w:sz w:val="28"/>
          <w:szCs w:val="28"/>
          <w:u w:val="single"/>
          <w:lang w:val="nl-NL"/>
        </w:rPr>
      </w:pPr>
      <w:r w:rsidRPr="00930CB5">
        <w:rPr>
          <w:rFonts w:ascii="Times New Roman" w:hAnsi="Times New Roman"/>
          <w:b/>
          <w:bCs/>
          <w:color w:val="FF0000"/>
          <w:sz w:val="28"/>
          <w:szCs w:val="28"/>
          <w:u w:val="single"/>
          <w:lang w:val="nl-NL"/>
        </w:rPr>
        <w:t>BẢNG ĐẶC TẢ</w:t>
      </w:r>
    </w:p>
    <w:tbl>
      <w:tblPr>
        <w:tblpPr w:leftFromText="180" w:rightFromText="180" w:vertAnchor="text" w:tblpY="1"/>
        <w:tblOverlap w:val="never"/>
        <w:tblW w:w="14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60"/>
        <w:gridCol w:w="7767"/>
        <w:gridCol w:w="851"/>
        <w:gridCol w:w="987"/>
        <w:gridCol w:w="851"/>
        <w:gridCol w:w="991"/>
      </w:tblGrid>
      <w:tr w:rsidR="00F2232E" w:rsidRPr="00930CB5" w:rsidTr="00927050">
        <w:trPr>
          <w:trHeight w:val="270"/>
          <w:tblHeader/>
        </w:trPr>
        <w:tc>
          <w:tcPr>
            <w:tcW w:w="1554" w:type="dxa"/>
            <w:vMerge w:val="restart"/>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spacing w:val="-8"/>
                <w:sz w:val="28"/>
                <w:szCs w:val="28"/>
              </w:rPr>
            </w:pPr>
            <w:r w:rsidRPr="00930CB5">
              <w:rPr>
                <w:rFonts w:ascii="Times New Roman" w:hAnsi="Times New Roman"/>
                <w:b/>
                <w:spacing w:val="-8"/>
                <w:sz w:val="28"/>
                <w:szCs w:val="28"/>
              </w:rPr>
              <w:t>Nội dung</w:t>
            </w: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pacing w:val="-8"/>
                <w:sz w:val="28"/>
                <w:szCs w:val="28"/>
              </w:rPr>
            </w:pPr>
            <w:r w:rsidRPr="00930CB5">
              <w:rPr>
                <w:rFonts w:ascii="Times New Roman" w:hAnsi="Times New Roman"/>
                <w:b/>
                <w:spacing w:val="-8"/>
                <w:sz w:val="28"/>
                <w:szCs w:val="28"/>
              </w:rPr>
              <w:t>Mức độ</w:t>
            </w:r>
          </w:p>
        </w:tc>
        <w:tc>
          <w:tcPr>
            <w:tcW w:w="7767"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spacing w:val="-8"/>
                <w:sz w:val="28"/>
                <w:szCs w:val="28"/>
              </w:rPr>
            </w:pPr>
            <w:r w:rsidRPr="00930CB5">
              <w:rPr>
                <w:rFonts w:ascii="Times New Roman" w:hAnsi="Times New Roman"/>
                <w:b/>
                <w:spacing w:val="-8"/>
                <w:sz w:val="28"/>
                <w:szCs w:val="28"/>
              </w:rPr>
              <w:t>Yêu cầu cần đạt</w:t>
            </w:r>
          </w:p>
        </w:tc>
        <w:tc>
          <w:tcPr>
            <w:tcW w:w="1838" w:type="dxa"/>
            <w:gridSpan w:val="2"/>
            <w:shd w:val="clear" w:color="auto" w:fill="auto"/>
            <w:vAlign w:val="center"/>
          </w:tcPr>
          <w:p w:rsidR="00F2232E" w:rsidRPr="00930CB5" w:rsidRDefault="00F2232E" w:rsidP="00930CB5">
            <w:pPr>
              <w:widowControl w:val="0"/>
              <w:spacing w:line="240" w:lineRule="auto"/>
              <w:ind w:left="-104" w:right="-108"/>
              <w:jc w:val="center"/>
              <w:rPr>
                <w:rFonts w:ascii="Times New Roman" w:hAnsi="Times New Roman"/>
                <w:b/>
                <w:sz w:val="28"/>
                <w:szCs w:val="28"/>
              </w:rPr>
            </w:pPr>
            <w:r w:rsidRPr="00930CB5">
              <w:rPr>
                <w:rFonts w:ascii="Times New Roman" w:hAnsi="Times New Roman"/>
                <w:b/>
                <w:sz w:val="28"/>
                <w:szCs w:val="28"/>
              </w:rPr>
              <w:t>Số ý TL/số câu hỏi TN</w:t>
            </w:r>
          </w:p>
        </w:tc>
        <w:tc>
          <w:tcPr>
            <w:tcW w:w="1842" w:type="dxa"/>
            <w:gridSpan w:val="2"/>
            <w:shd w:val="clear" w:color="auto" w:fill="auto"/>
            <w:vAlign w:val="center"/>
          </w:tcPr>
          <w:p w:rsidR="00F2232E" w:rsidRPr="00930CB5" w:rsidRDefault="00F2232E" w:rsidP="00930CB5">
            <w:pPr>
              <w:widowControl w:val="0"/>
              <w:spacing w:line="240" w:lineRule="auto"/>
              <w:jc w:val="center"/>
              <w:rPr>
                <w:rFonts w:ascii="Times New Roman" w:hAnsi="Times New Roman"/>
                <w:b/>
                <w:spacing w:val="-8"/>
                <w:sz w:val="28"/>
                <w:szCs w:val="28"/>
              </w:rPr>
            </w:pPr>
            <w:r w:rsidRPr="00930CB5">
              <w:rPr>
                <w:rFonts w:ascii="Times New Roman" w:hAnsi="Times New Roman"/>
                <w:b/>
                <w:sz w:val="28"/>
                <w:szCs w:val="28"/>
              </w:rPr>
              <w:t>Câu hỏi</w:t>
            </w:r>
          </w:p>
        </w:tc>
      </w:tr>
      <w:tr w:rsidR="00F2232E" w:rsidRPr="00930CB5" w:rsidTr="00927050">
        <w:trPr>
          <w:trHeight w:val="253"/>
          <w:tblHeader/>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pacing w:val="-8"/>
                <w:sz w:val="28"/>
                <w:szCs w:val="28"/>
                <w:lang w:val="vi-VN"/>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pacing w:val="-8"/>
                <w:sz w:val="28"/>
                <w:szCs w:val="28"/>
              </w:rPr>
            </w:pPr>
          </w:p>
        </w:tc>
        <w:tc>
          <w:tcPr>
            <w:tcW w:w="7767"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pacing w:val="-8"/>
                <w:sz w:val="28"/>
                <w:szCs w:val="28"/>
              </w:rPr>
            </w:pPr>
          </w:p>
        </w:tc>
        <w:tc>
          <w:tcPr>
            <w:tcW w:w="851" w:type="dxa"/>
            <w:shd w:val="clear" w:color="auto" w:fill="auto"/>
            <w:vAlign w:val="center"/>
          </w:tcPr>
          <w:p w:rsidR="00F2232E" w:rsidRPr="00930CB5" w:rsidRDefault="00F2232E" w:rsidP="00930CB5">
            <w:pPr>
              <w:widowControl w:val="0"/>
              <w:spacing w:line="240" w:lineRule="auto"/>
              <w:ind w:left="-104" w:right="-108"/>
              <w:rPr>
                <w:rFonts w:ascii="Times New Roman" w:hAnsi="Times New Roman"/>
                <w:sz w:val="28"/>
                <w:szCs w:val="28"/>
              </w:rPr>
            </w:pPr>
            <w:r w:rsidRPr="00930CB5">
              <w:rPr>
                <w:rFonts w:ascii="Times New Roman" w:hAnsi="Times New Roman"/>
                <w:sz w:val="28"/>
                <w:szCs w:val="28"/>
              </w:rPr>
              <w:t>TL</w:t>
            </w:r>
          </w:p>
          <w:p w:rsidR="00F2232E" w:rsidRPr="00930CB5" w:rsidRDefault="00F2232E" w:rsidP="00930CB5">
            <w:pPr>
              <w:widowControl w:val="0"/>
              <w:spacing w:line="240" w:lineRule="auto"/>
              <w:ind w:left="-104" w:right="-108"/>
              <w:rPr>
                <w:rFonts w:ascii="Times New Roman" w:hAnsi="Times New Roman"/>
                <w:sz w:val="28"/>
                <w:szCs w:val="28"/>
              </w:rPr>
            </w:pPr>
            <w:r w:rsidRPr="00930CB5">
              <w:rPr>
                <w:rFonts w:ascii="Times New Roman" w:hAnsi="Times New Roman"/>
                <w:sz w:val="28"/>
                <w:szCs w:val="28"/>
              </w:rPr>
              <w:t>(Số ý)</w:t>
            </w:r>
          </w:p>
        </w:tc>
        <w:tc>
          <w:tcPr>
            <w:tcW w:w="987" w:type="dxa"/>
            <w:shd w:val="clear" w:color="auto" w:fill="auto"/>
            <w:vAlign w:val="center"/>
          </w:tcPr>
          <w:p w:rsidR="00F2232E" w:rsidRPr="00930CB5" w:rsidRDefault="00F2232E" w:rsidP="00930CB5">
            <w:pPr>
              <w:widowControl w:val="0"/>
              <w:spacing w:line="240" w:lineRule="auto"/>
              <w:ind w:right="-108"/>
              <w:rPr>
                <w:rFonts w:ascii="Times New Roman" w:hAnsi="Times New Roman"/>
                <w:sz w:val="28"/>
                <w:szCs w:val="28"/>
              </w:rPr>
            </w:pPr>
            <w:r w:rsidRPr="00930CB5">
              <w:rPr>
                <w:rFonts w:ascii="Times New Roman" w:hAnsi="Times New Roman"/>
                <w:sz w:val="28"/>
                <w:szCs w:val="28"/>
              </w:rPr>
              <w:t>TN</w:t>
            </w:r>
          </w:p>
          <w:p w:rsidR="00F2232E" w:rsidRPr="00930CB5" w:rsidRDefault="00F2232E" w:rsidP="00930CB5">
            <w:pPr>
              <w:widowControl w:val="0"/>
              <w:spacing w:line="240" w:lineRule="auto"/>
              <w:ind w:right="-108"/>
              <w:rPr>
                <w:rFonts w:ascii="Times New Roman" w:hAnsi="Times New Roman"/>
                <w:sz w:val="28"/>
                <w:szCs w:val="28"/>
              </w:rPr>
            </w:pPr>
            <w:r w:rsidRPr="00930CB5">
              <w:rPr>
                <w:rFonts w:ascii="Times New Roman" w:hAnsi="Times New Roman"/>
                <w:sz w:val="28"/>
                <w:szCs w:val="28"/>
              </w:rPr>
              <w:t>(Số câu)</w:t>
            </w:r>
          </w:p>
        </w:tc>
        <w:tc>
          <w:tcPr>
            <w:tcW w:w="851" w:type="dxa"/>
            <w:shd w:val="clear" w:color="auto" w:fill="auto"/>
            <w:vAlign w:val="center"/>
          </w:tcPr>
          <w:p w:rsidR="00F2232E" w:rsidRPr="00930CB5" w:rsidRDefault="00F2232E" w:rsidP="00930CB5">
            <w:pPr>
              <w:widowControl w:val="0"/>
              <w:spacing w:line="240" w:lineRule="auto"/>
              <w:ind w:left="-104" w:right="-108"/>
              <w:rPr>
                <w:rFonts w:ascii="Times New Roman" w:hAnsi="Times New Roman"/>
                <w:sz w:val="28"/>
                <w:szCs w:val="28"/>
              </w:rPr>
            </w:pPr>
            <w:r w:rsidRPr="00930CB5">
              <w:rPr>
                <w:rFonts w:ascii="Times New Roman" w:hAnsi="Times New Roman"/>
                <w:sz w:val="28"/>
                <w:szCs w:val="28"/>
              </w:rPr>
              <w:t>TL</w:t>
            </w:r>
          </w:p>
          <w:p w:rsidR="00F2232E" w:rsidRPr="00930CB5" w:rsidRDefault="00F2232E" w:rsidP="00930CB5">
            <w:pPr>
              <w:widowControl w:val="0"/>
              <w:spacing w:line="240" w:lineRule="auto"/>
              <w:ind w:right="-108"/>
              <w:rPr>
                <w:rFonts w:ascii="Times New Roman" w:hAnsi="Times New Roman"/>
                <w:sz w:val="28"/>
                <w:szCs w:val="28"/>
              </w:rPr>
            </w:pPr>
            <w:r w:rsidRPr="00930CB5">
              <w:rPr>
                <w:rFonts w:ascii="Times New Roman" w:hAnsi="Times New Roman"/>
                <w:sz w:val="28"/>
                <w:szCs w:val="28"/>
              </w:rPr>
              <w:t>(Số ý)</w:t>
            </w:r>
          </w:p>
        </w:tc>
        <w:tc>
          <w:tcPr>
            <w:tcW w:w="991" w:type="dxa"/>
            <w:shd w:val="clear" w:color="auto" w:fill="auto"/>
            <w:vAlign w:val="center"/>
          </w:tcPr>
          <w:p w:rsidR="00F2232E" w:rsidRPr="00930CB5" w:rsidRDefault="00F2232E" w:rsidP="00930CB5">
            <w:pPr>
              <w:widowControl w:val="0"/>
              <w:spacing w:line="240" w:lineRule="auto"/>
              <w:ind w:right="-108"/>
              <w:rPr>
                <w:rFonts w:ascii="Times New Roman" w:hAnsi="Times New Roman"/>
                <w:sz w:val="28"/>
                <w:szCs w:val="28"/>
              </w:rPr>
            </w:pPr>
            <w:r w:rsidRPr="00930CB5">
              <w:rPr>
                <w:rFonts w:ascii="Times New Roman" w:hAnsi="Times New Roman"/>
                <w:sz w:val="28"/>
                <w:szCs w:val="28"/>
              </w:rPr>
              <w:t>TN</w:t>
            </w:r>
          </w:p>
          <w:p w:rsidR="00F2232E" w:rsidRPr="00930CB5" w:rsidRDefault="00F2232E" w:rsidP="00930CB5">
            <w:pPr>
              <w:widowControl w:val="0"/>
              <w:spacing w:line="240" w:lineRule="auto"/>
              <w:ind w:left="-104" w:right="-108"/>
              <w:rPr>
                <w:rFonts w:ascii="Times New Roman" w:hAnsi="Times New Roman"/>
                <w:sz w:val="28"/>
                <w:szCs w:val="28"/>
              </w:rPr>
            </w:pPr>
            <w:r w:rsidRPr="00930CB5">
              <w:rPr>
                <w:rFonts w:ascii="Times New Roman" w:hAnsi="Times New Roman"/>
                <w:sz w:val="28"/>
                <w:szCs w:val="28"/>
              </w:rPr>
              <w:t>(Số câu)</w:t>
            </w:r>
          </w:p>
        </w:tc>
      </w:tr>
      <w:tr w:rsidR="00F2232E" w:rsidRPr="00930CB5" w:rsidTr="00927050">
        <w:trPr>
          <w:trHeight w:val="336"/>
        </w:trPr>
        <w:tc>
          <w:tcPr>
            <w:tcW w:w="10881" w:type="dxa"/>
            <w:gridSpan w:val="3"/>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 xml:space="preserve">1. Mở đầu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tcPr>
          <w:p w:rsidR="00F2232E" w:rsidRPr="00930CB5" w:rsidRDefault="00F2232E" w:rsidP="00930CB5">
            <w:pPr>
              <w:widowControl w:val="0"/>
              <w:spacing w:line="240" w:lineRule="auto"/>
              <w:rPr>
                <w:rFonts w:ascii="Times New Roman" w:hAnsi="Times New Roman"/>
                <w:b/>
                <w:bCs/>
                <w:sz w:val="28"/>
                <w:szCs w:val="28"/>
              </w:rPr>
            </w:pPr>
          </w:p>
        </w:tc>
        <w:tc>
          <w:tcPr>
            <w:tcW w:w="851" w:type="dxa"/>
            <w:shd w:val="clear" w:color="auto" w:fill="auto"/>
          </w:tcPr>
          <w:p w:rsidR="00F2232E" w:rsidRPr="00930CB5" w:rsidRDefault="00F2232E" w:rsidP="00930CB5">
            <w:pPr>
              <w:widowControl w:val="0"/>
              <w:spacing w:line="240" w:lineRule="auto"/>
              <w:rPr>
                <w:rFonts w:ascii="Times New Roman" w:hAnsi="Times New Roman"/>
                <w:b/>
                <w:bCs/>
                <w:sz w:val="28"/>
                <w:szCs w:val="28"/>
              </w:rPr>
            </w:pPr>
          </w:p>
        </w:tc>
        <w:tc>
          <w:tcPr>
            <w:tcW w:w="991" w:type="dxa"/>
            <w:shd w:val="clear" w:color="auto" w:fill="auto"/>
          </w:tcPr>
          <w:p w:rsidR="00F2232E" w:rsidRPr="00930CB5" w:rsidRDefault="00F2232E" w:rsidP="00930CB5">
            <w:pPr>
              <w:widowControl w:val="0"/>
              <w:spacing w:line="240" w:lineRule="auto"/>
              <w:rPr>
                <w:rFonts w:ascii="Times New Roman" w:hAnsi="Times New Roman"/>
                <w:b/>
                <w:bCs/>
                <w:sz w:val="28"/>
                <w:szCs w:val="28"/>
              </w:rPr>
            </w:pPr>
          </w:p>
        </w:tc>
      </w:tr>
      <w:tr w:rsidR="00F2232E" w:rsidRPr="00930CB5" w:rsidTr="00927050">
        <w:trPr>
          <w:trHeight w:val="670"/>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z w:val="28"/>
                <w:szCs w:val="28"/>
              </w:rPr>
            </w:pPr>
            <w:r w:rsidRPr="00930CB5">
              <w:rPr>
                <w:rFonts w:ascii="Times New Roman" w:hAnsi="Times New Roman"/>
                <w:b/>
                <w:sz w:val="28"/>
                <w:szCs w:val="28"/>
              </w:rPr>
              <w:t>Mở đầu</w:t>
            </w: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tc>
        <w:tc>
          <w:tcPr>
            <w:tcW w:w="7767"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xml:space="preserve">– Nhận biết được một số dụng cụ và hoá chất sử dụng trong môn Khoa học tự nhiên 8. </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bottom w:val="single" w:sz="4" w:space="0" w:color="auto"/>
            </w:tcBorders>
            <w:shd w:val="clear" w:color="auto" w:fill="auto"/>
            <w:vAlign w:val="center"/>
          </w:tcPr>
          <w:p w:rsidR="00F2232E" w:rsidRPr="00930CB5" w:rsidRDefault="00793F04"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1</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tcBorders>
              <w:bottom w:val="single" w:sz="4" w:space="0" w:color="auto"/>
            </w:tcBorders>
            <w:shd w:val="clear" w:color="auto" w:fill="auto"/>
            <w:vAlign w:val="center"/>
          </w:tcPr>
          <w:p w:rsidR="00F2232E" w:rsidRPr="00930CB5" w:rsidRDefault="00793F04"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C9</w:t>
            </w:r>
          </w:p>
        </w:tc>
      </w:tr>
      <w:tr w:rsidR="00F2232E" w:rsidRPr="00930CB5" w:rsidTr="00927050">
        <w:trPr>
          <w:trHeight w:val="136"/>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Nêu được quy tắc sử dụng hoá chất an toàn (chủ yếu những hoá chất trong môn Khoa học tự nhiên 8).</w:t>
            </w:r>
          </w:p>
        </w:tc>
        <w:tc>
          <w:tcPr>
            <w:tcW w:w="851"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bottom w:val="single" w:sz="4" w:space="0" w:color="auto"/>
            </w:tcBorders>
            <w:shd w:val="clear" w:color="auto" w:fill="auto"/>
            <w:vAlign w:val="center"/>
          </w:tcPr>
          <w:p w:rsidR="00F2232E" w:rsidRPr="00930CB5" w:rsidRDefault="00793F04"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1</w:t>
            </w:r>
          </w:p>
        </w:tc>
        <w:tc>
          <w:tcPr>
            <w:tcW w:w="851"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tcBorders>
              <w:top w:val="single" w:sz="4" w:space="0" w:color="auto"/>
              <w:bottom w:val="single" w:sz="4" w:space="0" w:color="auto"/>
            </w:tcBorders>
            <w:shd w:val="clear" w:color="auto" w:fill="auto"/>
            <w:vAlign w:val="center"/>
          </w:tcPr>
          <w:p w:rsidR="00F2232E" w:rsidRPr="00930CB5" w:rsidRDefault="00793F04"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C10</w:t>
            </w:r>
          </w:p>
        </w:tc>
      </w:tr>
      <w:tr w:rsidR="00F2232E" w:rsidRPr="00930CB5" w:rsidTr="00927050">
        <w:trPr>
          <w:trHeight w:val="444"/>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Nhận biết được các thiết bị điện trong môn Khoa học tự nhiên 8.</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r>
      <w:tr w:rsidR="00F2232E" w:rsidRPr="00930CB5" w:rsidTr="00927050">
        <w:trPr>
          <w:trHeight w:val="336"/>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Thông hiểu</w:t>
            </w:r>
          </w:p>
        </w:tc>
        <w:tc>
          <w:tcPr>
            <w:tcW w:w="7767"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sz w:val="28"/>
                <w:szCs w:val="28"/>
              </w:rPr>
              <w:t>Trình bày được cách sử dụng điện an toàn.</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r>
      <w:tr w:rsidR="00F2232E" w:rsidRPr="00930CB5" w:rsidTr="00927050">
        <w:trPr>
          <w:trHeight w:val="336"/>
        </w:trPr>
        <w:tc>
          <w:tcPr>
            <w:tcW w:w="10881" w:type="dxa"/>
            <w:gridSpan w:val="3"/>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sz w:val="28"/>
                <w:szCs w:val="28"/>
              </w:rPr>
              <w:t xml:space="preserve">2. Phản ứng hóa học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bCs/>
                <w:sz w:val="28"/>
                <w:szCs w:val="28"/>
              </w:rPr>
            </w:pP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r>
      <w:tr w:rsidR="00F2232E" w:rsidRPr="00930CB5" w:rsidTr="00927050">
        <w:trPr>
          <w:trHeight w:val="336"/>
        </w:trPr>
        <w:tc>
          <w:tcPr>
            <w:tcW w:w="1554" w:type="dxa"/>
            <w:vMerge w:val="restart"/>
            <w:shd w:val="clear" w:color="auto" w:fill="auto"/>
          </w:tcPr>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rPr>
              <w:t>Biến đổi vật lí và biến đổi hoá học</w:t>
            </w: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tc>
        <w:tc>
          <w:tcPr>
            <w:tcW w:w="7767" w:type="dxa"/>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-Nêu được khái niệm sự biến đổi vật lí, biến đổi hoá học.</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r>
      <w:tr w:rsidR="00F2232E" w:rsidRPr="00930CB5" w:rsidTr="00927050">
        <w:trPr>
          <w:trHeight w:val="336"/>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Thông hiểu</w:t>
            </w:r>
          </w:p>
        </w:tc>
        <w:tc>
          <w:tcPr>
            <w:tcW w:w="7767" w:type="dxa"/>
            <w:shd w:val="clear" w:color="auto" w:fill="auto"/>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sz w:val="28"/>
                <w:szCs w:val="28"/>
              </w:rPr>
              <w:t>- Phân biệt được sự biến đổi vật lí, biến đổi hoá học. Đưa ra được ví dụ về sự biến đổi vật lí và sự biến đổi hoá học.</w:t>
            </w:r>
          </w:p>
        </w:tc>
        <w:tc>
          <w:tcPr>
            <w:tcW w:w="851"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p>
        </w:tc>
        <w:tc>
          <w:tcPr>
            <w:tcW w:w="987" w:type="dxa"/>
            <w:shd w:val="clear" w:color="auto" w:fill="auto"/>
            <w:vAlign w:val="center"/>
          </w:tcPr>
          <w:p w:rsidR="00F2232E" w:rsidRPr="00930CB5" w:rsidRDefault="009564A7"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1</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shd w:val="clear" w:color="auto" w:fill="auto"/>
            <w:vAlign w:val="center"/>
          </w:tcPr>
          <w:p w:rsidR="00F2232E" w:rsidRPr="00930CB5" w:rsidRDefault="009564A7"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C12</w:t>
            </w:r>
          </w:p>
        </w:tc>
      </w:tr>
      <w:tr w:rsidR="00F2232E" w:rsidRPr="00930CB5" w:rsidTr="00927050">
        <w:trPr>
          <w:trHeight w:val="326"/>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rPr>
              <w:t>Phản ứng hoá học</w:t>
            </w: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tc>
        <w:tc>
          <w:tcPr>
            <w:tcW w:w="7767" w:type="dxa"/>
            <w:tcBorders>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Nêu được khái niệm phản ứng hoá học, chất đầu và sản phẩm.</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color w:val="FF0000"/>
                <w:sz w:val="28"/>
                <w:szCs w:val="28"/>
              </w:rPr>
            </w:pP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color w:val="FF0000"/>
                <w:sz w:val="28"/>
                <w:szCs w:val="28"/>
              </w:rPr>
            </w:pPr>
          </w:p>
        </w:tc>
        <w:tc>
          <w:tcPr>
            <w:tcW w:w="99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color w:val="FF0000"/>
                <w:sz w:val="28"/>
                <w:szCs w:val="28"/>
              </w:rPr>
            </w:pPr>
          </w:p>
        </w:tc>
      </w:tr>
      <w:tr w:rsidR="00F2232E" w:rsidRPr="00930CB5" w:rsidTr="00927050">
        <w:trPr>
          <w:trHeight w:val="735"/>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Nêu được sự sắp xếp khác nhau của các nguyên tử trong phân tử chất đầu và sản phẩm</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360"/>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trike/>
                <w:sz w:val="28"/>
                <w:szCs w:val="28"/>
              </w:rPr>
            </w:pPr>
            <w:r w:rsidRPr="00930CB5">
              <w:rPr>
                <w:rFonts w:ascii="Times New Roman" w:hAnsi="Times New Roman"/>
                <w:b/>
                <w:sz w:val="28"/>
                <w:szCs w:val="28"/>
              </w:rPr>
              <w:t>Thông hiểu</w:t>
            </w:r>
          </w:p>
        </w:tc>
        <w:tc>
          <w:tcPr>
            <w:tcW w:w="7767" w:type="dxa"/>
            <w:tcBorders>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sz w:val="28"/>
                <w:szCs w:val="28"/>
              </w:rPr>
              <w:t xml:space="preserve">- </w:t>
            </w:r>
            <w:r w:rsidRPr="00930CB5">
              <w:rPr>
                <w:rFonts w:ascii="Times New Roman" w:hAnsi="Times New Roman"/>
                <w:sz w:val="28"/>
                <w:szCs w:val="28"/>
                <w:lang w:val="vi-VN"/>
              </w:rPr>
              <w:t xml:space="preserve">Tiến hành </w:t>
            </w:r>
            <w:r w:rsidRPr="00930CB5">
              <w:rPr>
                <w:rFonts w:ascii="Times New Roman" w:hAnsi="Times New Roman"/>
                <w:sz w:val="28"/>
                <w:szCs w:val="28"/>
              </w:rPr>
              <w:t>được một số thí nghiệm về sự biến đổi vật lí và biến đổi hoá học.</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70"/>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xml:space="preserve">- Chỉ ra được một số dấu hiệu chứng tỏ có phản ứng hoá học xảy </w:t>
            </w:r>
            <w:r w:rsidRPr="00930CB5">
              <w:rPr>
                <w:rFonts w:ascii="Times New Roman" w:hAnsi="Times New Roman"/>
                <w:sz w:val="28"/>
                <w:szCs w:val="28"/>
              </w:rPr>
              <w:lastRenderedPageBreak/>
              <w:t>ra.</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138"/>
        </w:trPr>
        <w:tc>
          <w:tcPr>
            <w:tcW w:w="1554" w:type="dxa"/>
            <w:vMerge w:val="restart"/>
            <w:shd w:val="clear" w:color="auto" w:fill="auto"/>
          </w:tcPr>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rPr>
              <w:lastRenderedPageBreak/>
              <w:t>Năng lượng trong các phản ứng hoá học</w:t>
            </w: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tc>
        <w:tc>
          <w:tcPr>
            <w:tcW w:w="7767" w:type="dxa"/>
            <w:tcBorders>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spacing w:val="-4"/>
                <w:sz w:val="28"/>
                <w:szCs w:val="28"/>
              </w:rPr>
            </w:pPr>
            <w:r w:rsidRPr="00930CB5">
              <w:rPr>
                <w:rFonts w:ascii="Times New Roman" w:hAnsi="Times New Roman"/>
                <w:sz w:val="28"/>
                <w:szCs w:val="28"/>
              </w:rPr>
              <w:t>- Nêu được khái niệm về phản ứng toả nhiệt, thu nhiệt.</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bottom w:val="single" w:sz="4" w:space="0" w:color="auto"/>
            </w:tcBorders>
            <w:shd w:val="clear" w:color="auto" w:fill="auto"/>
            <w:vAlign w:val="center"/>
          </w:tcPr>
          <w:p w:rsidR="00F2232E" w:rsidRPr="00930CB5" w:rsidRDefault="009564A7" w:rsidP="00930CB5">
            <w:pPr>
              <w:widowControl w:val="0"/>
              <w:spacing w:line="240" w:lineRule="auto"/>
              <w:rPr>
                <w:rFonts w:ascii="Times New Roman" w:hAnsi="Times New Roman"/>
                <w:b/>
                <w:bCs/>
                <w:sz w:val="28"/>
                <w:szCs w:val="28"/>
              </w:rPr>
            </w:pPr>
            <w:r>
              <w:rPr>
                <w:rFonts w:ascii="Times New Roman" w:hAnsi="Times New Roman"/>
                <w:b/>
                <w:bCs/>
                <w:sz w:val="28"/>
                <w:szCs w:val="28"/>
              </w:rPr>
              <w:t>1</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p>
        </w:tc>
        <w:tc>
          <w:tcPr>
            <w:tcW w:w="991" w:type="dxa"/>
            <w:tcBorders>
              <w:bottom w:val="single" w:sz="4" w:space="0" w:color="auto"/>
            </w:tcBorders>
            <w:shd w:val="clear" w:color="auto" w:fill="auto"/>
            <w:vAlign w:val="center"/>
          </w:tcPr>
          <w:p w:rsidR="00F2232E" w:rsidRPr="00930CB5" w:rsidRDefault="009564A7" w:rsidP="00930CB5">
            <w:pPr>
              <w:widowControl w:val="0"/>
              <w:spacing w:line="240" w:lineRule="auto"/>
              <w:rPr>
                <w:rFonts w:ascii="Times New Roman" w:hAnsi="Times New Roman"/>
                <w:b/>
                <w:bCs/>
                <w:sz w:val="28"/>
                <w:szCs w:val="28"/>
              </w:rPr>
            </w:pPr>
            <w:r>
              <w:rPr>
                <w:rFonts w:ascii="Times New Roman" w:hAnsi="Times New Roman"/>
                <w:b/>
                <w:bCs/>
                <w:sz w:val="28"/>
                <w:szCs w:val="28"/>
              </w:rPr>
              <w:t>C11</w:t>
            </w:r>
          </w:p>
        </w:tc>
      </w:tr>
      <w:tr w:rsidR="00F2232E" w:rsidRPr="00930CB5" w:rsidTr="00927050">
        <w:trPr>
          <w:trHeight w:val="729"/>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T</w:t>
            </w:r>
            <w:r w:rsidRPr="00930CB5">
              <w:rPr>
                <w:rFonts w:ascii="Times New Roman" w:hAnsi="Times New Roman"/>
                <w:spacing w:val="-4"/>
                <w:sz w:val="28"/>
                <w:szCs w:val="28"/>
              </w:rPr>
              <w:t>rình bày được các ứng dụng phổ biến của phản ứng toả nhiệt (đốt cháy than, xăng, dầu).</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70"/>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strike/>
                <w:sz w:val="28"/>
                <w:szCs w:val="28"/>
              </w:rPr>
            </w:pPr>
            <w:r w:rsidRPr="00930CB5">
              <w:rPr>
                <w:rFonts w:ascii="Times New Roman" w:hAnsi="Times New Roman"/>
                <w:b/>
                <w:sz w:val="28"/>
                <w:szCs w:val="28"/>
              </w:rPr>
              <w:t>Thông hiểu</w:t>
            </w:r>
          </w:p>
        </w:tc>
        <w:tc>
          <w:tcPr>
            <w:tcW w:w="7767" w:type="dxa"/>
            <w:shd w:val="clear" w:color="auto" w:fill="auto"/>
          </w:tcPr>
          <w:p w:rsidR="00F2232E"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Đưa ra được ví dụ minh hoạ về phản ứng toả nhiệt, thu nhiệt.</w:t>
            </w:r>
          </w:p>
          <w:p w:rsidR="0087291C" w:rsidRPr="00930CB5" w:rsidRDefault="0087291C" w:rsidP="00930CB5">
            <w:pPr>
              <w:widowControl w:val="0"/>
              <w:spacing w:line="240" w:lineRule="auto"/>
              <w:rPr>
                <w:rFonts w:ascii="Times New Roman" w:hAnsi="Times New Roman"/>
                <w:b/>
                <w:bCs/>
                <w:sz w:val="28"/>
                <w:szCs w:val="28"/>
              </w:rPr>
            </w:pPr>
            <w:r>
              <w:rPr>
                <w:rFonts w:ascii="Times New Roman" w:hAnsi="Times New Roman"/>
                <w:sz w:val="28"/>
                <w:szCs w:val="28"/>
              </w:rPr>
              <w:t>- Ứng dụng PƯ toả nhiệt.</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vAlign w:val="center"/>
          </w:tcPr>
          <w:p w:rsidR="00F2232E" w:rsidRPr="0087291C" w:rsidRDefault="0087291C" w:rsidP="00930CB5">
            <w:pPr>
              <w:widowControl w:val="0"/>
              <w:spacing w:line="240" w:lineRule="auto"/>
              <w:rPr>
                <w:rFonts w:ascii="Times New Roman" w:hAnsi="Times New Roman"/>
                <w:b/>
                <w:bCs/>
                <w:sz w:val="28"/>
                <w:szCs w:val="28"/>
              </w:rPr>
            </w:pPr>
            <w:r w:rsidRPr="0087291C">
              <w:rPr>
                <w:rFonts w:ascii="Times New Roman" w:hAnsi="Times New Roman"/>
                <w:b/>
                <w:bCs/>
                <w:sz w:val="28"/>
                <w:szCs w:val="28"/>
              </w:rPr>
              <w:t>1</w:t>
            </w:r>
          </w:p>
        </w:tc>
        <w:tc>
          <w:tcPr>
            <w:tcW w:w="85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shd w:val="clear" w:color="auto" w:fill="auto"/>
            <w:vAlign w:val="center"/>
          </w:tcPr>
          <w:p w:rsidR="00F2232E" w:rsidRPr="00930CB5" w:rsidRDefault="0087291C" w:rsidP="00930CB5">
            <w:pPr>
              <w:widowControl w:val="0"/>
              <w:spacing w:line="240" w:lineRule="auto"/>
              <w:rPr>
                <w:rFonts w:ascii="Times New Roman" w:hAnsi="Times New Roman"/>
                <w:b/>
                <w:bCs/>
                <w:color w:val="FF0000"/>
                <w:sz w:val="28"/>
                <w:szCs w:val="28"/>
              </w:rPr>
            </w:pPr>
            <w:r w:rsidRPr="0087291C">
              <w:rPr>
                <w:rFonts w:ascii="Times New Roman" w:hAnsi="Times New Roman"/>
                <w:b/>
                <w:bCs/>
                <w:sz w:val="28"/>
                <w:szCs w:val="28"/>
              </w:rPr>
              <w:t>C15</w:t>
            </w:r>
          </w:p>
        </w:tc>
      </w:tr>
      <w:tr w:rsidR="00F2232E" w:rsidRPr="00930CB5" w:rsidTr="00927050">
        <w:trPr>
          <w:trHeight w:val="336"/>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rPr>
              <w:t>Định luật bảo toàn khối lượng</w:t>
            </w: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tc>
        <w:tc>
          <w:tcPr>
            <w:tcW w:w="7767" w:type="dxa"/>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-Phát biểu được định luật bảo toàn khối lượng.</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336"/>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Thông hiểu</w:t>
            </w:r>
          </w:p>
        </w:tc>
        <w:tc>
          <w:tcPr>
            <w:tcW w:w="7767" w:type="dxa"/>
            <w:shd w:val="clear" w:color="auto" w:fill="auto"/>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sz w:val="28"/>
                <w:szCs w:val="28"/>
              </w:rPr>
              <w:t>-</w:t>
            </w:r>
            <w:r w:rsidRPr="00930CB5">
              <w:rPr>
                <w:rFonts w:ascii="Times New Roman" w:hAnsi="Times New Roman"/>
                <w:sz w:val="28"/>
                <w:szCs w:val="28"/>
                <w:lang w:val="vi-VN"/>
              </w:rPr>
              <w:t xml:space="preserve">Tiến hành </w:t>
            </w:r>
            <w:r w:rsidRPr="00930CB5">
              <w:rPr>
                <w:rFonts w:ascii="Times New Roman" w:hAnsi="Times New Roman"/>
                <w:sz w:val="28"/>
                <w:szCs w:val="28"/>
              </w:rPr>
              <w:t>được thí nghiệm để chứng minh: Trong phản ứng hoá học, khối lượng được bảo toàn.</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645"/>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rPr>
              <w:t>Phương trình hoá học</w:t>
            </w: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tc>
        <w:tc>
          <w:tcPr>
            <w:tcW w:w="7767" w:type="dxa"/>
            <w:tcBorders>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Nêu được khái niệm phương trình hoá học và các bước lập phương trình hoá học.</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210"/>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Trình bày được ý nghĩa của phương trình hoá học.</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336"/>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Thông hiểu</w:t>
            </w:r>
          </w:p>
        </w:tc>
        <w:tc>
          <w:tcPr>
            <w:tcW w:w="7767" w:type="dxa"/>
            <w:shd w:val="clear" w:color="auto" w:fill="auto"/>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sz w:val="28"/>
                <w:szCs w:val="28"/>
              </w:rPr>
              <w:t>-Lập được sơ đồ phản ứng hoá học dạng chữ và phương trình hoá học (dùng công thức hoá học) của một số phản ứng hoá học cụ thể.</w:t>
            </w:r>
          </w:p>
        </w:tc>
        <w:tc>
          <w:tcPr>
            <w:tcW w:w="851" w:type="dxa"/>
            <w:shd w:val="clear" w:color="auto" w:fill="auto"/>
            <w:vAlign w:val="center"/>
          </w:tcPr>
          <w:p w:rsidR="00F2232E" w:rsidRPr="00930CB5" w:rsidRDefault="00C67F17"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1</w:t>
            </w: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color w:val="FF0000"/>
                <w:sz w:val="28"/>
                <w:szCs w:val="28"/>
              </w:rPr>
            </w:pPr>
          </w:p>
        </w:tc>
        <w:tc>
          <w:tcPr>
            <w:tcW w:w="851" w:type="dxa"/>
            <w:shd w:val="clear" w:color="auto" w:fill="auto"/>
            <w:vAlign w:val="center"/>
          </w:tcPr>
          <w:p w:rsidR="00CA5A35" w:rsidRDefault="00CA5A35"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TL</w:t>
            </w:r>
          </w:p>
          <w:p w:rsidR="00F2232E" w:rsidRPr="00930CB5" w:rsidRDefault="00C67F17" w:rsidP="00930CB5">
            <w:pPr>
              <w:widowControl w:val="0"/>
              <w:spacing w:line="240" w:lineRule="auto"/>
              <w:jc w:val="center"/>
              <w:rPr>
                <w:rFonts w:ascii="Times New Roman" w:hAnsi="Times New Roman"/>
                <w:b/>
                <w:bCs/>
                <w:color w:val="FF0000"/>
                <w:sz w:val="28"/>
                <w:szCs w:val="28"/>
              </w:rPr>
            </w:pPr>
            <w:r w:rsidRPr="00C67F17">
              <w:rPr>
                <w:rFonts w:ascii="Times New Roman" w:hAnsi="Times New Roman"/>
                <w:b/>
                <w:bCs/>
                <w:sz w:val="28"/>
                <w:szCs w:val="28"/>
              </w:rPr>
              <w:t>C6</w:t>
            </w:r>
          </w:p>
        </w:tc>
        <w:tc>
          <w:tcPr>
            <w:tcW w:w="99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336"/>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Vận dụng</w:t>
            </w:r>
          </w:p>
        </w:tc>
        <w:tc>
          <w:tcPr>
            <w:tcW w:w="7767" w:type="dxa"/>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-Lập phương trình hoá học của một số phản ứng hoá học cụ thể.</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296"/>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lang w:val="de-DE"/>
              </w:rPr>
              <w:t>Mol và tỉ khối của chất khí</w:t>
            </w: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tc>
        <w:tc>
          <w:tcPr>
            <w:tcW w:w="7767" w:type="dxa"/>
            <w:tcBorders>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lang w:val="de-DE"/>
              </w:rPr>
            </w:pPr>
            <w:r w:rsidRPr="00930CB5">
              <w:rPr>
                <w:rFonts w:ascii="Times New Roman" w:hAnsi="Times New Roman"/>
                <w:sz w:val="28"/>
                <w:szCs w:val="28"/>
              </w:rPr>
              <w:t xml:space="preserve">- </w:t>
            </w:r>
            <w:r w:rsidRPr="00930CB5">
              <w:rPr>
                <w:rFonts w:ascii="Times New Roman" w:hAnsi="Times New Roman"/>
                <w:sz w:val="28"/>
                <w:szCs w:val="28"/>
                <w:lang w:val="de-DE"/>
              </w:rPr>
              <w:t xml:space="preserve">Nêu được khái niệm về mol (nguyên tử, phân tử). </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color w:val="FF0000"/>
                <w:sz w:val="28"/>
                <w:szCs w:val="28"/>
              </w:rPr>
            </w:pPr>
          </w:p>
        </w:tc>
        <w:tc>
          <w:tcPr>
            <w:tcW w:w="987"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232"/>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de-DE"/>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xml:space="preserve">- Nêu được khái niệm tỉ khối, </w:t>
            </w:r>
            <w:r w:rsidRPr="00930CB5">
              <w:rPr>
                <w:rFonts w:ascii="Times New Roman" w:hAnsi="Times New Roman"/>
                <w:sz w:val="28"/>
                <w:szCs w:val="28"/>
                <w:lang w:val="de-DE"/>
              </w:rPr>
              <w:t>viết được công thức tính tỉ khối chất khí.</w:t>
            </w:r>
          </w:p>
        </w:tc>
        <w:tc>
          <w:tcPr>
            <w:tcW w:w="851"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70"/>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de-DE"/>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ind w:right="-108"/>
              <w:rPr>
                <w:rFonts w:ascii="Times New Roman" w:hAnsi="Times New Roman"/>
                <w:spacing w:val="-4"/>
                <w:sz w:val="28"/>
                <w:szCs w:val="28"/>
              </w:rPr>
            </w:pPr>
            <w:r w:rsidRPr="00930CB5">
              <w:rPr>
                <w:rFonts w:ascii="Times New Roman" w:hAnsi="Times New Roman"/>
                <w:spacing w:val="-4"/>
                <w:sz w:val="28"/>
                <w:szCs w:val="28"/>
              </w:rPr>
              <w:t xml:space="preserve">- Nêu được khái niệm thể tích mol của chất khí ở áp suất 1 bar và 25 </w:t>
            </w:r>
            <w:r w:rsidRPr="00930CB5">
              <w:rPr>
                <w:rFonts w:ascii="Times New Roman" w:hAnsi="Times New Roman"/>
                <w:spacing w:val="-4"/>
                <w:sz w:val="28"/>
                <w:szCs w:val="28"/>
                <w:vertAlign w:val="superscript"/>
              </w:rPr>
              <w:t>0</w:t>
            </w:r>
            <w:r w:rsidRPr="00930CB5">
              <w:rPr>
                <w:rFonts w:ascii="Times New Roman" w:hAnsi="Times New Roman"/>
                <w:spacing w:val="-4"/>
                <w:sz w:val="28"/>
                <w:szCs w:val="28"/>
              </w:rPr>
              <w:t>C</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70"/>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de-DE"/>
              </w:rPr>
            </w:pP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Thông hiểu</w:t>
            </w:r>
          </w:p>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sz w:val="28"/>
                <w:szCs w:val="28"/>
              </w:rPr>
              <w:t xml:space="preserve">- Tính được </w:t>
            </w:r>
            <w:r w:rsidRPr="00930CB5">
              <w:rPr>
                <w:rFonts w:ascii="Times New Roman" w:hAnsi="Times New Roman"/>
                <w:sz w:val="28"/>
                <w:szCs w:val="28"/>
                <w:lang w:val="de-DE"/>
              </w:rPr>
              <w:t xml:space="preserve">khối lượng mol (M); </w:t>
            </w:r>
            <w:r w:rsidRPr="00930CB5">
              <w:rPr>
                <w:rFonts w:ascii="Times New Roman" w:hAnsi="Times New Roman"/>
                <w:sz w:val="28"/>
                <w:szCs w:val="28"/>
              </w:rPr>
              <w:t>Chuyển đổi được giữa số mol (n) và khối lượng (m)</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c>
          <w:tcPr>
            <w:tcW w:w="99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513"/>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de-DE"/>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lang w:val="de-DE"/>
              </w:rPr>
              <w:t xml:space="preserve">- </w:t>
            </w:r>
            <w:r w:rsidRPr="00930CB5">
              <w:rPr>
                <w:rFonts w:ascii="Times New Roman" w:hAnsi="Times New Roman"/>
                <w:spacing w:val="-6"/>
                <w:sz w:val="28"/>
                <w:szCs w:val="28"/>
                <w:lang w:val="de-DE"/>
              </w:rPr>
              <w:t>So sánh được chất khí này nặng hay nhẹ hơn chất khí khác dựa vào công thức tính tỉ khối.</w:t>
            </w:r>
          </w:p>
        </w:tc>
        <w:tc>
          <w:tcPr>
            <w:tcW w:w="851"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bottom w:val="single" w:sz="4" w:space="0" w:color="auto"/>
            </w:tcBorders>
            <w:shd w:val="clear" w:color="auto" w:fill="auto"/>
            <w:vAlign w:val="center"/>
          </w:tcPr>
          <w:p w:rsidR="00F2232E" w:rsidRPr="00930CB5" w:rsidRDefault="0087291C"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2</w:t>
            </w:r>
          </w:p>
        </w:tc>
        <w:tc>
          <w:tcPr>
            <w:tcW w:w="851" w:type="dxa"/>
            <w:tcBorders>
              <w:top w:val="single" w:sz="4" w:space="0" w:color="auto"/>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tcBorders>
              <w:top w:val="single" w:sz="4" w:space="0" w:color="auto"/>
              <w:bottom w:val="single" w:sz="4" w:space="0" w:color="auto"/>
            </w:tcBorders>
            <w:shd w:val="clear" w:color="auto" w:fill="auto"/>
            <w:vAlign w:val="center"/>
          </w:tcPr>
          <w:p w:rsidR="00F2232E" w:rsidRDefault="0087291C"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w:t>
            </w:r>
            <w:r w:rsidR="00D95BB6">
              <w:rPr>
                <w:rFonts w:ascii="Times New Roman" w:hAnsi="Times New Roman"/>
                <w:b/>
                <w:bCs/>
                <w:sz w:val="28"/>
                <w:szCs w:val="28"/>
              </w:rPr>
              <w:t>13</w:t>
            </w:r>
          </w:p>
          <w:p w:rsidR="0087291C" w:rsidRPr="00930CB5" w:rsidRDefault="0087291C"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C16</w:t>
            </w:r>
          </w:p>
        </w:tc>
      </w:tr>
      <w:tr w:rsidR="00F2232E" w:rsidRPr="00930CB5" w:rsidTr="00927050">
        <w:trPr>
          <w:trHeight w:val="607"/>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de-DE"/>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lang w:val="de-DE"/>
              </w:rPr>
              <w:t xml:space="preserve">- </w:t>
            </w:r>
            <w:r w:rsidRPr="00930CB5">
              <w:rPr>
                <w:rFonts w:ascii="Times New Roman" w:hAnsi="Times New Roman"/>
                <w:sz w:val="28"/>
                <w:szCs w:val="28"/>
              </w:rPr>
              <w:t xml:space="preserve">Sử dụng được công thức </w:t>
            </w:r>
            <w:r w:rsidRPr="00930CB5">
              <w:rPr>
                <w:rFonts w:ascii="Times New Roman" w:hAnsi="Times New Roman"/>
                <w:noProof/>
                <w:position w:val="-28"/>
                <w:sz w:val="28"/>
                <w:szCs w:val="28"/>
              </w:rPr>
              <w:object w:dxaOrig="2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0.75pt" o:ole="">
                  <v:imagedata r:id="rId6" o:title=""/>
                </v:shape>
                <o:OLEObject Type="Embed" ProgID="Equation.DSMT4" ShapeID="_x0000_i1025" DrawAspect="Content" ObjectID="_1793431351" r:id="rId7"/>
              </w:object>
            </w:r>
            <w:r w:rsidRPr="00930CB5">
              <w:rPr>
                <w:rFonts w:ascii="Times New Roman" w:hAnsi="Times New Roman"/>
                <w:sz w:val="28"/>
                <w:szCs w:val="28"/>
              </w:rPr>
              <w:t xml:space="preserve"> để chuyển đổi giữa số mol và thể tích chất khí ở điều kiện chuẩn: áp suất 1 bar ở 25 </w:t>
            </w:r>
            <w:r w:rsidRPr="00930CB5">
              <w:rPr>
                <w:rFonts w:ascii="Times New Roman" w:hAnsi="Times New Roman"/>
                <w:sz w:val="28"/>
                <w:szCs w:val="28"/>
                <w:vertAlign w:val="superscript"/>
              </w:rPr>
              <w:t>0</w:t>
            </w:r>
            <w:r w:rsidRPr="00930CB5">
              <w:rPr>
                <w:rFonts w:ascii="Times New Roman" w:hAnsi="Times New Roman"/>
                <w:sz w:val="28"/>
                <w:szCs w:val="28"/>
              </w:rPr>
              <w:t>C.</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top w:val="single" w:sz="4" w:space="0" w:color="auto"/>
            </w:tcBorders>
            <w:shd w:val="clear" w:color="auto" w:fill="auto"/>
            <w:vAlign w:val="center"/>
          </w:tcPr>
          <w:p w:rsidR="00F2232E" w:rsidRPr="00930CB5" w:rsidRDefault="00D95BB6"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1</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91" w:type="dxa"/>
            <w:tcBorders>
              <w:top w:val="single" w:sz="4" w:space="0" w:color="auto"/>
            </w:tcBorders>
            <w:shd w:val="clear" w:color="auto" w:fill="auto"/>
            <w:vAlign w:val="center"/>
          </w:tcPr>
          <w:p w:rsidR="00F2232E" w:rsidRPr="00930CB5" w:rsidRDefault="00D95BB6"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C14</w:t>
            </w:r>
          </w:p>
        </w:tc>
      </w:tr>
      <w:tr w:rsidR="00F2232E" w:rsidRPr="00930CB5" w:rsidTr="00927050">
        <w:trPr>
          <w:trHeight w:val="336"/>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z w:val="28"/>
                <w:szCs w:val="28"/>
                <w:lang w:val="de-DE"/>
              </w:rPr>
            </w:pPr>
          </w:p>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lang w:val="de-DE"/>
              </w:rPr>
              <w:t>Tính theo phương trình hoá học</w:t>
            </w: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sz w:val="28"/>
                <w:szCs w:val="28"/>
                <w:lang w:val="de-DE"/>
              </w:rPr>
            </w:pPr>
            <w:r w:rsidRPr="00930CB5">
              <w:rPr>
                <w:rFonts w:ascii="Times New Roman" w:hAnsi="Times New Roman"/>
                <w:b/>
                <w:bCs/>
                <w:sz w:val="28"/>
                <w:szCs w:val="28"/>
                <w:lang w:val="de-DE"/>
              </w:rPr>
              <w:t>Nhận biết</w:t>
            </w:r>
          </w:p>
        </w:tc>
        <w:tc>
          <w:tcPr>
            <w:tcW w:w="7767" w:type="dxa"/>
            <w:shd w:val="clear" w:color="auto" w:fill="auto"/>
          </w:tcPr>
          <w:p w:rsidR="00F2232E" w:rsidRPr="00930CB5" w:rsidRDefault="00F2232E" w:rsidP="00930CB5">
            <w:pPr>
              <w:widowControl w:val="0"/>
              <w:spacing w:line="240" w:lineRule="auto"/>
              <w:rPr>
                <w:rFonts w:ascii="Times New Roman" w:hAnsi="Times New Roman"/>
                <w:sz w:val="28"/>
                <w:szCs w:val="28"/>
                <w:lang w:val="de-DE"/>
              </w:rPr>
            </w:pPr>
            <w:r w:rsidRPr="00930CB5">
              <w:rPr>
                <w:rFonts w:ascii="Times New Roman" w:hAnsi="Times New Roman"/>
                <w:sz w:val="28"/>
                <w:szCs w:val="28"/>
                <w:lang w:val="de-DE"/>
              </w:rPr>
              <w:t xml:space="preserve">Nêu được khái niệm hiệu suất của phản ứng  </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de-DE"/>
              </w:rPr>
            </w:pPr>
          </w:p>
        </w:tc>
        <w:tc>
          <w:tcPr>
            <w:tcW w:w="987"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lang w:val="de-DE"/>
              </w:rPr>
            </w:pPr>
          </w:p>
        </w:tc>
        <w:tc>
          <w:tcPr>
            <w:tcW w:w="851"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lang w:val="de-DE"/>
              </w:rPr>
            </w:pPr>
          </w:p>
        </w:tc>
        <w:tc>
          <w:tcPr>
            <w:tcW w:w="99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lang w:val="de-DE"/>
              </w:rPr>
            </w:pPr>
          </w:p>
        </w:tc>
      </w:tr>
      <w:tr w:rsidR="00F2232E" w:rsidRPr="00930CB5" w:rsidTr="00927050">
        <w:trPr>
          <w:trHeight w:val="660"/>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lang w:val="de-DE"/>
              </w:rPr>
            </w:pPr>
          </w:p>
        </w:tc>
        <w:tc>
          <w:tcPr>
            <w:tcW w:w="1560" w:type="dxa"/>
            <w:vMerge w:val="restart"/>
            <w:shd w:val="clear" w:color="auto" w:fill="auto"/>
            <w:vAlign w:val="center"/>
          </w:tcPr>
          <w:p w:rsidR="00F2232E" w:rsidRPr="00930CB5" w:rsidRDefault="00F2232E" w:rsidP="00930CB5">
            <w:pPr>
              <w:widowControl w:val="0"/>
              <w:tabs>
                <w:tab w:val="left" w:pos="993"/>
              </w:tabs>
              <w:spacing w:line="240" w:lineRule="auto"/>
              <w:rPr>
                <w:rFonts w:ascii="Times New Roman" w:hAnsi="Times New Roman"/>
                <w:b/>
                <w:bCs/>
                <w:sz w:val="28"/>
                <w:szCs w:val="28"/>
                <w:lang w:val="de-DE"/>
              </w:rPr>
            </w:pPr>
            <w:r w:rsidRPr="00930CB5">
              <w:rPr>
                <w:rFonts w:ascii="Times New Roman" w:hAnsi="Times New Roman"/>
                <w:b/>
                <w:bCs/>
                <w:sz w:val="28"/>
                <w:szCs w:val="28"/>
                <w:lang w:val="de-DE"/>
              </w:rPr>
              <w:t>Vận dụng</w:t>
            </w:r>
          </w:p>
          <w:p w:rsidR="00F2232E" w:rsidRPr="00930CB5" w:rsidRDefault="00F2232E" w:rsidP="00930CB5">
            <w:pPr>
              <w:widowControl w:val="0"/>
              <w:spacing w:line="240" w:lineRule="auto"/>
              <w:jc w:val="center"/>
              <w:rPr>
                <w:rFonts w:ascii="Times New Roman" w:hAnsi="Times New Roman"/>
                <w:b/>
                <w:bCs/>
                <w:sz w:val="28"/>
                <w:szCs w:val="28"/>
                <w:lang w:val="de-DE"/>
              </w:rPr>
            </w:pPr>
          </w:p>
        </w:tc>
        <w:tc>
          <w:tcPr>
            <w:tcW w:w="7767" w:type="dxa"/>
            <w:tcBorders>
              <w:bottom w:val="single" w:sz="4" w:space="0" w:color="auto"/>
            </w:tcBorders>
            <w:shd w:val="clear" w:color="auto" w:fill="auto"/>
          </w:tcPr>
          <w:p w:rsidR="00F2232E" w:rsidRPr="00930CB5" w:rsidRDefault="00F2232E" w:rsidP="00930CB5">
            <w:pPr>
              <w:widowControl w:val="0"/>
              <w:tabs>
                <w:tab w:val="left" w:pos="993"/>
              </w:tabs>
              <w:spacing w:line="240" w:lineRule="auto"/>
              <w:rPr>
                <w:rFonts w:ascii="Times New Roman" w:hAnsi="Times New Roman"/>
                <w:b/>
                <w:bCs/>
                <w:sz w:val="28"/>
                <w:szCs w:val="28"/>
                <w:lang w:val="de-DE"/>
              </w:rPr>
            </w:pPr>
            <w:r w:rsidRPr="00930CB5">
              <w:rPr>
                <w:rFonts w:ascii="Times New Roman" w:hAnsi="Times New Roman"/>
                <w:sz w:val="28"/>
                <w:szCs w:val="28"/>
                <w:lang w:val="de-DE"/>
              </w:rPr>
              <w:t>-</w:t>
            </w:r>
            <w:r w:rsidRPr="00930CB5">
              <w:rPr>
                <w:rFonts w:ascii="Times New Roman" w:hAnsi="Times New Roman"/>
                <w:sz w:val="28"/>
                <w:szCs w:val="28"/>
              </w:rPr>
              <w:t xml:space="preserve"> Tính được lượng chất trong phương trình hóa học theo số mol, khối lượng hoặc thể tích ở điều kiện 1 bar và 25 </w:t>
            </w:r>
            <w:r w:rsidRPr="00930CB5">
              <w:rPr>
                <w:rFonts w:ascii="Times New Roman" w:hAnsi="Times New Roman"/>
                <w:sz w:val="28"/>
                <w:szCs w:val="28"/>
                <w:vertAlign w:val="superscript"/>
              </w:rPr>
              <w:t>0</w:t>
            </w:r>
            <w:r w:rsidRPr="00930CB5">
              <w:rPr>
                <w:rFonts w:ascii="Times New Roman" w:hAnsi="Times New Roman"/>
                <w:sz w:val="28"/>
                <w:szCs w:val="28"/>
              </w:rPr>
              <w:t>C.</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de-DE"/>
              </w:rPr>
            </w:pPr>
          </w:p>
        </w:tc>
        <w:tc>
          <w:tcPr>
            <w:tcW w:w="987"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lang w:val="de-DE"/>
              </w:rPr>
            </w:pP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lang w:val="de-DE"/>
              </w:rPr>
            </w:pPr>
          </w:p>
        </w:tc>
        <w:tc>
          <w:tcPr>
            <w:tcW w:w="99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lang w:val="de-DE"/>
              </w:rPr>
            </w:pPr>
          </w:p>
        </w:tc>
      </w:tr>
      <w:tr w:rsidR="00F2232E" w:rsidRPr="00930CB5" w:rsidTr="00927050">
        <w:trPr>
          <w:trHeight w:val="765"/>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lang w:val="de-DE"/>
              </w:rPr>
            </w:pPr>
          </w:p>
        </w:tc>
        <w:tc>
          <w:tcPr>
            <w:tcW w:w="1560" w:type="dxa"/>
            <w:vMerge/>
            <w:shd w:val="clear" w:color="auto" w:fill="auto"/>
            <w:vAlign w:val="center"/>
          </w:tcPr>
          <w:p w:rsidR="00F2232E" w:rsidRPr="00930CB5" w:rsidRDefault="00F2232E" w:rsidP="00930CB5">
            <w:pPr>
              <w:widowControl w:val="0"/>
              <w:tabs>
                <w:tab w:val="left" w:pos="993"/>
              </w:tabs>
              <w:spacing w:line="240" w:lineRule="auto"/>
              <w:jc w:val="center"/>
              <w:rPr>
                <w:rFonts w:ascii="Times New Roman" w:hAnsi="Times New Roman"/>
                <w:b/>
                <w:bCs/>
                <w:sz w:val="28"/>
                <w:szCs w:val="28"/>
                <w:lang w:val="de-DE"/>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lang w:val="de-DE"/>
              </w:rPr>
            </w:pPr>
            <w:r w:rsidRPr="00930CB5">
              <w:rPr>
                <w:rFonts w:ascii="Times New Roman" w:hAnsi="Times New Roman"/>
                <w:sz w:val="28"/>
                <w:szCs w:val="28"/>
                <w:lang w:val="de-DE"/>
              </w:rPr>
              <w:t>- Tính được hiệu suất của một phản ứng dựa vào lượng sản phẩm thu được theo lí thuyết và lượng sản phẩm thu được theo thực tế.</w:t>
            </w: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lang w:val="de-DE"/>
              </w:rPr>
            </w:pP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lang w:val="de-DE"/>
              </w:rPr>
            </w:pPr>
          </w:p>
        </w:tc>
        <w:tc>
          <w:tcPr>
            <w:tcW w:w="85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lang w:val="de-DE"/>
              </w:rPr>
            </w:pP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lang w:val="de-DE"/>
              </w:rPr>
            </w:pPr>
          </w:p>
        </w:tc>
      </w:tr>
      <w:tr w:rsidR="00F2232E" w:rsidRPr="00930CB5" w:rsidTr="00927050">
        <w:trPr>
          <w:trHeight w:val="70"/>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pacing w:val="-8"/>
                <w:sz w:val="28"/>
                <w:szCs w:val="28"/>
                <w:lang w:val="vi-VN"/>
              </w:rPr>
            </w:pPr>
            <w:r w:rsidRPr="00930CB5">
              <w:rPr>
                <w:rFonts w:ascii="Times New Roman" w:hAnsi="Times New Roman"/>
                <w:b/>
                <w:sz w:val="28"/>
                <w:szCs w:val="28"/>
              </w:rPr>
              <w:t>Nồng độ dung dịch</w:t>
            </w: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Nhận biết</w:t>
            </w:r>
          </w:p>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bottom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Nêu được dung dịch là hỗn hợp lỏng đồng nhất của các chất đã tan trong nhau.</w:t>
            </w: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p>
        </w:tc>
        <w:tc>
          <w:tcPr>
            <w:tcW w:w="85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p>
        </w:tc>
        <w:tc>
          <w:tcPr>
            <w:tcW w:w="991" w:type="dxa"/>
            <w:tcBorders>
              <w:bottom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311"/>
        </w:trPr>
        <w:tc>
          <w:tcPr>
            <w:tcW w:w="1554"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7767" w:type="dxa"/>
            <w:tcBorders>
              <w:top w:val="single" w:sz="4" w:space="0" w:color="auto"/>
            </w:tcBorders>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 Nêu được định nghĩa độ tan của một chất trong nước, nồng độ phần trăm, nồng độ</w:t>
            </w:r>
            <w:r w:rsidR="00C67F17">
              <w:rPr>
                <w:rFonts w:ascii="Times New Roman" w:hAnsi="Times New Roman"/>
                <w:sz w:val="28"/>
                <w:szCs w:val="28"/>
              </w:rPr>
              <w:t xml:space="preserve"> mol, công thức tính.</w:t>
            </w:r>
          </w:p>
        </w:tc>
        <w:tc>
          <w:tcPr>
            <w:tcW w:w="851" w:type="dxa"/>
            <w:tcBorders>
              <w:top w:val="single" w:sz="4" w:space="0" w:color="auto"/>
            </w:tcBorders>
            <w:shd w:val="clear" w:color="auto" w:fill="auto"/>
            <w:vAlign w:val="center"/>
          </w:tcPr>
          <w:p w:rsidR="00F2232E" w:rsidRPr="00930CB5" w:rsidRDefault="00C67F17"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1</w:t>
            </w:r>
          </w:p>
        </w:tc>
        <w:tc>
          <w:tcPr>
            <w:tcW w:w="987" w:type="dxa"/>
            <w:tcBorders>
              <w:top w:val="single" w:sz="4" w:space="0" w:color="auto"/>
            </w:tcBorders>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851" w:type="dxa"/>
            <w:tcBorders>
              <w:top w:val="single" w:sz="4" w:space="0" w:color="auto"/>
            </w:tcBorders>
            <w:shd w:val="clear" w:color="auto" w:fill="auto"/>
            <w:vAlign w:val="center"/>
          </w:tcPr>
          <w:p w:rsidR="00CA5A35" w:rsidRDefault="00CA5A35"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TL</w:t>
            </w:r>
          </w:p>
          <w:p w:rsidR="00F2232E" w:rsidRPr="00930CB5" w:rsidRDefault="00C67F17"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C4</w:t>
            </w:r>
          </w:p>
        </w:tc>
        <w:tc>
          <w:tcPr>
            <w:tcW w:w="991" w:type="dxa"/>
            <w:tcBorders>
              <w:top w:val="single" w:sz="4" w:space="0" w:color="auto"/>
            </w:tcBorders>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336"/>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b/>
                <w:bCs/>
                <w:sz w:val="28"/>
                <w:szCs w:val="28"/>
              </w:rPr>
              <w:t>Thông hiểu</w:t>
            </w:r>
          </w:p>
        </w:tc>
        <w:tc>
          <w:tcPr>
            <w:tcW w:w="7767" w:type="dxa"/>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sz w:val="28"/>
                <w:szCs w:val="28"/>
              </w:rPr>
              <w:t>Tính được độ tan, nồng độ phần trăm; nồng độ mol theo công thức.</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987"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p>
        </w:tc>
        <w:tc>
          <w:tcPr>
            <w:tcW w:w="851" w:type="dxa"/>
            <w:shd w:val="clear" w:color="auto" w:fill="auto"/>
            <w:vAlign w:val="center"/>
          </w:tcPr>
          <w:p w:rsidR="00F2232E" w:rsidRPr="00930CB5" w:rsidRDefault="00F2232E" w:rsidP="00930CB5">
            <w:pPr>
              <w:widowControl w:val="0"/>
              <w:spacing w:line="240" w:lineRule="auto"/>
              <w:rPr>
                <w:rFonts w:ascii="Times New Roman" w:hAnsi="Times New Roman"/>
                <w:b/>
                <w:bCs/>
                <w:sz w:val="28"/>
                <w:szCs w:val="28"/>
              </w:rPr>
            </w:pPr>
          </w:p>
        </w:tc>
        <w:tc>
          <w:tcPr>
            <w:tcW w:w="99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232"/>
        </w:trPr>
        <w:tc>
          <w:tcPr>
            <w:tcW w:w="1554" w:type="dxa"/>
            <w:vMerge/>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rPr>
                <w:rFonts w:ascii="Times New Roman" w:hAnsi="Times New Roman"/>
                <w:b/>
                <w:sz w:val="28"/>
                <w:szCs w:val="28"/>
              </w:rPr>
            </w:pPr>
            <w:r w:rsidRPr="00930CB5">
              <w:rPr>
                <w:rFonts w:ascii="Times New Roman" w:hAnsi="Times New Roman"/>
                <w:b/>
                <w:sz w:val="28"/>
                <w:szCs w:val="28"/>
              </w:rPr>
              <w:t>Vận dụng</w:t>
            </w:r>
          </w:p>
        </w:tc>
        <w:tc>
          <w:tcPr>
            <w:tcW w:w="7767" w:type="dxa"/>
            <w:shd w:val="clear" w:color="auto" w:fill="auto"/>
          </w:tcPr>
          <w:p w:rsidR="00F2232E" w:rsidRPr="00930CB5" w:rsidRDefault="00F2232E" w:rsidP="00930CB5">
            <w:pPr>
              <w:widowControl w:val="0"/>
              <w:spacing w:line="240" w:lineRule="auto"/>
              <w:rPr>
                <w:rFonts w:ascii="Times New Roman" w:hAnsi="Times New Roman"/>
                <w:b/>
                <w:bCs/>
                <w:sz w:val="28"/>
                <w:szCs w:val="28"/>
              </w:rPr>
            </w:pPr>
            <w:r w:rsidRPr="00930CB5">
              <w:rPr>
                <w:rFonts w:ascii="Times New Roman" w:hAnsi="Times New Roman"/>
                <w:sz w:val="28"/>
                <w:szCs w:val="28"/>
                <w:lang w:val="vi-VN"/>
              </w:rPr>
              <w:t xml:space="preserve">Tiến hành </w:t>
            </w:r>
            <w:r w:rsidRPr="00930CB5">
              <w:rPr>
                <w:rFonts w:ascii="Times New Roman" w:hAnsi="Times New Roman"/>
                <w:sz w:val="28"/>
                <w:szCs w:val="28"/>
              </w:rPr>
              <w:t>được thí nghiệm pha một dung dịch theo nồng độ cho trước.</w:t>
            </w:r>
          </w:p>
        </w:tc>
        <w:tc>
          <w:tcPr>
            <w:tcW w:w="851" w:type="dxa"/>
            <w:shd w:val="clear" w:color="auto" w:fill="auto"/>
            <w:vAlign w:val="center"/>
          </w:tcPr>
          <w:p w:rsidR="00F2232E" w:rsidRPr="00930CB5" w:rsidRDefault="00C67F17"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1</w:t>
            </w: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bCs/>
                <w:sz w:val="28"/>
                <w:szCs w:val="28"/>
              </w:rPr>
            </w:pPr>
          </w:p>
        </w:tc>
        <w:tc>
          <w:tcPr>
            <w:tcW w:w="851" w:type="dxa"/>
            <w:shd w:val="clear" w:color="auto" w:fill="auto"/>
            <w:vAlign w:val="center"/>
          </w:tcPr>
          <w:p w:rsidR="00CA5A35" w:rsidRDefault="00CA5A35"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TL</w:t>
            </w:r>
          </w:p>
          <w:p w:rsidR="00F2232E" w:rsidRPr="00930CB5" w:rsidRDefault="00C67F17" w:rsidP="00930CB5">
            <w:pPr>
              <w:widowControl w:val="0"/>
              <w:spacing w:line="240" w:lineRule="auto"/>
              <w:jc w:val="center"/>
              <w:rPr>
                <w:rFonts w:ascii="Times New Roman" w:hAnsi="Times New Roman"/>
                <w:b/>
                <w:bCs/>
                <w:sz w:val="28"/>
                <w:szCs w:val="28"/>
              </w:rPr>
            </w:pPr>
            <w:r>
              <w:rPr>
                <w:rFonts w:ascii="Times New Roman" w:hAnsi="Times New Roman"/>
                <w:b/>
                <w:bCs/>
                <w:sz w:val="28"/>
                <w:szCs w:val="28"/>
              </w:rPr>
              <w:t>C5</w:t>
            </w:r>
          </w:p>
        </w:tc>
        <w:tc>
          <w:tcPr>
            <w:tcW w:w="991" w:type="dxa"/>
            <w:shd w:val="clear" w:color="auto" w:fill="auto"/>
            <w:vAlign w:val="center"/>
          </w:tcPr>
          <w:p w:rsidR="00F2232E" w:rsidRPr="00930CB5" w:rsidRDefault="00F2232E" w:rsidP="00930CB5">
            <w:pPr>
              <w:widowControl w:val="0"/>
              <w:spacing w:line="240" w:lineRule="auto"/>
              <w:rPr>
                <w:rFonts w:ascii="Times New Roman" w:hAnsi="Times New Roman"/>
                <w:b/>
                <w:bCs/>
                <w:color w:val="FF0000"/>
                <w:sz w:val="28"/>
                <w:szCs w:val="28"/>
              </w:rPr>
            </w:pPr>
          </w:p>
        </w:tc>
      </w:tr>
      <w:tr w:rsidR="00F2232E" w:rsidRPr="00930CB5" w:rsidTr="00927050">
        <w:trPr>
          <w:trHeight w:val="93"/>
        </w:trPr>
        <w:tc>
          <w:tcPr>
            <w:tcW w:w="14561" w:type="dxa"/>
            <w:gridSpan w:val="7"/>
            <w:shd w:val="clear" w:color="auto" w:fill="auto"/>
          </w:tcPr>
          <w:p w:rsidR="00F2232E" w:rsidRPr="00930CB5" w:rsidRDefault="00F2232E" w:rsidP="00930CB5">
            <w:pPr>
              <w:widowControl w:val="0"/>
              <w:tabs>
                <w:tab w:val="left" w:pos="206"/>
              </w:tabs>
              <w:spacing w:line="240" w:lineRule="auto"/>
              <w:rPr>
                <w:rFonts w:ascii="Times New Roman" w:hAnsi="Times New Roman"/>
                <w:b/>
                <w:sz w:val="28"/>
                <w:szCs w:val="28"/>
                <w:lang w:val="vi-VN"/>
              </w:rPr>
            </w:pPr>
          </w:p>
        </w:tc>
      </w:tr>
      <w:tr w:rsidR="00F2232E" w:rsidRPr="00930CB5" w:rsidTr="00927050">
        <w:trPr>
          <w:trHeight w:val="93"/>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lang w:val="vi-VN"/>
              </w:rPr>
            </w:pPr>
            <w:r w:rsidRPr="00930CB5">
              <w:rPr>
                <w:rFonts w:ascii="Times New Roman" w:hAnsi="Times New Roman"/>
                <w:b/>
                <w:color w:val="000000"/>
                <w:sz w:val="28"/>
                <w:szCs w:val="28"/>
                <w:lang w:val="vi-VN"/>
              </w:rPr>
              <w:t>Khái niệm khối lượng riêng</w:t>
            </w:r>
          </w:p>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Đo khối lượng riêng</w:t>
            </w:r>
          </w:p>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val="restart"/>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b/>
                <w:color w:val="000000"/>
                <w:sz w:val="28"/>
                <w:szCs w:val="28"/>
              </w:rPr>
            </w:pPr>
            <w:r w:rsidRPr="00930CB5">
              <w:rPr>
                <w:rFonts w:ascii="Times New Roman" w:hAnsi="Times New Roman"/>
                <w:b/>
                <w:color w:val="000000"/>
                <w:sz w:val="28"/>
                <w:szCs w:val="28"/>
              </w:rPr>
              <w:t>Nhận biết</w:t>
            </w:r>
          </w:p>
        </w:tc>
        <w:tc>
          <w:tcPr>
            <w:tcW w:w="7767" w:type="dxa"/>
            <w:shd w:val="clear" w:color="auto" w:fill="auto"/>
          </w:tcPr>
          <w:p w:rsidR="00F2232E" w:rsidRPr="00930CB5" w:rsidRDefault="00F2232E" w:rsidP="00930CB5">
            <w:pPr>
              <w:widowControl w:val="0"/>
              <w:spacing w:line="240" w:lineRule="auto"/>
              <w:rPr>
                <w:rFonts w:ascii="Times New Roman" w:hAnsi="Times New Roman"/>
                <w:b/>
                <w:color w:val="000000"/>
                <w:sz w:val="28"/>
                <w:szCs w:val="28"/>
                <w:lang w:val="vi-VN"/>
              </w:rPr>
            </w:pPr>
            <w:r w:rsidRPr="00930CB5">
              <w:rPr>
                <w:rFonts w:ascii="Times New Roman" w:hAnsi="Times New Roman"/>
                <w:color w:val="FF0000"/>
                <w:sz w:val="28"/>
                <w:szCs w:val="28"/>
              </w:rPr>
              <w:t>- Nêu được định nghĩa khối lượng riêng</w:t>
            </w:r>
            <w:r w:rsidRPr="00930CB5">
              <w:rPr>
                <w:rFonts w:ascii="Times New Roman" w:hAnsi="Times New Roman"/>
                <w:color w:val="000000"/>
                <w:sz w:val="28"/>
                <w:szCs w:val="28"/>
              </w:rPr>
              <w:t>.</w:t>
            </w:r>
          </w:p>
        </w:tc>
        <w:tc>
          <w:tcPr>
            <w:tcW w:w="851" w:type="dxa"/>
            <w:shd w:val="clear" w:color="auto" w:fill="auto"/>
          </w:tcPr>
          <w:p w:rsidR="00F2232E" w:rsidRPr="00930CB5" w:rsidRDefault="005D04DA"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1</w:t>
            </w: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c>
          <w:tcPr>
            <w:tcW w:w="851" w:type="dxa"/>
            <w:shd w:val="clear" w:color="auto" w:fill="auto"/>
          </w:tcPr>
          <w:p w:rsidR="00CA5A35" w:rsidRDefault="00CA5A35" w:rsidP="00E07196">
            <w:pPr>
              <w:widowControl w:val="0"/>
              <w:spacing w:line="240" w:lineRule="auto"/>
              <w:jc w:val="center"/>
              <w:rPr>
                <w:rFonts w:ascii="Times New Roman" w:hAnsi="Times New Roman"/>
                <w:b/>
                <w:sz w:val="28"/>
                <w:szCs w:val="28"/>
              </w:rPr>
            </w:pPr>
            <w:r>
              <w:rPr>
                <w:rFonts w:ascii="Times New Roman" w:hAnsi="Times New Roman"/>
                <w:b/>
                <w:sz w:val="28"/>
                <w:szCs w:val="28"/>
              </w:rPr>
              <w:t>TL</w:t>
            </w:r>
          </w:p>
          <w:p w:rsidR="00F2232E" w:rsidRPr="00930CB5" w:rsidRDefault="00930CB5" w:rsidP="00E07196">
            <w:pPr>
              <w:widowControl w:val="0"/>
              <w:spacing w:line="240" w:lineRule="auto"/>
              <w:jc w:val="center"/>
              <w:rPr>
                <w:rFonts w:ascii="Times New Roman" w:hAnsi="Times New Roman"/>
                <w:b/>
                <w:color w:val="FF0000"/>
                <w:sz w:val="28"/>
                <w:szCs w:val="28"/>
              </w:rPr>
            </w:pPr>
            <w:r>
              <w:rPr>
                <w:rFonts w:ascii="Times New Roman" w:hAnsi="Times New Roman"/>
                <w:b/>
                <w:sz w:val="28"/>
                <w:szCs w:val="28"/>
              </w:rPr>
              <w:t>C</w:t>
            </w:r>
            <w:r w:rsidR="00E07196">
              <w:rPr>
                <w:rFonts w:ascii="Times New Roman" w:hAnsi="Times New Roman"/>
                <w:b/>
                <w:sz w:val="28"/>
                <w:szCs w:val="28"/>
              </w:rPr>
              <w:t>1</w:t>
            </w: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r>
      <w:tr w:rsidR="00F2232E" w:rsidRPr="00930CB5" w:rsidTr="00927050">
        <w:trPr>
          <w:trHeight w:val="93"/>
        </w:trPr>
        <w:tc>
          <w:tcPr>
            <w:tcW w:w="1554" w:type="dxa"/>
            <w:vMerge/>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FF0000"/>
                <w:sz w:val="28"/>
                <w:szCs w:val="28"/>
              </w:rPr>
            </w:pPr>
            <w:r w:rsidRPr="00930CB5">
              <w:rPr>
                <w:rFonts w:ascii="Times New Roman" w:hAnsi="Times New Roman"/>
                <w:color w:val="FF0000"/>
                <w:sz w:val="28"/>
                <w:szCs w:val="28"/>
              </w:rPr>
              <w:t>- Kể tên được một số đơn vị khối lượng riêng của một cất: kg/m</w:t>
            </w:r>
            <w:r w:rsidRPr="00930CB5">
              <w:rPr>
                <w:rFonts w:ascii="Times New Roman" w:hAnsi="Times New Roman"/>
                <w:color w:val="FF0000"/>
                <w:sz w:val="28"/>
                <w:szCs w:val="28"/>
                <w:vertAlign w:val="superscript"/>
              </w:rPr>
              <w:t>3</w:t>
            </w:r>
            <w:r w:rsidRPr="00930CB5">
              <w:rPr>
                <w:rFonts w:ascii="Times New Roman" w:hAnsi="Times New Roman"/>
                <w:color w:val="FF0000"/>
                <w:sz w:val="28"/>
                <w:szCs w:val="28"/>
              </w:rPr>
              <w:t>; g/m</w:t>
            </w:r>
            <w:r w:rsidRPr="00930CB5">
              <w:rPr>
                <w:rFonts w:ascii="Times New Roman" w:hAnsi="Times New Roman"/>
                <w:color w:val="FF0000"/>
                <w:sz w:val="28"/>
                <w:szCs w:val="28"/>
                <w:vertAlign w:val="superscript"/>
              </w:rPr>
              <w:t>3</w:t>
            </w:r>
            <w:r w:rsidRPr="00930CB5">
              <w:rPr>
                <w:rFonts w:ascii="Times New Roman" w:hAnsi="Times New Roman"/>
                <w:color w:val="FF0000"/>
                <w:sz w:val="28"/>
                <w:szCs w:val="28"/>
              </w:rPr>
              <w:t>; g/cm</w:t>
            </w:r>
            <w:r w:rsidRPr="00930CB5">
              <w:rPr>
                <w:rFonts w:ascii="Times New Roman" w:hAnsi="Times New Roman"/>
                <w:color w:val="FF0000"/>
                <w:sz w:val="28"/>
                <w:szCs w:val="28"/>
                <w:vertAlign w:val="superscript"/>
              </w:rPr>
              <w:t>3</w:t>
            </w:r>
            <w:r w:rsidRPr="00930CB5">
              <w:rPr>
                <w:rFonts w:ascii="Times New Roman" w:hAnsi="Times New Roman"/>
                <w:color w:val="FF0000"/>
                <w:sz w:val="28"/>
                <w:szCs w:val="28"/>
              </w:rPr>
              <w:t>; …</w:t>
            </w:r>
          </w:p>
          <w:p w:rsidR="00F2232E" w:rsidRPr="00930CB5" w:rsidRDefault="00F2232E" w:rsidP="00930CB5">
            <w:pPr>
              <w:widowControl w:val="0"/>
              <w:spacing w:line="240" w:lineRule="auto"/>
              <w:rPr>
                <w:rFonts w:ascii="Times New Roman" w:hAnsi="Times New Roman"/>
                <w:b/>
                <w:color w:val="000000"/>
                <w:sz w:val="28"/>
                <w:szCs w:val="28"/>
              </w:rPr>
            </w:pPr>
            <w:r w:rsidRPr="00925CB9">
              <w:rPr>
                <w:rFonts w:ascii="Times New Roman" w:hAnsi="Times New Roman"/>
                <w:sz w:val="28"/>
                <w:szCs w:val="28"/>
              </w:rPr>
              <w:t>- Viết được công thức: D = m/V; trong đó d là khối lượng riêng của một chất, đơn vị là kg/m</w:t>
            </w:r>
            <w:r w:rsidRPr="00925CB9">
              <w:rPr>
                <w:rFonts w:ascii="Times New Roman" w:hAnsi="Times New Roman"/>
                <w:sz w:val="28"/>
                <w:szCs w:val="28"/>
                <w:vertAlign w:val="superscript"/>
              </w:rPr>
              <w:t>3</w:t>
            </w:r>
            <w:r w:rsidRPr="00925CB9">
              <w:rPr>
                <w:rFonts w:ascii="Times New Roman" w:hAnsi="Times New Roman"/>
                <w:sz w:val="28"/>
                <w:szCs w:val="28"/>
              </w:rPr>
              <w:t>; m là khối lượng của vật [kg]; V là thể tích của vật [m</w:t>
            </w:r>
            <w:r w:rsidRPr="00925CB9">
              <w:rPr>
                <w:rFonts w:ascii="Times New Roman" w:hAnsi="Times New Roman"/>
                <w:sz w:val="28"/>
                <w:szCs w:val="28"/>
                <w:vertAlign w:val="superscript"/>
              </w:rPr>
              <w:t>3</w:t>
            </w:r>
            <w:r w:rsidRPr="00925CB9">
              <w:rPr>
                <w:rFonts w:ascii="Times New Roman" w:hAnsi="Times New Roman"/>
                <w:sz w:val="28"/>
                <w:szCs w:val="28"/>
              </w:rPr>
              <w:t>]</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p w:rsidR="005D04DA" w:rsidRPr="00930CB5" w:rsidRDefault="005D04DA" w:rsidP="00930CB5">
            <w:pPr>
              <w:widowControl w:val="0"/>
              <w:spacing w:line="240" w:lineRule="auto"/>
              <w:jc w:val="center"/>
              <w:rPr>
                <w:rFonts w:ascii="Times New Roman" w:hAnsi="Times New Roman"/>
                <w:b/>
                <w:color w:val="000000"/>
                <w:sz w:val="28"/>
                <w:szCs w:val="28"/>
              </w:rPr>
            </w:pPr>
          </w:p>
          <w:p w:rsidR="005D04DA" w:rsidRPr="00930CB5" w:rsidRDefault="005D04DA" w:rsidP="00930CB5">
            <w:pPr>
              <w:widowControl w:val="0"/>
              <w:spacing w:line="240" w:lineRule="auto"/>
              <w:jc w:val="center"/>
              <w:rPr>
                <w:rFonts w:ascii="Times New Roman" w:hAnsi="Times New Roman"/>
                <w:b/>
                <w:color w:val="000000"/>
                <w:sz w:val="28"/>
                <w:szCs w:val="28"/>
              </w:rPr>
            </w:pPr>
          </w:p>
        </w:tc>
        <w:tc>
          <w:tcPr>
            <w:tcW w:w="987" w:type="dxa"/>
            <w:shd w:val="clear" w:color="auto" w:fill="auto"/>
          </w:tcPr>
          <w:p w:rsidR="00F2232E" w:rsidRPr="00930CB5" w:rsidRDefault="005D04DA"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1</w:t>
            </w:r>
          </w:p>
          <w:p w:rsidR="005D04DA" w:rsidRPr="00930CB5" w:rsidRDefault="005D04DA" w:rsidP="00930CB5">
            <w:pPr>
              <w:widowControl w:val="0"/>
              <w:spacing w:line="240" w:lineRule="auto"/>
              <w:rPr>
                <w:rFonts w:ascii="Times New Roman" w:hAnsi="Times New Roman"/>
                <w:b/>
                <w:color w:val="FF0000"/>
                <w:sz w:val="28"/>
                <w:szCs w:val="28"/>
              </w:rPr>
            </w:pPr>
          </w:p>
          <w:p w:rsidR="005D04DA" w:rsidRPr="00930CB5" w:rsidRDefault="00B836F9" w:rsidP="00930CB5">
            <w:pPr>
              <w:widowControl w:val="0"/>
              <w:spacing w:line="240" w:lineRule="auto"/>
              <w:rPr>
                <w:rFonts w:ascii="Times New Roman" w:hAnsi="Times New Roman"/>
                <w:b/>
                <w:color w:val="FF0000"/>
                <w:sz w:val="28"/>
                <w:szCs w:val="28"/>
              </w:rPr>
            </w:pPr>
            <w:r w:rsidRPr="00930CB5">
              <w:rPr>
                <w:rFonts w:ascii="Times New Roman" w:hAnsi="Times New Roman"/>
                <w:b/>
                <w:color w:val="FF0000"/>
                <w:sz w:val="28"/>
                <w:szCs w:val="28"/>
              </w:rPr>
              <w:t xml:space="preserve">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5D04DA"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C1</w:t>
            </w:r>
          </w:p>
          <w:p w:rsidR="005D04DA" w:rsidRPr="00930CB5" w:rsidRDefault="005D04DA" w:rsidP="00930CB5">
            <w:pPr>
              <w:widowControl w:val="0"/>
              <w:spacing w:line="240" w:lineRule="auto"/>
              <w:jc w:val="center"/>
              <w:rPr>
                <w:rFonts w:ascii="Times New Roman" w:hAnsi="Times New Roman"/>
                <w:b/>
                <w:color w:val="FF0000"/>
                <w:sz w:val="28"/>
                <w:szCs w:val="28"/>
              </w:rPr>
            </w:pPr>
          </w:p>
          <w:p w:rsidR="005D04DA" w:rsidRPr="00930CB5" w:rsidRDefault="005D04DA" w:rsidP="00930CB5">
            <w:pPr>
              <w:widowControl w:val="0"/>
              <w:spacing w:line="240" w:lineRule="auto"/>
              <w:jc w:val="center"/>
              <w:rPr>
                <w:rFonts w:ascii="Times New Roman" w:hAnsi="Times New Roman"/>
                <w:b/>
                <w:color w:val="FF0000"/>
                <w:sz w:val="28"/>
                <w:szCs w:val="28"/>
              </w:rPr>
            </w:pPr>
          </w:p>
        </w:tc>
      </w:tr>
      <w:tr w:rsidR="00F2232E" w:rsidRPr="00930CB5" w:rsidTr="00927050">
        <w:trPr>
          <w:trHeight w:val="58"/>
        </w:trPr>
        <w:tc>
          <w:tcPr>
            <w:tcW w:w="1554" w:type="dxa"/>
            <w:vMerge/>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 xml:space="preserve">Thông </w:t>
            </w:r>
            <w:r w:rsidRPr="00930CB5">
              <w:rPr>
                <w:rFonts w:ascii="Times New Roman" w:hAnsi="Times New Roman"/>
                <w:b/>
                <w:color w:val="000000"/>
                <w:sz w:val="28"/>
                <w:szCs w:val="28"/>
              </w:rPr>
              <w:lastRenderedPageBreak/>
              <w:t>hiểu</w:t>
            </w:r>
          </w:p>
          <w:p w:rsidR="00F2232E" w:rsidRPr="00930CB5" w:rsidRDefault="00F2232E" w:rsidP="00930CB5">
            <w:pPr>
              <w:widowControl w:val="0"/>
              <w:tabs>
                <w:tab w:val="left" w:pos="206"/>
              </w:tabs>
              <w:spacing w:line="240" w:lineRule="auto"/>
              <w:contextualSpacing/>
              <w:jc w:val="center"/>
              <w:rPr>
                <w:rFonts w:ascii="Times New Roman" w:hAnsi="Times New Roman"/>
                <w:b/>
                <w:color w:val="000000"/>
                <w:sz w:val="28"/>
                <w:szCs w:val="28"/>
              </w:rPr>
            </w:pPr>
          </w:p>
        </w:tc>
        <w:tc>
          <w:tcPr>
            <w:tcW w:w="7767" w:type="dxa"/>
            <w:shd w:val="clear" w:color="auto" w:fill="auto"/>
          </w:tcPr>
          <w:p w:rsidR="00F2232E" w:rsidRPr="00930CB5" w:rsidRDefault="004D35E6" w:rsidP="004D35E6">
            <w:pPr>
              <w:widowControl w:val="0"/>
              <w:spacing w:before="60" w:after="0" w:line="240" w:lineRule="auto"/>
              <w:rPr>
                <w:rFonts w:ascii="Times New Roman" w:hAnsi="Times New Roman"/>
                <w:color w:val="000000"/>
                <w:sz w:val="28"/>
                <w:szCs w:val="28"/>
              </w:rPr>
            </w:pPr>
            <w:r>
              <w:rPr>
                <w:rFonts w:ascii="Times New Roman" w:hAnsi="Times New Roman"/>
                <w:color w:val="000000"/>
                <w:sz w:val="28"/>
                <w:szCs w:val="28"/>
              </w:rPr>
              <w:lastRenderedPageBreak/>
              <w:t>-</w:t>
            </w:r>
            <w:r w:rsidR="00F2232E" w:rsidRPr="00930CB5">
              <w:rPr>
                <w:rFonts w:ascii="Times New Roman" w:hAnsi="Times New Roman"/>
                <w:color w:val="000000"/>
                <w:sz w:val="28"/>
                <w:szCs w:val="28"/>
              </w:rPr>
              <w:t>Nêu ý nghĩa của khối lượng riêng</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xml:space="preserve">- </w:t>
            </w:r>
            <w:r w:rsidRPr="00930CB5">
              <w:rPr>
                <w:rFonts w:ascii="Times New Roman" w:hAnsi="Times New Roman"/>
                <w:color w:val="FF0000"/>
                <w:sz w:val="28"/>
                <w:szCs w:val="28"/>
              </w:rPr>
              <w:t>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B836F9"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1</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B836F9"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C2</w:t>
            </w:r>
          </w:p>
        </w:tc>
      </w:tr>
      <w:tr w:rsidR="00F2232E" w:rsidRPr="00930CB5" w:rsidTr="00927050">
        <w:trPr>
          <w:trHeight w:val="93"/>
        </w:trPr>
        <w:tc>
          <w:tcPr>
            <w:tcW w:w="1554" w:type="dxa"/>
            <w:vMerge/>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Vận dụng</w:t>
            </w:r>
          </w:p>
          <w:p w:rsidR="00F2232E" w:rsidRPr="00930CB5" w:rsidRDefault="00F2232E" w:rsidP="00930CB5">
            <w:pPr>
              <w:widowControl w:val="0"/>
              <w:tabs>
                <w:tab w:val="left" w:pos="206"/>
              </w:tabs>
              <w:spacing w:line="240" w:lineRule="auto"/>
              <w:contextualSpacing/>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Vận dụng được công thức tính khối lượng riêng của một chất khi biết khối lượng và thể tích của vật. Hoặc bài toán cho biết hai đại lượng trong công thức và tính đại lượng còn lại.</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r>
      <w:tr w:rsidR="00F2232E" w:rsidRPr="00930CB5" w:rsidTr="00927050">
        <w:trPr>
          <w:trHeight w:val="93"/>
        </w:trPr>
        <w:tc>
          <w:tcPr>
            <w:tcW w:w="1554" w:type="dxa"/>
            <w:vMerge/>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hAnsi="Times New Roman"/>
                <w:color w:val="000000"/>
                <w:sz w:val="28"/>
                <w:szCs w:val="28"/>
              </w:rPr>
              <w:t>- Tiến hành được</w:t>
            </w:r>
            <w:r w:rsidRPr="00930CB5">
              <w:rPr>
                <w:rFonts w:ascii="Times New Roman" w:hAnsi="Times New Roman"/>
                <w:color w:val="000000"/>
                <w:sz w:val="28"/>
                <w:szCs w:val="28"/>
                <w:lang w:val="vi-VN"/>
              </w:rPr>
              <w:t xml:space="preserve"> thí nghiệm để xác định được khối lượng riêng của một khối hộp chữ nhật hay của một vật có hình dạng bất kì hoặc là của một lượng chất lỏng</w:t>
            </w:r>
            <w:r w:rsidRPr="00930CB5">
              <w:rPr>
                <w:rFonts w:ascii="Times New Roman" w:hAnsi="Times New Roman"/>
                <w:color w:val="000000"/>
                <w:sz w:val="28"/>
                <w:szCs w:val="28"/>
              </w:rPr>
              <w:t xml:space="preserve"> nào đó</w:t>
            </w:r>
            <w:r w:rsidRPr="00930CB5">
              <w:rPr>
                <w:rFonts w:ascii="Times New Roman" w:hAnsi="Times New Roman"/>
                <w:color w:val="000000"/>
                <w:sz w:val="28"/>
                <w:szCs w:val="28"/>
                <w:lang w:val="vi-VN"/>
              </w:rPr>
              <w:t>.</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Áp suất trên một bề mặt</w:t>
            </w:r>
          </w:p>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Tăng, giảm áp suất</w:t>
            </w:r>
          </w:p>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Nhận biết</w:t>
            </w:r>
          </w:p>
          <w:p w:rsidR="00F2232E" w:rsidRPr="00930CB5" w:rsidRDefault="00F2232E" w:rsidP="00930CB5">
            <w:pPr>
              <w:widowControl w:val="0"/>
              <w:tabs>
                <w:tab w:val="left" w:pos="206"/>
              </w:tabs>
              <w:spacing w:line="240" w:lineRule="auto"/>
              <w:contextualSpacing/>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color w:val="000000"/>
                <w:sz w:val="28"/>
                <w:szCs w:val="28"/>
              </w:rPr>
              <w:t>- Phát biểu được khái niệm về áp suất.áp lực</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xml:space="preserve">- </w:t>
            </w:r>
            <w:r w:rsidRPr="00930CB5">
              <w:rPr>
                <w:rFonts w:ascii="Times New Roman" w:hAnsi="Times New Roman"/>
                <w:color w:val="FF0000"/>
                <w:sz w:val="28"/>
                <w:szCs w:val="28"/>
              </w:rPr>
              <w:t>Kể tên được một số đơn vị đo áp suất: N/m</w:t>
            </w:r>
            <w:r w:rsidRPr="00930CB5">
              <w:rPr>
                <w:rFonts w:ascii="Times New Roman" w:hAnsi="Times New Roman"/>
                <w:color w:val="FF0000"/>
                <w:sz w:val="28"/>
                <w:szCs w:val="28"/>
                <w:vertAlign w:val="superscript"/>
              </w:rPr>
              <w:t>2</w:t>
            </w:r>
            <w:r w:rsidRPr="00930CB5">
              <w:rPr>
                <w:rFonts w:ascii="Times New Roman" w:hAnsi="Times New Roman"/>
                <w:color w:val="FF0000"/>
                <w:sz w:val="28"/>
                <w:szCs w:val="28"/>
              </w:rPr>
              <w:t>; Pascan (Pa)</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5D04DA"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1</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5D04DA"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C3</w:t>
            </w: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Thông hiểu</w:t>
            </w:r>
          </w:p>
          <w:p w:rsidR="00F2232E" w:rsidRPr="00930CB5" w:rsidRDefault="00F2232E" w:rsidP="00930CB5">
            <w:pPr>
              <w:widowControl w:val="0"/>
              <w:tabs>
                <w:tab w:val="left" w:pos="206"/>
              </w:tabs>
              <w:spacing w:line="240" w:lineRule="auto"/>
              <w:contextualSpacing/>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xml:space="preserve">- Nêu được điều kiện vật nổi (hoặc vật chìm) là do khối lượng riêng của chúng nhỏ hơn hoặc lớn hơn lực đẩy </w:t>
            </w:r>
            <w:r w:rsidRPr="00930CB5">
              <w:rPr>
                <w:rFonts w:ascii="Times New Roman" w:hAnsi="Times New Roman"/>
                <w:color w:val="000000"/>
                <w:sz w:val="28"/>
                <w:szCs w:val="28"/>
                <w:lang w:val="vi-VN"/>
              </w:rPr>
              <w:t>A</w:t>
            </w:r>
            <w:r w:rsidRPr="00930CB5">
              <w:rPr>
                <w:rFonts w:ascii="Times New Roman" w:hAnsi="Times New Roman"/>
                <w:color w:val="000000"/>
                <w:sz w:val="28"/>
                <w:szCs w:val="28"/>
              </w:rPr>
              <w:t>rchimedes.</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Lấy được ví dụ thực tế về vật có áp suất lớn và vật áp suất nhỏ.</w:t>
            </w:r>
          </w:p>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Giải thích được một số ứng dụng của việc tăng áp suất hay giảm áp suất để tạo ra các thiết bị kĩ thuật, vật dụng sinh hoạt nhằm phục vụ lao động sản xuất và sinh hoạt của con người.</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color w:val="000000"/>
                <w:sz w:val="28"/>
                <w:szCs w:val="28"/>
              </w:rPr>
            </w:pPr>
            <w:r w:rsidRPr="00930CB5">
              <w:rPr>
                <w:rFonts w:ascii="Times New Roman" w:hAnsi="Times New Roman"/>
                <w:b/>
                <w:color w:val="000000"/>
                <w:sz w:val="28"/>
                <w:szCs w:val="28"/>
              </w:rPr>
              <w:t>Vận dụng cao</w:t>
            </w:r>
          </w:p>
        </w:tc>
        <w:tc>
          <w:tcPr>
            <w:tcW w:w="7767" w:type="dxa"/>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hAnsi="Times New Roman"/>
                <w:color w:val="000000"/>
                <w:sz w:val="28"/>
                <w:szCs w:val="28"/>
              </w:rPr>
              <w:t>Thiết kế mô hình phao bơi từ những dụng cụ thông dụng bỏ đi</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Áp suất trong chất lỏng</w:t>
            </w:r>
          </w:p>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Áp suất trong chất khí</w:t>
            </w:r>
          </w:p>
          <w:p w:rsidR="00F2232E" w:rsidRPr="00930CB5" w:rsidRDefault="00F2232E" w:rsidP="00930CB5">
            <w:pPr>
              <w:widowControl w:val="0"/>
              <w:spacing w:line="240" w:lineRule="auto"/>
              <w:rPr>
                <w:rFonts w:ascii="Times New Roman" w:hAnsi="Times New Roman"/>
                <w:b/>
                <w:color w:val="000000"/>
                <w:sz w:val="28"/>
                <w:szCs w:val="28"/>
              </w:rPr>
            </w:pPr>
          </w:p>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Nhận biết</w:t>
            </w:r>
          </w:p>
          <w:p w:rsidR="00F2232E" w:rsidRPr="00930CB5" w:rsidRDefault="00F2232E" w:rsidP="00930CB5">
            <w:pPr>
              <w:widowControl w:val="0"/>
              <w:tabs>
                <w:tab w:val="left" w:pos="206"/>
              </w:tabs>
              <w:spacing w:line="240" w:lineRule="auto"/>
              <w:contextualSpacing/>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color w:val="000000"/>
                <w:sz w:val="28"/>
                <w:szCs w:val="28"/>
              </w:rPr>
              <w:t>- Lấy được ví dụ về sự tồn tại của áp suất chất lỏng.</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xml:space="preserve">- Lấy được ví dụ về sự tồn tại lực đẩy </w:t>
            </w:r>
            <w:r w:rsidRPr="00930CB5">
              <w:rPr>
                <w:rFonts w:ascii="Times New Roman" w:hAnsi="Times New Roman"/>
                <w:color w:val="000000"/>
                <w:sz w:val="28"/>
                <w:szCs w:val="28"/>
                <w:lang w:val="vi-VN"/>
              </w:rPr>
              <w:t>A</w:t>
            </w:r>
            <w:r w:rsidRPr="00930CB5">
              <w:rPr>
                <w:rFonts w:ascii="Times New Roman" w:hAnsi="Times New Roman"/>
                <w:color w:val="000000"/>
                <w:sz w:val="28"/>
                <w:szCs w:val="28"/>
              </w:rPr>
              <w:t>rchimedes.</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u w:val="single"/>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Lấy được ví dụ chứng tỏ không khí (khí quyển) có áp suất.</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color w:val="000000"/>
                <w:sz w:val="28"/>
                <w:szCs w:val="28"/>
              </w:rPr>
              <w:t>- Mô tả được hiện tượng bất thường trong tai khi con người thay đổi độ cao so với mặt nước, mặt đất</w:t>
            </w:r>
            <w:r w:rsidRPr="00930CB5">
              <w:rPr>
                <w:rFonts w:ascii="Times New Roman" w:hAnsi="Times New Roman"/>
                <w:color w:val="000000"/>
                <w:sz w:val="28"/>
                <w:szCs w:val="28"/>
                <w:lang w:val="vi-VN"/>
              </w:rPr>
              <w:t>.</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7D7772" w:rsidRPr="00930CB5" w:rsidTr="00927050">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
                <w:color w:val="000000"/>
                <w:sz w:val="28"/>
                <w:szCs w:val="28"/>
              </w:rPr>
            </w:pPr>
          </w:p>
        </w:tc>
        <w:tc>
          <w:tcPr>
            <w:tcW w:w="1560" w:type="dxa"/>
            <w:vMerge w:val="restart"/>
            <w:shd w:val="clear" w:color="auto" w:fill="auto"/>
            <w:vAlign w:val="center"/>
          </w:tcPr>
          <w:p w:rsidR="007D7772" w:rsidRPr="00930CB5" w:rsidRDefault="007D7772"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Thông hiểu</w:t>
            </w:r>
          </w:p>
          <w:p w:rsidR="007D7772" w:rsidRPr="00930CB5" w:rsidRDefault="007D7772" w:rsidP="00930CB5">
            <w:pPr>
              <w:widowControl w:val="0"/>
              <w:tabs>
                <w:tab w:val="left" w:pos="206"/>
              </w:tabs>
              <w:spacing w:line="240" w:lineRule="auto"/>
              <w:contextualSpacing/>
              <w:jc w:val="center"/>
              <w:rPr>
                <w:rFonts w:ascii="Times New Roman" w:hAnsi="Times New Roman"/>
                <w:b/>
                <w:color w:val="000000"/>
                <w:sz w:val="28"/>
                <w:szCs w:val="28"/>
              </w:rPr>
            </w:pPr>
          </w:p>
        </w:tc>
        <w:tc>
          <w:tcPr>
            <w:tcW w:w="7767" w:type="dxa"/>
            <w:vMerge w:val="restart"/>
            <w:shd w:val="clear" w:color="auto" w:fill="auto"/>
          </w:tcPr>
          <w:p w:rsidR="007D7772" w:rsidRPr="00930CB5" w:rsidRDefault="007D7772" w:rsidP="00930CB5">
            <w:pPr>
              <w:widowControl w:val="0"/>
              <w:spacing w:line="240" w:lineRule="auto"/>
              <w:rPr>
                <w:rFonts w:ascii="Times New Roman" w:hAnsi="Times New Roman"/>
                <w:color w:val="000000"/>
                <w:sz w:val="28"/>
                <w:szCs w:val="28"/>
              </w:rPr>
            </w:pPr>
            <w:r w:rsidRPr="00930CB5">
              <w:rPr>
                <w:rFonts w:ascii="Times New Roman" w:hAnsi="Times New Roman"/>
                <w:color w:val="FF0000"/>
                <w:sz w:val="28"/>
                <w:szCs w:val="28"/>
              </w:rPr>
              <w:lastRenderedPageBreak/>
              <w:t>- Lấy được ví dụ để chỉ ra được áp suất chất lỏng tác dụng lên mọi phương của vật chứa nó.</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1</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C5</w:t>
            </w:r>
          </w:p>
        </w:tc>
      </w:tr>
      <w:tr w:rsidR="007D7772" w:rsidRPr="00930CB5" w:rsidTr="00927050">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
                <w:color w:val="000000"/>
                <w:sz w:val="28"/>
                <w:szCs w:val="28"/>
              </w:rPr>
            </w:pPr>
          </w:p>
        </w:tc>
        <w:tc>
          <w:tcPr>
            <w:tcW w:w="1560" w:type="dxa"/>
            <w:vMerge/>
            <w:shd w:val="clear" w:color="auto" w:fill="auto"/>
            <w:vAlign w:val="center"/>
          </w:tcPr>
          <w:p w:rsidR="007D7772" w:rsidRPr="00930CB5" w:rsidRDefault="007D7772" w:rsidP="00930CB5">
            <w:pPr>
              <w:widowControl w:val="0"/>
              <w:spacing w:line="240" w:lineRule="auto"/>
              <w:jc w:val="center"/>
              <w:rPr>
                <w:rFonts w:ascii="Times New Roman" w:hAnsi="Times New Roman"/>
                <w:b/>
                <w:color w:val="000000"/>
                <w:sz w:val="28"/>
                <w:szCs w:val="28"/>
              </w:rPr>
            </w:pPr>
          </w:p>
        </w:tc>
        <w:tc>
          <w:tcPr>
            <w:tcW w:w="7767" w:type="dxa"/>
            <w:vMerge/>
            <w:shd w:val="clear" w:color="auto" w:fill="auto"/>
          </w:tcPr>
          <w:p w:rsidR="007D7772" w:rsidRPr="00930CB5" w:rsidRDefault="007D7772" w:rsidP="00930CB5">
            <w:pPr>
              <w:widowControl w:val="0"/>
              <w:spacing w:line="240" w:lineRule="auto"/>
              <w:rPr>
                <w:rFonts w:ascii="Times New Roman" w:hAnsi="Times New Roman"/>
                <w:color w:val="000000"/>
                <w:sz w:val="28"/>
                <w:szCs w:val="28"/>
              </w:rPr>
            </w:pP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Vận dụng</w:t>
            </w:r>
          </w:p>
          <w:p w:rsidR="00F2232E" w:rsidRPr="00930CB5" w:rsidRDefault="00F2232E" w:rsidP="00930CB5">
            <w:pPr>
              <w:widowControl w:val="0"/>
              <w:tabs>
                <w:tab w:val="left" w:pos="206"/>
              </w:tabs>
              <w:spacing w:line="240" w:lineRule="auto"/>
              <w:contextualSpacing/>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xml:space="preserve">- Giải thích được áp suất chất lỏng phụ thuộc vào độ cao của cột chất lỏng. </w:t>
            </w:r>
          </w:p>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Giải thích được tại sao con người chỉ lặn xuống nước ở một độ sâu nhất định.</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Vận dụng cao</w:t>
            </w:r>
          </w:p>
        </w:tc>
        <w:tc>
          <w:tcPr>
            <w:tcW w:w="7767" w:type="dxa"/>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hAnsi="Times New Roman"/>
                <w:color w:val="000000"/>
                <w:sz w:val="28"/>
                <w:szCs w:val="28"/>
              </w:rPr>
              <w:t>- Thiết kế được phương án chứng minh được áp suất chất lỏng phụ thuộc vào độ cao của cột chất lỏng.</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tc>
      </w:tr>
      <w:tr w:rsidR="00F2232E" w:rsidRPr="00930CB5" w:rsidTr="00927050">
        <w:trPr>
          <w:trHeight w:val="93"/>
        </w:trPr>
        <w:tc>
          <w:tcPr>
            <w:tcW w:w="1554" w:type="dxa"/>
            <w:vMerge w:val="restart"/>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Áp suất khí quyển</w:t>
            </w: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Thông hiểu</w:t>
            </w: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FF0000"/>
                <w:sz w:val="28"/>
                <w:szCs w:val="28"/>
              </w:rPr>
              <w:t>- Lấy được ví dụ để chứng minh được áp suất khí quyển tác dụng theo mọi phương</w:t>
            </w:r>
            <w:r w:rsidRPr="00930CB5">
              <w:rPr>
                <w:rFonts w:ascii="Times New Roman" w:hAnsi="Times New Roman"/>
                <w:color w:val="000000"/>
                <w:sz w:val="28"/>
                <w:szCs w:val="28"/>
              </w:rPr>
              <w:t>.</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87" w:type="dxa"/>
            <w:shd w:val="clear" w:color="auto" w:fill="auto"/>
          </w:tcPr>
          <w:p w:rsidR="00F2232E"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1</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FF0000"/>
                <w:sz w:val="28"/>
                <w:szCs w:val="28"/>
              </w:rPr>
            </w:pPr>
          </w:p>
        </w:tc>
        <w:tc>
          <w:tcPr>
            <w:tcW w:w="991" w:type="dxa"/>
            <w:shd w:val="clear" w:color="auto" w:fill="auto"/>
          </w:tcPr>
          <w:p w:rsidR="00F2232E"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C4</w:t>
            </w: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Cs/>
                <w:color w:val="000000"/>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Vận dụng</w:t>
            </w:r>
          </w:p>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Giải thích được hiện tượng bất thường khi con người thay đổi độ cao so với mặt đất.</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Cs/>
                <w:color w:val="000000"/>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Giải thích được một số ứng dụng của áp suất không khí để phục vụ trong khoa học kĩ thuật và đời sống.</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Cs/>
                <w:color w:val="000000"/>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Vận dụng cao</w:t>
            </w:r>
          </w:p>
        </w:tc>
        <w:tc>
          <w:tcPr>
            <w:tcW w:w="7767" w:type="dxa"/>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hAnsi="Times New Roman"/>
                <w:color w:val="000000"/>
                <w:sz w:val="28"/>
                <w:szCs w:val="28"/>
              </w:rPr>
              <w:t>Mô tả phương án thiết kế một vật dụng để sử dụng trong sinh hoạt có ứng dụng áp suất khí quyển.</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Cs/>
                <w:color w:val="000000"/>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hAnsi="Times New Roman"/>
                <w:color w:val="000000"/>
                <w:sz w:val="28"/>
                <w:szCs w:val="28"/>
              </w:rPr>
              <w:t>- Thiết kế một vật dụng sinh hoạt cá nhân có sử dụng nguyên tắc đòn bẩy.</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color w:val="000000"/>
                <w:sz w:val="28"/>
                <w:szCs w:val="28"/>
                <w:lang w:val="vi-VN"/>
              </w:rPr>
            </w:pPr>
          </w:p>
        </w:tc>
      </w:tr>
      <w:tr w:rsidR="007D7772" w:rsidRPr="00930CB5" w:rsidTr="007D7772">
        <w:trPr>
          <w:trHeight w:val="708"/>
        </w:trPr>
        <w:tc>
          <w:tcPr>
            <w:tcW w:w="1554" w:type="dxa"/>
            <w:vMerge w:val="restart"/>
            <w:shd w:val="clear" w:color="auto" w:fill="auto"/>
          </w:tcPr>
          <w:p w:rsidR="007D7772" w:rsidRPr="00930CB5" w:rsidRDefault="007D7772" w:rsidP="00930CB5">
            <w:pPr>
              <w:pStyle w:val="NoSpacing"/>
              <w:framePr w:hSpace="0" w:wrap="auto" w:vAnchor="margin" w:yAlign="inline"/>
              <w:suppressOverlap w:val="0"/>
            </w:pPr>
            <w:r w:rsidRPr="00930CB5">
              <w:t xml:space="preserve"> Lực đẩy Archimedes</w:t>
            </w:r>
          </w:p>
        </w:tc>
        <w:tc>
          <w:tcPr>
            <w:tcW w:w="1560" w:type="dxa"/>
            <w:shd w:val="clear" w:color="auto" w:fill="auto"/>
            <w:vAlign w:val="center"/>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t>Nhận biết</w:t>
            </w:r>
          </w:p>
        </w:tc>
        <w:tc>
          <w:tcPr>
            <w:tcW w:w="7767" w:type="dxa"/>
            <w:shd w:val="clear" w:color="auto" w:fill="auto"/>
          </w:tcPr>
          <w:p w:rsidR="007D7772" w:rsidRPr="00930CB5" w:rsidRDefault="007D7772" w:rsidP="00930CB5">
            <w:pPr>
              <w:widowControl w:val="0"/>
              <w:spacing w:before="40" w:after="40" w:line="240" w:lineRule="auto"/>
              <w:rPr>
                <w:rFonts w:ascii="Times New Roman" w:hAnsi="Times New Roman"/>
                <w:sz w:val="28"/>
                <w:szCs w:val="28"/>
              </w:rPr>
            </w:pPr>
            <w:r w:rsidRPr="00930CB5">
              <w:rPr>
                <w:rFonts w:ascii="Times New Roman" w:hAnsi="Times New Roman"/>
                <w:sz w:val="28"/>
                <w:szCs w:val="28"/>
              </w:rPr>
              <w:t xml:space="preserve">- Lấy được ví dụ về sự tồn tại lực đẩy </w:t>
            </w:r>
            <w:r w:rsidRPr="00930CB5">
              <w:rPr>
                <w:rFonts w:ascii="Times New Roman" w:hAnsi="Times New Roman"/>
                <w:sz w:val="28"/>
                <w:szCs w:val="28"/>
                <w:lang w:val="vi-VN"/>
              </w:rPr>
              <w:t>A</w:t>
            </w:r>
            <w:r w:rsidRPr="00930CB5">
              <w:rPr>
                <w:rFonts w:ascii="Times New Roman" w:hAnsi="Times New Roman"/>
                <w:sz w:val="28"/>
                <w:szCs w:val="28"/>
              </w:rPr>
              <w:t>rchimedes.</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r>
      <w:tr w:rsidR="007D7772" w:rsidRPr="00930CB5" w:rsidTr="007D7772">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Cs/>
                <w:color w:val="000000"/>
                <w:sz w:val="28"/>
                <w:szCs w:val="28"/>
              </w:rPr>
            </w:pPr>
          </w:p>
        </w:tc>
        <w:tc>
          <w:tcPr>
            <w:tcW w:w="1560" w:type="dxa"/>
            <w:shd w:val="clear" w:color="auto" w:fill="auto"/>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t>Thông hiểu</w:t>
            </w:r>
          </w:p>
        </w:tc>
        <w:tc>
          <w:tcPr>
            <w:tcW w:w="7767" w:type="dxa"/>
            <w:shd w:val="clear" w:color="auto" w:fill="auto"/>
          </w:tcPr>
          <w:p w:rsidR="007D7772" w:rsidRPr="00930CB5" w:rsidRDefault="007D7772"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hAnsi="Times New Roman"/>
                <w:sz w:val="28"/>
                <w:szCs w:val="28"/>
              </w:rPr>
              <w:t xml:space="preserve">- </w:t>
            </w:r>
            <w:r w:rsidRPr="00930CB5">
              <w:rPr>
                <w:rFonts w:ascii="Times New Roman" w:hAnsi="Times New Roman"/>
                <w:color w:val="FF0000"/>
                <w:sz w:val="28"/>
                <w:szCs w:val="28"/>
              </w:rPr>
              <w:t xml:space="preserve">Nêu được điều kiện vật nổi (hoặc vật chìm) là do khối lượng riêng của chúng nhỏ hơn hoặc lớn hơn lực đẩy </w:t>
            </w:r>
            <w:r w:rsidRPr="00930CB5">
              <w:rPr>
                <w:rFonts w:ascii="Times New Roman" w:hAnsi="Times New Roman"/>
                <w:color w:val="FF0000"/>
                <w:sz w:val="28"/>
                <w:szCs w:val="28"/>
                <w:lang w:val="vi-VN"/>
              </w:rPr>
              <w:t>A</w:t>
            </w:r>
            <w:r w:rsidRPr="00930CB5">
              <w:rPr>
                <w:rFonts w:ascii="Times New Roman" w:hAnsi="Times New Roman"/>
                <w:color w:val="FF0000"/>
                <w:sz w:val="28"/>
                <w:szCs w:val="28"/>
              </w:rPr>
              <w:t>rchimedes.</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1</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C6</w:t>
            </w:r>
          </w:p>
        </w:tc>
      </w:tr>
      <w:tr w:rsidR="007D7772" w:rsidRPr="00930CB5" w:rsidTr="007D7772">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Cs/>
                <w:color w:val="000000"/>
                <w:sz w:val="28"/>
                <w:szCs w:val="28"/>
              </w:rPr>
            </w:pPr>
          </w:p>
        </w:tc>
        <w:tc>
          <w:tcPr>
            <w:tcW w:w="1560" w:type="dxa"/>
            <w:shd w:val="clear" w:color="auto" w:fill="auto"/>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t>Vận dụng</w:t>
            </w:r>
          </w:p>
          <w:p w:rsidR="007D7772" w:rsidRPr="00930CB5" w:rsidRDefault="007D7772" w:rsidP="00930CB5">
            <w:pPr>
              <w:widowControl w:val="0"/>
              <w:spacing w:line="240" w:lineRule="auto"/>
              <w:jc w:val="center"/>
              <w:rPr>
                <w:rFonts w:ascii="Times New Roman" w:hAnsi="Times New Roman"/>
                <w:b/>
                <w:color w:val="000000"/>
                <w:sz w:val="28"/>
                <w:szCs w:val="28"/>
              </w:rPr>
            </w:pPr>
          </w:p>
        </w:tc>
        <w:tc>
          <w:tcPr>
            <w:tcW w:w="7767" w:type="dxa"/>
            <w:shd w:val="clear" w:color="auto" w:fill="auto"/>
          </w:tcPr>
          <w:p w:rsidR="007D7772" w:rsidRPr="00930CB5" w:rsidRDefault="007D7772"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eastAsia="Times New Roman" w:hAnsi="Times New Roman"/>
                <w:sz w:val="28"/>
                <w:szCs w:val="28"/>
              </w:rPr>
              <w:t>- Thực hiện thí nghiệm khảo sát tác dụng của chất lỏng lên vật đặt trong chất lỏng, rút ra được: Điều kiện định tính về vật nổi, vật chìm; định luật Archimedes (Acsimet).</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r>
      <w:tr w:rsidR="007D7772" w:rsidRPr="00930CB5" w:rsidTr="007D7772">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Cs/>
                <w:color w:val="000000"/>
                <w:sz w:val="28"/>
                <w:szCs w:val="28"/>
              </w:rPr>
            </w:pPr>
          </w:p>
        </w:tc>
        <w:tc>
          <w:tcPr>
            <w:tcW w:w="1560" w:type="dxa"/>
            <w:shd w:val="clear" w:color="auto" w:fill="auto"/>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t>Vận dụng cao</w:t>
            </w:r>
          </w:p>
        </w:tc>
        <w:tc>
          <w:tcPr>
            <w:tcW w:w="7767" w:type="dxa"/>
            <w:shd w:val="clear" w:color="auto" w:fill="auto"/>
          </w:tcPr>
          <w:p w:rsidR="007D7772" w:rsidRPr="00930CB5" w:rsidRDefault="007D7772"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eastAsia="Arial" w:hAnsi="Times New Roman"/>
                <w:color w:val="FF0000"/>
                <w:sz w:val="28"/>
                <w:szCs w:val="28"/>
              </w:rPr>
              <w:t>Vận dụng đ</w:t>
            </w:r>
            <w:r w:rsidRPr="00930CB5">
              <w:rPr>
                <w:rFonts w:ascii="Times New Roman" w:eastAsia="Times New Roman" w:hAnsi="Times New Roman"/>
                <w:color w:val="FF0000"/>
                <w:sz w:val="28"/>
                <w:szCs w:val="28"/>
              </w:rPr>
              <w:t xml:space="preserve">iều kiện về vật nổi, vật chìm; công thức lực đẩy Archimedes (Acsimet) </w:t>
            </w:r>
            <w:r w:rsidRPr="00930CB5">
              <w:rPr>
                <w:rFonts w:ascii="Times New Roman" w:eastAsia="Arial" w:hAnsi="Times New Roman"/>
                <w:color w:val="FF0000"/>
                <w:sz w:val="28"/>
                <w:szCs w:val="28"/>
              </w:rPr>
              <w:t>để giải quyết một số bài tập liên quan</w:t>
            </w:r>
            <w:r w:rsidRPr="00930CB5">
              <w:rPr>
                <w:rFonts w:ascii="Times New Roman" w:eastAsia="Arial" w:hAnsi="Times New Roman"/>
                <w:sz w:val="28"/>
                <w:szCs w:val="28"/>
              </w:rPr>
              <w:t>.</w:t>
            </w:r>
          </w:p>
        </w:tc>
        <w:tc>
          <w:tcPr>
            <w:tcW w:w="851" w:type="dxa"/>
            <w:shd w:val="clear" w:color="auto" w:fill="auto"/>
          </w:tcPr>
          <w:p w:rsidR="007D7772" w:rsidRPr="00930CB5" w:rsidRDefault="00456951"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1</w:t>
            </w: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CA5A35" w:rsidRDefault="00CA5A35" w:rsidP="00E07196">
            <w:pPr>
              <w:widowControl w:val="0"/>
              <w:spacing w:line="240" w:lineRule="auto"/>
              <w:jc w:val="center"/>
              <w:rPr>
                <w:rFonts w:ascii="Times New Roman" w:hAnsi="Times New Roman"/>
                <w:b/>
                <w:color w:val="000000"/>
                <w:sz w:val="28"/>
                <w:szCs w:val="28"/>
              </w:rPr>
            </w:pPr>
            <w:r>
              <w:rPr>
                <w:rFonts w:ascii="Times New Roman" w:hAnsi="Times New Roman"/>
                <w:b/>
                <w:color w:val="000000"/>
                <w:sz w:val="28"/>
                <w:szCs w:val="28"/>
              </w:rPr>
              <w:t>TL</w:t>
            </w:r>
          </w:p>
          <w:p w:rsidR="007D7772" w:rsidRPr="00930CB5" w:rsidRDefault="00930CB5" w:rsidP="00E07196">
            <w:pPr>
              <w:widowControl w:val="0"/>
              <w:spacing w:line="240" w:lineRule="auto"/>
              <w:jc w:val="center"/>
              <w:rPr>
                <w:rFonts w:ascii="Times New Roman" w:hAnsi="Times New Roman"/>
                <w:b/>
                <w:color w:val="000000"/>
                <w:sz w:val="28"/>
                <w:szCs w:val="28"/>
              </w:rPr>
            </w:pPr>
            <w:r>
              <w:rPr>
                <w:rFonts w:ascii="Times New Roman" w:hAnsi="Times New Roman"/>
                <w:b/>
                <w:color w:val="000000"/>
                <w:sz w:val="28"/>
                <w:szCs w:val="28"/>
              </w:rPr>
              <w:t>C</w:t>
            </w:r>
            <w:r w:rsidR="00E07196">
              <w:rPr>
                <w:rFonts w:ascii="Times New Roman" w:hAnsi="Times New Roman"/>
                <w:b/>
                <w:color w:val="000000"/>
                <w:sz w:val="28"/>
                <w:szCs w:val="28"/>
              </w:rPr>
              <w:t>3</w:t>
            </w: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r>
      <w:tr w:rsidR="00930CB5" w:rsidRPr="00930CB5" w:rsidTr="007D7772">
        <w:trPr>
          <w:trHeight w:val="631"/>
        </w:trPr>
        <w:tc>
          <w:tcPr>
            <w:tcW w:w="1554" w:type="dxa"/>
            <w:vMerge w:val="restart"/>
            <w:shd w:val="clear" w:color="auto" w:fill="auto"/>
          </w:tcPr>
          <w:p w:rsidR="007D7772" w:rsidRPr="00930CB5" w:rsidRDefault="007D7772" w:rsidP="00930CB5">
            <w:pPr>
              <w:pStyle w:val="NoSpacing"/>
              <w:framePr w:hSpace="0" w:wrap="auto" w:vAnchor="margin" w:yAlign="inline"/>
              <w:suppressOverlap w:val="0"/>
              <w:rPr>
                <w:lang w:val="vi-VN"/>
              </w:rPr>
            </w:pPr>
            <w:r w:rsidRPr="00930CB5">
              <w:rPr>
                <w:bCs/>
                <w:lang w:val="vi-VN"/>
              </w:rPr>
              <w:t xml:space="preserve">Lực có thể làm quay </w:t>
            </w:r>
            <w:r w:rsidRPr="00930CB5">
              <w:rPr>
                <w:bCs/>
                <w:lang w:val="vi-VN"/>
              </w:rPr>
              <w:lastRenderedPageBreak/>
              <w:t>vật</w:t>
            </w:r>
            <w:r w:rsidRPr="00930CB5">
              <w:rPr>
                <w:bCs/>
                <w:lang w:val="fr-FR"/>
              </w:rPr>
              <w:t xml:space="preserve"> và moment lực</w:t>
            </w:r>
          </w:p>
        </w:tc>
        <w:tc>
          <w:tcPr>
            <w:tcW w:w="1560" w:type="dxa"/>
            <w:shd w:val="clear" w:color="auto" w:fill="auto"/>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lastRenderedPageBreak/>
              <w:t>Nhận biết</w:t>
            </w:r>
          </w:p>
          <w:p w:rsidR="007D7772" w:rsidRPr="00930CB5" w:rsidRDefault="007D7772" w:rsidP="00930CB5">
            <w:pPr>
              <w:widowControl w:val="0"/>
              <w:spacing w:before="40" w:after="40" w:line="240" w:lineRule="auto"/>
              <w:rPr>
                <w:rFonts w:ascii="Times New Roman" w:hAnsi="Times New Roman"/>
                <w:b/>
                <w:sz w:val="28"/>
                <w:szCs w:val="28"/>
              </w:rPr>
            </w:pPr>
          </w:p>
        </w:tc>
        <w:tc>
          <w:tcPr>
            <w:tcW w:w="7767" w:type="dxa"/>
            <w:shd w:val="clear" w:color="auto" w:fill="auto"/>
          </w:tcPr>
          <w:p w:rsidR="007D7772" w:rsidRPr="00930CB5" w:rsidRDefault="007D7772" w:rsidP="00930CB5">
            <w:pPr>
              <w:widowControl w:val="0"/>
              <w:spacing w:before="40" w:after="40" w:line="240" w:lineRule="auto"/>
              <w:rPr>
                <w:rFonts w:ascii="Times New Roman" w:hAnsi="Times New Roman"/>
                <w:sz w:val="28"/>
                <w:szCs w:val="28"/>
              </w:rPr>
            </w:pPr>
            <w:r w:rsidRPr="00930CB5">
              <w:rPr>
                <w:rFonts w:ascii="Times New Roman" w:hAnsi="Times New Roman"/>
                <w:sz w:val="28"/>
                <w:szCs w:val="28"/>
              </w:rPr>
              <w:t xml:space="preserve">- </w:t>
            </w:r>
            <w:r w:rsidRPr="00930CB5">
              <w:rPr>
                <w:rFonts w:ascii="Times New Roman" w:hAnsi="Times New Roman"/>
                <w:color w:val="FF0000"/>
                <w:sz w:val="28"/>
                <w:szCs w:val="28"/>
              </w:rPr>
              <w:t>Lấy được ví dụ về chuyển động quay của một vật rắn quanh một trục cố định.</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2</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lang w:val="vi-VN"/>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FF0000"/>
                <w:sz w:val="28"/>
                <w:szCs w:val="28"/>
              </w:rPr>
            </w:pPr>
            <w:r w:rsidRPr="00930CB5">
              <w:rPr>
                <w:rFonts w:ascii="Times New Roman" w:hAnsi="Times New Roman"/>
                <w:b/>
                <w:color w:val="FF0000"/>
                <w:sz w:val="28"/>
                <w:szCs w:val="28"/>
              </w:rPr>
              <w:t>C7C8</w:t>
            </w:r>
          </w:p>
        </w:tc>
      </w:tr>
      <w:tr w:rsidR="007D7772" w:rsidRPr="00930CB5" w:rsidTr="007D7772">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Cs/>
                <w:color w:val="000000"/>
                <w:sz w:val="28"/>
                <w:szCs w:val="28"/>
              </w:rPr>
            </w:pPr>
          </w:p>
        </w:tc>
        <w:tc>
          <w:tcPr>
            <w:tcW w:w="1560" w:type="dxa"/>
            <w:shd w:val="clear" w:color="auto" w:fill="auto"/>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t>Thông hiểu</w:t>
            </w:r>
          </w:p>
          <w:p w:rsidR="007D7772" w:rsidRPr="00930CB5" w:rsidRDefault="007D7772" w:rsidP="00930CB5">
            <w:pPr>
              <w:widowControl w:val="0"/>
              <w:spacing w:before="40" w:after="40" w:line="240" w:lineRule="auto"/>
              <w:rPr>
                <w:rFonts w:ascii="Times New Roman" w:hAnsi="Times New Roman"/>
                <w:b/>
                <w:sz w:val="28"/>
                <w:szCs w:val="28"/>
              </w:rPr>
            </w:pPr>
          </w:p>
        </w:tc>
        <w:tc>
          <w:tcPr>
            <w:tcW w:w="7767" w:type="dxa"/>
            <w:shd w:val="clear" w:color="auto" w:fill="auto"/>
          </w:tcPr>
          <w:p w:rsidR="007D7772" w:rsidRPr="00930CB5" w:rsidRDefault="007D7772" w:rsidP="00930CB5">
            <w:pPr>
              <w:widowControl w:val="0"/>
              <w:spacing w:before="40" w:after="40" w:line="240" w:lineRule="auto"/>
              <w:rPr>
                <w:rFonts w:ascii="Times New Roman" w:hAnsi="Times New Roman"/>
                <w:sz w:val="28"/>
                <w:szCs w:val="28"/>
              </w:rPr>
            </w:pPr>
            <w:r w:rsidRPr="00930CB5">
              <w:rPr>
                <w:rFonts w:ascii="Times New Roman" w:hAnsi="Times New Roman"/>
                <w:sz w:val="28"/>
                <w:szCs w:val="28"/>
              </w:rPr>
              <w:t>- Nêu được đặc điểm của ngẫu lực.</w:t>
            </w:r>
          </w:p>
          <w:p w:rsidR="007D7772" w:rsidRPr="00930CB5" w:rsidRDefault="007D7772" w:rsidP="00930CB5">
            <w:pPr>
              <w:widowControl w:val="0"/>
              <w:spacing w:before="40" w:after="40" w:line="240" w:lineRule="auto"/>
              <w:rPr>
                <w:rFonts w:ascii="Times New Roman" w:hAnsi="Times New Roman"/>
                <w:sz w:val="28"/>
                <w:szCs w:val="28"/>
              </w:rPr>
            </w:pPr>
            <w:r w:rsidRPr="00930CB5">
              <w:rPr>
                <w:rFonts w:ascii="Times New Roman" w:hAnsi="Times New Roman"/>
                <w:sz w:val="28"/>
                <w:szCs w:val="28"/>
              </w:rPr>
              <w:t xml:space="preserve">- Giải thích được cách vặn ốc.  </w:t>
            </w:r>
          </w:p>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sz w:val="28"/>
                <w:szCs w:val="28"/>
              </w:rPr>
              <w:t xml:space="preserve">- </w:t>
            </w:r>
            <w:r w:rsidRPr="00930CB5">
              <w:rPr>
                <w:rFonts w:ascii="Times New Roman" w:hAnsi="Times New Roman"/>
                <w:sz w:val="28"/>
                <w:szCs w:val="28"/>
                <w:lang w:val="vi-VN"/>
              </w:rPr>
              <w:t>Nêu được tác dụng làm quay của lực lên một vật quanh một điểm hoặc một trục được đặc trưng bằng moment lực.</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r>
      <w:tr w:rsidR="007D7772" w:rsidRPr="00930CB5" w:rsidTr="007D7772">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Cs/>
                <w:color w:val="000000"/>
                <w:sz w:val="28"/>
                <w:szCs w:val="28"/>
              </w:rPr>
            </w:pPr>
          </w:p>
        </w:tc>
        <w:tc>
          <w:tcPr>
            <w:tcW w:w="1560" w:type="dxa"/>
            <w:shd w:val="clear" w:color="auto" w:fill="auto"/>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t>Vận dụng</w:t>
            </w:r>
          </w:p>
          <w:p w:rsidR="007D7772" w:rsidRPr="00930CB5" w:rsidRDefault="007D7772" w:rsidP="00930CB5">
            <w:pPr>
              <w:widowControl w:val="0"/>
              <w:spacing w:before="40" w:after="40" w:line="240" w:lineRule="auto"/>
              <w:rPr>
                <w:rFonts w:ascii="Times New Roman" w:hAnsi="Times New Roman"/>
                <w:b/>
                <w:sz w:val="28"/>
                <w:szCs w:val="28"/>
              </w:rPr>
            </w:pPr>
          </w:p>
        </w:tc>
        <w:tc>
          <w:tcPr>
            <w:tcW w:w="7767" w:type="dxa"/>
            <w:shd w:val="clear" w:color="auto" w:fill="auto"/>
          </w:tcPr>
          <w:p w:rsidR="007D7772" w:rsidRPr="00930CB5" w:rsidRDefault="007D7772" w:rsidP="00930CB5">
            <w:pPr>
              <w:widowControl w:val="0"/>
              <w:spacing w:before="40" w:after="40" w:line="240" w:lineRule="auto"/>
              <w:rPr>
                <w:rFonts w:ascii="Times New Roman" w:hAnsi="Times New Roman"/>
                <w:sz w:val="28"/>
                <w:szCs w:val="28"/>
              </w:rPr>
            </w:pPr>
            <w:r w:rsidRPr="00930CB5">
              <w:rPr>
                <w:rFonts w:ascii="Times New Roman" w:hAnsi="Times New Roman"/>
                <w:color w:val="FF0000"/>
                <w:sz w:val="28"/>
                <w:szCs w:val="28"/>
              </w:rPr>
              <w:t>- Vận dụng được tác dụng làm quay của lực để giải thích một số ứng dụng trong đời sống lao động (cách uốn, nắn một thanh kim loại để chúng thẳng hoặc tạo thành hình dạng khác nhau).</w:t>
            </w:r>
          </w:p>
        </w:tc>
        <w:tc>
          <w:tcPr>
            <w:tcW w:w="851" w:type="dxa"/>
            <w:shd w:val="clear" w:color="auto" w:fill="auto"/>
          </w:tcPr>
          <w:p w:rsidR="007D7772" w:rsidRPr="00930CB5" w:rsidRDefault="00456951" w:rsidP="00930CB5">
            <w:pPr>
              <w:widowControl w:val="0"/>
              <w:spacing w:line="240" w:lineRule="auto"/>
              <w:jc w:val="center"/>
              <w:rPr>
                <w:rFonts w:ascii="Times New Roman" w:hAnsi="Times New Roman"/>
                <w:b/>
                <w:color w:val="000000"/>
                <w:sz w:val="28"/>
                <w:szCs w:val="28"/>
              </w:rPr>
            </w:pPr>
            <w:r w:rsidRPr="00930CB5">
              <w:rPr>
                <w:rFonts w:ascii="Times New Roman" w:hAnsi="Times New Roman"/>
                <w:b/>
                <w:color w:val="000000"/>
                <w:sz w:val="28"/>
                <w:szCs w:val="28"/>
              </w:rPr>
              <w:t>1</w:t>
            </w: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CA5A35" w:rsidRDefault="00CA5A35" w:rsidP="00E07196">
            <w:pPr>
              <w:widowControl w:val="0"/>
              <w:spacing w:line="240" w:lineRule="auto"/>
              <w:jc w:val="center"/>
              <w:rPr>
                <w:rFonts w:ascii="Times New Roman" w:hAnsi="Times New Roman"/>
                <w:b/>
                <w:color w:val="000000"/>
                <w:sz w:val="28"/>
                <w:szCs w:val="28"/>
              </w:rPr>
            </w:pPr>
            <w:r>
              <w:rPr>
                <w:rFonts w:ascii="Times New Roman" w:hAnsi="Times New Roman"/>
                <w:b/>
                <w:color w:val="000000"/>
                <w:sz w:val="28"/>
                <w:szCs w:val="28"/>
              </w:rPr>
              <w:t>TL</w:t>
            </w:r>
          </w:p>
          <w:p w:rsidR="007D7772" w:rsidRPr="00930CB5" w:rsidRDefault="00930CB5" w:rsidP="00E07196">
            <w:pPr>
              <w:widowControl w:val="0"/>
              <w:spacing w:line="240" w:lineRule="auto"/>
              <w:jc w:val="center"/>
              <w:rPr>
                <w:rFonts w:ascii="Times New Roman" w:hAnsi="Times New Roman"/>
                <w:b/>
                <w:color w:val="000000"/>
                <w:sz w:val="28"/>
                <w:szCs w:val="28"/>
              </w:rPr>
            </w:pPr>
            <w:r>
              <w:rPr>
                <w:rFonts w:ascii="Times New Roman" w:hAnsi="Times New Roman"/>
                <w:b/>
                <w:color w:val="000000"/>
                <w:sz w:val="28"/>
                <w:szCs w:val="28"/>
              </w:rPr>
              <w:t>C</w:t>
            </w:r>
            <w:r w:rsidR="00E07196">
              <w:rPr>
                <w:rFonts w:ascii="Times New Roman" w:hAnsi="Times New Roman"/>
                <w:b/>
                <w:color w:val="000000"/>
                <w:sz w:val="28"/>
                <w:szCs w:val="28"/>
              </w:rPr>
              <w:t>2</w:t>
            </w: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r>
      <w:tr w:rsidR="007D7772" w:rsidRPr="00930CB5" w:rsidTr="007D7772">
        <w:trPr>
          <w:trHeight w:val="93"/>
        </w:trPr>
        <w:tc>
          <w:tcPr>
            <w:tcW w:w="1554" w:type="dxa"/>
            <w:vMerge/>
            <w:shd w:val="clear" w:color="auto" w:fill="auto"/>
          </w:tcPr>
          <w:p w:rsidR="007D7772" w:rsidRPr="00930CB5" w:rsidRDefault="007D7772" w:rsidP="00930CB5">
            <w:pPr>
              <w:widowControl w:val="0"/>
              <w:spacing w:line="240" w:lineRule="auto"/>
              <w:rPr>
                <w:rFonts w:ascii="Times New Roman" w:hAnsi="Times New Roman"/>
                <w:bCs/>
                <w:color w:val="000000"/>
                <w:sz w:val="28"/>
                <w:szCs w:val="28"/>
              </w:rPr>
            </w:pPr>
          </w:p>
        </w:tc>
        <w:tc>
          <w:tcPr>
            <w:tcW w:w="1560" w:type="dxa"/>
            <w:shd w:val="clear" w:color="auto" w:fill="auto"/>
          </w:tcPr>
          <w:p w:rsidR="007D7772" w:rsidRPr="00930CB5" w:rsidRDefault="007D7772" w:rsidP="00930CB5">
            <w:pPr>
              <w:widowControl w:val="0"/>
              <w:spacing w:before="40" w:after="40" w:line="240" w:lineRule="auto"/>
              <w:rPr>
                <w:rFonts w:ascii="Times New Roman" w:hAnsi="Times New Roman"/>
                <w:b/>
                <w:sz w:val="28"/>
                <w:szCs w:val="28"/>
              </w:rPr>
            </w:pPr>
            <w:r w:rsidRPr="00930CB5">
              <w:rPr>
                <w:rFonts w:ascii="Times New Roman" w:hAnsi="Times New Roman"/>
                <w:b/>
                <w:sz w:val="28"/>
                <w:szCs w:val="28"/>
              </w:rPr>
              <w:t>Vận dụng cao</w:t>
            </w:r>
          </w:p>
          <w:p w:rsidR="007D7772" w:rsidRPr="00930CB5" w:rsidRDefault="007D7772" w:rsidP="00930CB5">
            <w:pPr>
              <w:widowControl w:val="0"/>
              <w:spacing w:before="40" w:after="40" w:line="240" w:lineRule="auto"/>
              <w:rPr>
                <w:rFonts w:ascii="Times New Roman" w:hAnsi="Times New Roman"/>
                <w:b/>
                <w:sz w:val="28"/>
                <w:szCs w:val="28"/>
              </w:rPr>
            </w:pPr>
          </w:p>
        </w:tc>
        <w:tc>
          <w:tcPr>
            <w:tcW w:w="7767" w:type="dxa"/>
            <w:shd w:val="clear" w:color="auto" w:fill="auto"/>
          </w:tcPr>
          <w:p w:rsidR="007D7772" w:rsidRPr="00930CB5" w:rsidRDefault="007D7772" w:rsidP="00930CB5">
            <w:pPr>
              <w:widowControl w:val="0"/>
              <w:tabs>
                <w:tab w:val="left" w:pos="206"/>
              </w:tabs>
              <w:spacing w:line="240" w:lineRule="auto"/>
              <w:contextualSpacing/>
              <w:rPr>
                <w:rFonts w:ascii="Times New Roman" w:eastAsia="Arial" w:hAnsi="Times New Roman"/>
                <w:sz w:val="28"/>
                <w:szCs w:val="28"/>
              </w:rPr>
            </w:pPr>
            <w:r w:rsidRPr="00930CB5">
              <w:rPr>
                <w:rFonts w:ascii="Times New Roman" w:hAnsi="Times New Roman"/>
                <w:sz w:val="28"/>
                <w:szCs w:val="28"/>
              </w:rPr>
              <w:t>- Thiết kế phương án để uốn một thanh kim loại hình trụ nhỏ thành hình chữ O, L, U hoặc một vật dụng bất kì để sử dụng trong sinh hoạt.</w:t>
            </w: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87"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85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c>
          <w:tcPr>
            <w:tcW w:w="991" w:type="dxa"/>
            <w:shd w:val="clear" w:color="auto" w:fill="auto"/>
          </w:tcPr>
          <w:p w:rsidR="007D7772" w:rsidRPr="00930CB5" w:rsidRDefault="007D7772" w:rsidP="00930CB5">
            <w:pPr>
              <w:widowControl w:val="0"/>
              <w:spacing w:line="240" w:lineRule="auto"/>
              <w:jc w:val="center"/>
              <w:rPr>
                <w:rFonts w:ascii="Times New Roman" w:hAnsi="Times New Roman"/>
                <w:b/>
                <w:color w:val="000000"/>
                <w:sz w:val="28"/>
                <w:szCs w:val="28"/>
                <w:lang w:val="vi-VN"/>
              </w:rPr>
            </w:pPr>
          </w:p>
        </w:tc>
      </w:tr>
      <w:tr w:rsidR="00F2232E" w:rsidRPr="00930CB5" w:rsidTr="00927050">
        <w:trPr>
          <w:trHeight w:val="93"/>
        </w:trPr>
        <w:tc>
          <w:tcPr>
            <w:tcW w:w="14561" w:type="dxa"/>
            <w:gridSpan w:val="7"/>
            <w:shd w:val="clear" w:color="auto" w:fill="auto"/>
          </w:tcPr>
          <w:p w:rsidR="00F2232E" w:rsidRPr="00930CB5" w:rsidRDefault="00F2232E" w:rsidP="00930CB5">
            <w:pPr>
              <w:widowControl w:val="0"/>
              <w:spacing w:line="240" w:lineRule="auto"/>
              <w:rPr>
                <w:rFonts w:ascii="Times New Roman" w:hAnsi="Times New Roman"/>
                <w:b/>
                <w:color w:val="000000"/>
                <w:sz w:val="28"/>
                <w:szCs w:val="28"/>
              </w:rPr>
            </w:pPr>
            <w:r w:rsidRPr="00930CB5">
              <w:rPr>
                <w:rFonts w:ascii="Times New Roman" w:hAnsi="Times New Roman"/>
                <w:b/>
                <w:color w:val="000000"/>
                <w:sz w:val="28"/>
                <w:szCs w:val="28"/>
              </w:rPr>
              <w:t>4. Sinh học cơ thể người</w:t>
            </w:r>
          </w:p>
        </w:tc>
      </w:tr>
      <w:tr w:rsidR="00F2232E" w:rsidRPr="00930CB5" w:rsidTr="00927050">
        <w:trPr>
          <w:trHeight w:val="93"/>
        </w:trPr>
        <w:tc>
          <w:tcPr>
            <w:tcW w:w="1554" w:type="dxa"/>
            <w:vMerge w:val="restart"/>
            <w:shd w:val="clear" w:color="auto" w:fill="FFFFFF"/>
            <w:vAlign w:val="center"/>
          </w:tcPr>
          <w:p w:rsidR="00F2232E" w:rsidRPr="00930CB5" w:rsidRDefault="00F2232E" w:rsidP="00930CB5">
            <w:pPr>
              <w:widowControl w:val="0"/>
              <w:spacing w:line="240" w:lineRule="auto"/>
              <w:rPr>
                <w:rFonts w:ascii="Times New Roman" w:hAnsi="Times New Roman"/>
                <w:b/>
                <w:sz w:val="28"/>
                <w:szCs w:val="28"/>
              </w:rPr>
            </w:pPr>
            <w:r w:rsidRPr="00930CB5">
              <w:rPr>
                <w:rFonts w:ascii="Times New Roman" w:hAnsi="Times New Roman"/>
                <w:b/>
                <w:sz w:val="28"/>
                <w:szCs w:val="28"/>
                <w:lang w:val="vi-VN"/>
              </w:rPr>
              <w:t xml:space="preserve"> </w:t>
            </w:r>
            <w:r w:rsidRPr="00930CB5">
              <w:rPr>
                <w:rFonts w:ascii="Times New Roman" w:eastAsia="Times New Roman" w:hAnsi="Times New Roman"/>
                <w:b/>
                <w:sz w:val="28"/>
                <w:szCs w:val="28"/>
                <w:lang w:val="vi-VN"/>
              </w:rPr>
              <w:t xml:space="preserve">Khái quát về cơ thể người </w:t>
            </w:r>
          </w:p>
        </w:tc>
        <w:tc>
          <w:tcPr>
            <w:tcW w:w="1560" w:type="dxa"/>
            <w:vMerge w:val="restart"/>
            <w:shd w:val="clear" w:color="auto" w:fill="FFFFFF"/>
          </w:tcPr>
          <w:p w:rsidR="00F2232E" w:rsidRPr="00930CB5" w:rsidRDefault="00F2232E" w:rsidP="00930CB5">
            <w:pPr>
              <w:widowControl w:val="0"/>
              <w:tabs>
                <w:tab w:val="left" w:pos="206"/>
              </w:tabs>
              <w:spacing w:line="240" w:lineRule="auto"/>
              <w:contextualSpacing/>
              <w:rPr>
                <w:rFonts w:ascii="Times New Roman" w:hAnsi="Times New Roman"/>
                <w:b/>
                <w:sz w:val="28"/>
                <w:szCs w:val="28"/>
                <w:lang w:val="vi-VN"/>
              </w:rPr>
            </w:pPr>
          </w:p>
          <w:p w:rsidR="00F2232E" w:rsidRPr="00930CB5" w:rsidRDefault="00F2232E" w:rsidP="00930CB5">
            <w:pPr>
              <w:widowControl w:val="0"/>
              <w:tabs>
                <w:tab w:val="left" w:pos="206"/>
              </w:tabs>
              <w:spacing w:line="240" w:lineRule="auto"/>
              <w:contextualSpacing/>
              <w:rPr>
                <w:rFonts w:ascii="Times New Roman" w:hAnsi="Times New Roman"/>
                <w:b/>
                <w:sz w:val="28"/>
                <w:szCs w:val="28"/>
              </w:rPr>
            </w:pPr>
            <w:r w:rsidRPr="00930CB5">
              <w:rPr>
                <w:rFonts w:ascii="Times New Roman" w:hAnsi="Times New Roman"/>
                <w:b/>
                <w:sz w:val="28"/>
                <w:szCs w:val="28"/>
              </w:rPr>
              <w:t>Nhận biết</w:t>
            </w:r>
          </w:p>
        </w:tc>
        <w:tc>
          <w:tcPr>
            <w:tcW w:w="7767" w:type="dxa"/>
            <w:shd w:val="clear" w:color="auto" w:fill="FFFFFF"/>
          </w:tcPr>
          <w:p w:rsidR="00F2232E" w:rsidRPr="00930CB5" w:rsidRDefault="00F2232E" w:rsidP="00930CB5">
            <w:pPr>
              <w:widowControl w:val="0"/>
              <w:spacing w:line="240" w:lineRule="auto"/>
              <w:rPr>
                <w:rFonts w:ascii="Times New Roman" w:hAnsi="Times New Roman"/>
                <w:b/>
                <w:sz w:val="28"/>
                <w:szCs w:val="28"/>
                <w:lang w:val="vi-VN"/>
              </w:rPr>
            </w:pPr>
            <w:r w:rsidRPr="00930CB5">
              <w:rPr>
                <w:rFonts w:ascii="Times New Roman" w:hAnsi="Times New Roman"/>
                <w:color w:val="000000"/>
                <w:sz w:val="28"/>
                <w:szCs w:val="28"/>
                <w:lang w:val="vi-VN"/>
              </w:rPr>
              <w:t>- Nêu được chức năng của hệ vận động ở người.</w:t>
            </w:r>
            <w:r w:rsidRPr="00930CB5">
              <w:rPr>
                <w:rFonts w:ascii="Times New Roman" w:hAnsi="Times New Roman"/>
                <w:color w:val="000000"/>
                <w:sz w:val="28"/>
                <w:szCs w:val="28"/>
                <w:lang w:val="vi-VN"/>
              </w:rPr>
              <w:br/>
            </w:r>
            <w:r w:rsidRPr="00930CB5">
              <w:rPr>
                <w:rFonts w:ascii="Times New Roman" w:hAnsi="Times New Roman"/>
                <w:sz w:val="28"/>
                <w:szCs w:val="28"/>
              </w:rPr>
              <w:t xml:space="preserve">- </w:t>
            </w:r>
            <w:r w:rsidRPr="00930CB5">
              <w:rPr>
                <w:rFonts w:ascii="Times New Roman" w:hAnsi="Times New Roman"/>
                <w:sz w:val="28"/>
                <w:szCs w:val="28"/>
                <w:lang w:val="vi-VN"/>
              </w:rPr>
              <w:t>Nhận biết các phần của cơ thể người</w:t>
            </w:r>
          </w:p>
        </w:tc>
        <w:tc>
          <w:tcPr>
            <w:tcW w:w="851" w:type="dxa"/>
            <w:shd w:val="clear" w:color="auto" w:fill="auto"/>
          </w:tcPr>
          <w:p w:rsidR="00F2232E" w:rsidRPr="00930CB5" w:rsidRDefault="00F2232E" w:rsidP="00930CB5">
            <w:pPr>
              <w:widowControl w:val="0"/>
              <w:spacing w:line="240" w:lineRule="auto"/>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r>
      <w:tr w:rsidR="00F2232E" w:rsidRPr="00930CB5" w:rsidTr="00927050">
        <w:trPr>
          <w:trHeight w:val="93"/>
        </w:trPr>
        <w:tc>
          <w:tcPr>
            <w:tcW w:w="1554" w:type="dxa"/>
            <w:vMerge/>
            <w:shd w:val="clear" w:color="auto" w:fill="auto"/>
            <w:vAlign w:val="center"/>
          </w:tcPr>
          <w:p w:rsidR="00F2232E" w:rsidRPr="00930CB5" w:rsidRDefault="00F2232E" w:rsidP="00930CB5">
            <w:pPr>
              <w:widowControl w:val="0"/>
              <w:spacing w:line="240" w:lineRule="auto"/>
              <w:rPr>
                <w:rFonts w:ascii="Times New Roman" w:hAnsi="Times New Roman"/>
                <w:b/>
                <w:sz w:val="28"/>
                <w:szCs w:val="28"/>
              </w:rPr>
            </w:pPr>
          </w:p>
        </w:tc>
        <w:tc>
          <w:tcPr>
            <w:tcW w:w="1560" w:type="dxa"/>
            <w:vMerge/>
            <w:shd w:val="clear" w:color="auto" w:fill="auto"/>
          </w:tcPr>
          <w:p w:rsidR="00F2232E" w:rsidRPr="00930CB5" w:rsidRDefault="00F2232E" w:rsidP="00930CB5">
            <w:pPr>
              <w:widowControl w:val="0"/>
              <w:tabs>
                <w:tab w:val="left" w:pos="206"/>
              </w:tabs>
              <w:spacing w:line="240" w:lineRule="auto"/>
              <w:contextualSpacing/>
              <w:rPr>
                <w:rFonts w:ascii="Times New Roman" w:hAnsi="Times New Roman"/>
                <w:b/>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b/>
                <w:sz w:val="28"/>
                <w:szCs w:val="28"/>
              </w:rPr>
            </w:pPr>
            <w:r w:rsidRPr="00930CB5">
              <w:rPr>
                <w:rFonts w:ascii="Times New Roman" w:hAnsi="Times New Roman"/>
                <w:color w:val="000000"/>
                <w:sz w:val="28"/>
                <w:szCs w:val="28"/>
              </w:rPr>
              <w:t>-</w:t>
            </w:r>
            <w:r w:rsidRPr="00930CB5">
              <w:rPr>
                <w:rFonts w:ascii="Times New Roman" w:hAnsi="Times New Roman"/>
                <w:color w:val="000000"/>
                <w:sz w:val="28"/>
                <w:szCs w:val="28"/>
                <w:lang w:val="vi-VN"/>
              </w:rPr>
              <w:t>Nêu được tên và vai trò chính của các cơ quan và hệ cơ quan trong cơ thể người.</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en-GB"/>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vAlign w:val="center"/>
          </w:tcPr>
          <w:p w:rsidR="00F2232E" w:rsidRPr="00930CB5" w:rsidRDefault="00F2232E" w:rsidP="00930CB5">
            <w:pPr>
              <w:widowControl w:val="0"/>
              <w:spacing w:line="240" w:lineRule="auto"/>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Thông hiểu</w:t>
            </w:r>
          </w:p>
          <w:p w:rsidR="00F2232E" w:rsidRPr="00930CB5" w:rsidRDefault="00F2232E" w:rsidP="00930CB5">
            <w:pPr>
              <w:widowControl w:val="0"/>
              <w:tabs>
                <w:tab w:val="left" w:pos="206"/>
              </w:tabs>
              <w:spacing w:line="240" w:lineRule="auto"/>
              <w:contextualSpacing/>
              <w:jc w:val="center"/>
              <w:rPr>
                <w:rFonts w:ascii="Times New Roman" w:hAnsi="Times New Roman"/>
                <w:b/>
                <w:sz w:val="28"/>
                <w:szCs w:val="28"/>
              </w:rPr>
            </w:pPr>
          </w:p>
        </w:tc>
        <w:tc>
          <w:tcPr>
            <w:tcW w:w="7767" w:type="dxa"/>
            <w:shd w:val="clear" w:color="auto" w:fill="auto"/>
          </w:tcPr>
          <w:p w:rsidR="00F2232E" w:rsidRPr="00930CB5" w:rsidRDefault="00F2232E" w:rsidP="00930CB5">
            <w:pPr>
              <w:spacing w:before="40" w:after="40" w:line="240" w:lineRule="auto"/>
              <w:rPr>
                <w:rFonts w:ascii="Times New Roman" w:hAnsi="Times New Roman"/>
                <w:b/>
                <w:bCs/>
                <w:color w:val="000000"/>
                <w:sz w:val="28"/>
                <w:szCs w:val="28"/>
                <w:lang w:val="vi-VN"/>
              </w:rPr>
            </w:pPr>
            <w:r w:rsidRPr="00930CB5">
              <w:rPr>
                <w:rFonts w:ascii="Times New Roman" w:hAnsi="Times New Roman"/>
                <w:color w:val="000000"/>
                <w:sz w:val="28"/>
                <w:szCs w:val="28"/>
                <w:lang w:val="vi-VN"/>
              </w:rPr>
              <w:t>Dựa vào sơ đồ (hoặc hình vẽ):</w:t>
            </w:r>
          </w:p>
          <w:p w:rsidR="00F2232E" w:rsidRPr="00930CB5" w:rsidRDefault="00F2232E" w:rsidP="00930CB5">
            <w:pPr>
              <w:spacing w:before="40" w:after="40" w:line="240" w:lineRule="auto"/>
              <w:rPr>
                <w:rFonts w:ascii="Times New Roman" w:hAnsi="Times New Roman"/>
                <w:color w:val="000000"/>
                <w:sz w:val="28"/>
                <w:szCs w:val="28"/>
                <w:lang w:val="vi-VN"/>
              </w:rPr>
            </w:pPr>
            <w:r w:rsidRPr="00930CB5">
              <w:rPr>
                <w:rFonts w:ascii="Times New Roman" w:hAnsi="Times New Roman"/>
                <w:color w:val="000000"/>
                <w:sz w:val="28"/>
                <w:szCs w:val="28"/>
                <w:lang w:val="vi-VN"/>
              </w:rPr>
              <w:t>- Mô tả được cấu tạo sơ lược các cơ quan của hệ vận động.</w:t>
            </w:r>
            <w:r w:rsidRPr="00930CB5">
              <w:rPr>
                <w:rFonts w:ascii="Times New Roman" w:hAnsi="Times New Roman"/>
                <w:color w:val="000000"/>
                <w:sz w:val="28"/>
                <w:szCs w:val="28"/>
                <w:lang w:val="vi-VN"/>
              </w:rPr>
              <w:br/>
              <w:t>- Phân tích được sự phù hợp giữa cấu tạo với chức năng của hệ vận động.</w:t>
            </w: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z w:val="28"/>
                <w:szCs w:val="28"/>
                <w:lang w:val="vi-VN"/>
              </w:rPr>
            </w:pPr>
            <w:r w:rsidRPr="00930CB5">
              <w:rPr>
                <w:rFonts w:ascii="Times New Roman" w:eastAsia="Times New Roman" w:hAnsi="Times New Roman"/>
                <w:b/>
                <w:sz w:val="28"/>
                <w:szCs w:val="28"/>
                <w:lang w:val="vi-VN"/>
              </w:rPr>
              <w:t xml:space="preserve">Hệ vận động ở người </w:t>
            </w: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vi-VN"/>
              </w:rPr>
            </w:pPr>
          </w:p>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Nhận biết</w:t>
            </w:r>
          </w:p>
          <w:p w:rsidR="00F2232E" w:rsidRPr="00930CB5" w:rsidRDefault="00F2232E" w:rsidP="00930CB5">
            <w:pPr>
              <w:widowControl w:val="0"/>
              <w:tabs>
                <w:tab w:val="left" w:pos="206"/>
              </w:tabs>
              <w:spacing w:line="240" w:lineRule="auto"/>
              <w:contextualSpacing/>
              <w:jc w:val="center"/>
              <w:rPr>
                <w:rFonts w:ascii="Times New Roman" w:hAnsi="Times New Roman"/>
                <w:b/>
                <w:sz w:val="28"/>
                <w:szCs w:val="28"/>
              </w:rPr>
            </w:pPr>
          </w:p>
        </w:tc>
        <w:tc>
          <w:tcPr>
            <w:tcW w:w="7767" w:type="dxa"/>
            <w:shd w:val="clear" w:color="auto" w:fill="auto"/>
          </w:tcPr>
          <w:p w:rsidR="00F2232E" w:rsidRPr="00930CB5" w:rsidRDefault="00F2232E" w:rsidP="00930CB5">
            <w:pPr>
              <w:pStyle w:val="NoSpacing"/>
              <w:framePr w:hSpace="0" w:wrap="auto" w:vAnchor="margin" w:yAlign="inline"/>
              <w:suppressOverlap w:val="0"/>
              <w:rPr>
                <w:lang w:val="vi-VN"/>
              </w:rPr>
            </w:pPr>
            <w:r w:rsidRPr="00930CB5">
              <w:rPr>
                <w:lang w:val="vi-VN"/>
              </w:rPr>
              <w:t>- Nêu được chức năng của hệ vận động ở người.</w:t>
            </w:r>
            <w:r w:rsidRPr="00930CB5">
              <w:rPr>
                <w:lang w:val="vi-VN"/>
              </w:rPr>
              <w:br/>
              <w:t xml:space="preserve">- Nêu được </w:t>
            </w:r>
            <w:r w:rsidRPr="00930CB5">
              <w:t xml:space="preserve">nguyên nhân, </w:t>
            </w:r>
            <w:r w:rsidRPr="00930CB5">
              <w:rPr>
                <w:lang w:val="vi-VN"/>
              </w:rPr>
              <w:t>tác hại của bệnh loãng xương.</w:t>
            </w:r>
          </w:p>
          <w:p w:rsidR="00F2232E" w:rsidRPr="00930CB5" w:rsidRDefault="00F2232E" w:rsidP="00930CB5">
            <w:pPr>
              <w:tabs>
                <w:tab w:val="left" w:pos="206"/>
              </w:tabs>
              <w:spacing w:before="40" w:after="40" w:line="240" w:lineRule="auto"/>
              <w:rPr>
                <w:rFonts w:ascii="Times New Roman" w:hAnsi="Times New Roman"/>
                <w:color w:val="000000"/>
                <w:sz w:val="28"/>
                <w:szCs w:val="28"/>
                <w:lang w:val="vi-VN"/>
              </w:rPr>
            </w:pPr>
            <w:r w:rsidRPr="00930CB5">
              <w:rPr>
                <w:rFonts w:ascii="Times New Roman" w:hAnsi="Times New Roman"/>
                <w:color w:val="000000"/>
                <w:sz w:val="28"/>
                <w:szCs w:val="28"/>
                <w:lang w:val="vi-VN"/>
              </w:rPr>
              <w:t xml:space="preserve">- Nêu được một số biện pháp bảo vệ các cơ quan của hệ vận động và cách phòng chống các bệnh, tật.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rPr>
                <w:rFonts w:ascii="Times New Roman" w:hAnsi="Times New Roman"/>
                <w:b/>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lang w:val="vi-VN"/>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Thông hiểu</w:t>
            </w:r>
          </w:p>
          <w:p w:rsidR="00F2232E" w:rsidRPr="00930CB5" w:rsidRDefault="00F2232E" w:rsidP="00930CB5">
            <w:pPr>
              <w:widowControl w:val="0"/>
              <w:tabs>
                <w:tab w:val="left" w:pos="206"/>
              </w:tabs>
              <w:spacing w:line="240" w:lineRule="auto"/>
              <w:contextualSpacing/>
              <w:jc w:val="center"/>
              <w:rPr>
                <w:rFonts w:ascii="Times New Roman" w:hAnsi="Times New Roman"/>
                <w:b/>
                <w:sz w:val="28"/>
                <w:szCs w:val="28"/>
              </w:rPr>
            </w:pPr>
          </w:p>
        </w:tc>
        <w:tc>
          <w:tcPr>
            <w:tcW w:w="7767" w:type="dxa"/>
            <w:shd w:val="clear" w:color="auto" w:fill="auto"/>
          </w:tcPr>
          <w:p w:rsidR="00F2232E" w:rsidRPr="00930CB5" w:rsidRDefault="00F2232E" w:rsidP="00930CB5">
            <w:pPr>
              <w:spacing w:before="40" w:after="40" w:line="240" w:lineRule="auto"/>
              <w:rPr>
                <w:rFonts w:ascii="Times New Roman" w:hAnsi="Times New Roman"/>
                <w:b/>
                <w:bCs/>
                <w:color w:val="000000"/>
                <w:sz w:val="28"/>
                <w:szCs w:val="28"/>
                <w:lang w:val="vi-VN"/>
              </w:rPr>
            </w:pPr>
            <w:r w:rsidRPr="00930CB5">
              <w:rPr>
                <w:rFonts w:ascii="Times New Roman" w:hAnsi="Times New Roman"/>
                <w:color w:val="000000"/>
                <w:sz w:val="28"/>
                <w:szCs w:val="28"/>
                <w:lang w:val="vi-VN"/>
              </w:rPr>
              <w:t>Dựa vào sơ đồ (hoặc hình vẽ):</w:t>
            </w:r>
          </w:p>
          <w:p w:rsidR="00F2232E" w:rsidRPr="00930CB5" w:rsidRDefault="00F2232E" w:rsidP="00930CB5">
            <w:pPr>
              <w:spacing w:before="40" w:after="40" w:line="240" w:lineRule="auto"/>
              <w:rPr>
                <w:rFonts w:ascii="Times New Roman" w:hAnsi="Times New Roman"/>
                <w:color w:val="000000"/>
                <w:sz w:val="28"/>
                <w:szCs w:val="28"/>
                <w:lang w:val="vi-VN"/>
              </w:rPr>
            </w:pPr>
            <w:r w:rsidRPr="00930CB5">
              <w:rPr>
                <w:rFonts w:ascii="Times New Roman" w:hAnsi="Times New Roman"/>
                <w:color w:val="000000"/>
                <w:sz w:val="28"/>
                <w:szCs w:val="28"/>
                <w:lang w:val="vi-VN"/>
              </w:rPr>
              <w:t>- Mô tả được cấu tạo sơ lược các cơ quan của hệ vận động.</w:t>
            </w:r>
            <w:r w:rsidRPr="00930CB5">
              <w:rPr>
                <w:rFonts w:ascii="Times New Roman" w:hAnsi="Times New Roman"/>
                <w:color w:val="000000"/>
                <w:sz w:val="28"/>
                <w:szCs w:val="28"/>
                <w:lang w:val="vi-VN"/>
              </w:rPr>
              <w:br/>
              <w:t>- Phân tích được sự phù hợp giữa cấu tạo với chức năng của hệ vận động.</w:t>
            </w:r>
          </w:p>
          <w:p w:rsidR="00F2232E" w:rsidRPr="00930CB5" w:rsidRDefault="00F2232E" w:rsidP="00930CB5">
            <w:pPr>
              <w:spacing w:before="40" w:after="40" w:line="240" w:lineRule="auto"/>
              <w:rPr>
                <w:rFonts w:ascii="Times New Roman" w:hAnsi="Times New Roman"/>
                <w:color w:val="000000"/>
                <w:sz w:val="28"/>
                <w:szCs w:val="28"/>
                <w:lang w:val="vi-VN"/>
              </w:rPr>
            </w:pPr>
            <w:r w:rsidRPr="00930CB5">
              <w:rPr>
                <w:rFonts w:ascii="Times New Roman" w:hAnsi="Times New Roman"/>
                <w:color w:val="000000"/>
                <w:sz w:val="28"/>
                <w:szCs w:val="28"/>
                <w:lang w:val="vi-VN"/>
              </w:rPr>
              <w:t>- Nêu được ý nghĩa của tập thể dục, thể thao.</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lang w:val="vi-VN"/>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lang w:val="vi-VN"/>
              </w:rPr>
            </w:pPr>
            <w:r w:rsidRPr="00930CB5">
              <w:rPr>
                <w:rFonts w:ascii="Times New Roman" w:hAnsi="Times New Roman"/>
                <w:color w:val="000000"/>
                <w:sz w:val="28"/>
                <w:szCs w:val="28"/>
              </w:rPr>
              <w:t>-</w:t>
            </w:r>
            <w:r w:rsidRPr="00930CB5">
              <w:rPr>
                <w:rFonts w:ascii="Times New Roman" w:hAnsi="Times New Roman"/>
                <w:color w:val="000000"/>
                <w:sz w:val="28"/>
                <w:szCs w:val="28"/>
                <w:lang w:val="vi-VN"/>
              </w:rPr>
              <w:t xml:space="preserve">Trình bày được một số bệnh, tật liên quan đến hệ vận động và một số bệnh về sức khoẻ học đường liên quan hệ vận động (ví dụ: cong </w:t>
            </w:r>
            <w:r w:rsidRPr="00930CB5">
              <w:rPr>
                <w:rFonts w:ascii="Times New Roman" w:hAnsi="Times New Roman"/>
                <w:color w:val="000000"/>
                <w:sz w:val="28"/>
                <w:szCs w:val="28"/>
                <w:lang w:val="vi-VN"/>
              </w:rPr>
              <w:lastRenderedPageBreak/>
              <w:t xml:space="preserve">vẹo cột sống).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lang w:val="vi-VN"/>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Vận dụng cao</w:t>
            </w: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lang w:val="vi-VN"/>
              </w:rPr>
            </w:pPr>
            <w:r w:rsidRPr="00930CB5">
              <w:rPr>
                <w:rFonts w:ascii="Times New Roman" w:hAnsi="Times New Roman"/>
                <w:color w:val="000000"/>
                <w:sz w:val="28"/>
                <w:szCs w:val="28"/>
                <w:lang w:val="vi-VN"/>
              </w:rPr>
              <w:t>-</w:t>
            </w:r>
            <w:r w:rsidRPr="00930CB5">
              <w:rPr>
                <w:rFonts w:ascii="Times New Roman" w:hAnsi="Times New Roman"/>
                <w:b/>
                <w:color w:val="000000"/>
                <w:sz w:val="28"/>
                <w:szCs w:val="28"/>
                <w:lang w:val="vi-VN"/>
              </w:rPr>
              <w:t xml:space="preserve"> </w:t>
            </w:r>
            <w:r w:rsidRPr="00930CB5">
              <w:rPr>
                <w:rFonts w:ascii="Times New Roman" w:hAnsi="Times New Roman"/>
                <w:color w:val="000000"/>
                <w:sz w:val="28"/>
                <w:szCs w:val="28"/>
                <w:lang w:val="vi-VN"/>
              </w:rPr>
              <w:t>Vận dụng được hiểu biết về lực và thành phần hoá học của xương để giải thích sự co cơ, khả năng chịu tải của xương.</w:t>
            </w:r>
          </w:p>
          <w:p w:rsidR="00F2232E" w:rsidRPr="00930CB5" w:rsidRDefault="00F2232E" w:rsidP="00930CB5">
            <w:pPr>
              <w:widowControl w:val="0"/>
              <w:tabs>
                <w:tab w:val="left" w:pos="206"/>
              </w:tabs>
              <w:spacing w:line="240" w:lineRule="auto"/>
              <w:contextualSpacing/>
              <w:rPr>
                <w:rFonts w:ascii="Times New Roman" w:hAnsi="Times New Roman"/>
                <w:color w:val="000000"/>
                <w:sz w:val="28"/>
                <w:szCs w:val="28"/>
              </w:rPr>
            </w:pPr>
            <w:r w:rsidRPr="00930CB5">
              <w:rPr>
                <w:rFonts w:ascii="Times New Roman" w:hAnsi="Times New Roman"/>
                <w:color w:val="000000"/>
                <w:sz w:val="28"/>
                <w:szCs w:val="28"/>
                <w:lang w:val="vi-VN"/>
              </w:rPr>
              <w:t>- Liên hệ được kiến thức đòn bẩy vào hệ vận động.</w:t>
            </w:r>
          </w:p>
          <w:p w:rsidR="00F2232E" w:rsidRPr="00930CB5" w:rsidRDefault="00F2232E" w:rsidP="00930CB5">
            <w:pPr>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xml:space="preserve">- Thực hành: Thực hiện được sơ cứu và băng bó khi người khác bị gãy xương; </w:t>
            </w:r>
          </w:p>
          <w:p w:rsidR="00F2232E" w:rsidRPr="00930CB5" w:rsidRDefault="00F2232E" w:rsidP="00930CB5">
            <w:pPr>
              <w:widowControl w:val="0"/>
              <w:tabs>
                <w:tab w:val="left" w:pos="206"/>
              </w:tabs>
              <w:spacing w:line="240" w:lineRule="auto"/>
              <w:contextualSpacing/>
              <w:rPr>
                <w:rFonts w:ascii="Times New Roman" w:hAnsi="Times New Roman"/>
                <w:sz w:val="28"/>
                <w:szCs w:val="28"/>
              </w:rPr>
            </w:pPr>
            <w:r w:rsidRPr="00930CB5">
              <w:rPr>
                <w:rFonts w:ascii="Times New Roman" w:hAnsi="Times New Roman"/>
                <w:color w:val="000000"/>
                <w:sz w:val="28"/>
                <w:szCs w:val="28"/>
              </w:rPr>
              <w:t>- Tìm hiểu được tình hình mắc các bệnh về hệ vận động trong trường học và khu dân cư.</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val="restart"/>
            <w:shd w:val="clear" w:color="auto" w:fill="auto"/>
            <w:vAlign w:val="center"/>
          </w:tcPr>
          <w:p w:rsidR="00F2232E" w:rsidRPr="00930CB5" w:rsidRDefault="00F2232E" w:rsidP="00930CB5">
            <w:pPr>
              <w:widowControl w:val="0"/>
              <w:spacing w:line="240" w:lineRule="auto"/>
              <w:rPr>
                <w:rFonts w:ascii="Times New Roman" w:hAnsi="Times New Roman"/>
                <w:b/>
                <w:sz w:val="28"/>
                <w:szCs w:val="28"/>
              </w:rPr>
            </w:pPr>
            <w:r w:rsidRPr="00930CB5">
              <w:rPr>
                <w:rFonts w:ascii="Times New Roman" w:eastAsia="Times New Roman" w:hAnsi="Times New Roman"/>
                <w:b/>
                <w:sz w:val="28"/>
                <w:szCs w:val="28"/>
              </w:rPr>
              <w:t>Dinh dưỡng và tiêu hoá ở người</w:t>
            </w: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Nhận biết</w:t>
            </w:r>
          </w:p>
          <w:p w:rsidR="00F2232E" w:rsidRPr="00930CB5" w:rsidRDefault="00F2232E" w:rsidP="00930CB5">
            <w:pPr>
              <w:widowControl w:val="0"/>
              <w:tabs>
                <w:tab w:val="left" w:pos="206"/>
              </w:tabs>
              <w:spacing w:line="240" w:lineRule="auto"/>
              <w:contextualSpacing/>
              <w:jc w:val="center"/>
              <w:rPr>
                <w:rFonts w:ascii="Times New Roman" w:hAnsi="Times New Roman"/>
                <w:b/>
                <w:sz w:val="28"/>
                <w:szCs w:val="28"/>
              </w:rPr>
            </w:pP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xml:space="preserve">- Nêu được khái niệm dinh dưỡng, chất dinh dưỡng. </w:t>
            </w:r>
          </w:p>
          <w:p w:rsidR="00F2232E" w:rsidRPr="00930CB5" w:rsidRDefault="00F2232E" w:rsidP="00930CB5">
            <w:pPr>
              <w:tabs>
                <w:tab w:val="left" w:pos="206"/>
              </w:tabs>
              <w:spacing w:before="40" w:after="40" w:line="240" w:lineRule="auto"/>
              <w:contextualSpacing/>
              <w:rPr>
                <w:rFonts w:ascii="Times New Roman" w:hAnsi="Times New Roman"/>
                <w:color w:val="000000"/>
                <w:sz w:val="28"/>
                <w:szCs w:val="28"/>
              </w:rPr>
            </w:pPr>
            <w:r w:rsidRPr="00930CB5">
              <w:rPr>
                <w:rFonts w:ascii="Times New Roman" w:hAnsi="Times New Roman"/>
                <w:color w:val="000000"/>
                <w:sz w:val="28"/>
                <w:szCs w:val="28"/>
              </w:rPr>
              <w:t>- Nêu được nguyên tắc lập khẩu phần thức</w:t>
            </w:r>
            <w:r w:rsidRPr="00930CB5">
              <w:rPr>
                <w:rFonts w:ascii="Times New Roman" w:hAnsi="Times New Roman"/>
                <w:color w:val="000000"/>
                <w:sz w:val="28"/>
                <w:szCs w:val="28"/>
                <w:lang w:val="vi-VN"/>
              </w:rPr>
              <w:t xml:space="preserve"> ăn</w:t>
            </w:r>
            <w:r w:rsidRPr="00930CB5">
              <w:rPr>
                <w:rFonts w:ascii="Times New Roman" w:hAnsi="Times New Roman"/>
                <w:color w:val="000000"/>
                <w:sz w:val="28"/>
                <w:szCs w:val="28"/>
              </w:rPr>
              <w:t xml:space="preserve"> cho con người.</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en-GB"/>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rPr>
            </w:pPr>
          </w:p>
        </w:tc>
        <w:tc>
          <w:tcPr>
            <w:tcW w:w="1560" w:type="dxa"/>
            <w:vMerge/>
            <w:shd w:val="clear" w:color="auto" w:fill="auto"/>
          </w:tcPr>
          <w:p w:rsidR="00F2232E" w:rsidRPr="00930CB5" w:rsidRDefault="00F2232E" w:rsidP="00930CB5">
            <w:pPr>
              <w:widowControl w:val="0"/>
              <w:spacing w:line="240" w:lineRule="auto"/>
              <w:rPr>
                <w:rFonts w:ascii="Times New Roman" w:hAnsi="Times New Roman"/>
                <w:b/>
                <w:sz w:val="28"/>
                <w:szCs w:val="28"/>
              </w:rPr>
            </w:pP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Nêu được khái niệm an toàn thực phẩm</w:t>
            </w:r>
          </w:p>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xml:space="preserve">- Kể được tên một số loại thực phẩm dễ bị mất an toàn vệ sinh thực phẩm do sinh vật, hoá chất, bảo quản, chế biến;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u w:val="single"/>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rPr>
            </w:pPr>
          </w:p>
        </w:tc>
        <w:tc>
          <w:tcPr>
            <w:tcW w:w="1560" w:type="dxa"/>
            <w:vMerge/>
            <w:shd w:val="clear" w:color="auto" w:fill="auto"/>
          </w:tcPr>
          <w:p w:rsidR="00F2232E" w:rsidRPr="00930CB5" w:rsidRDefault="00F2232E" w:rsidP="00930CB5">
            <w:pPr>
              <w:widowControl w:val="0"/>
              <w:spacing w:line="240" w:lineRule="auto"/>
              <w:rPr>
                <w:rFonts w:ascii="Times New Roman" w:hAnsi="Times New Roman"/>
                <w:b/>
                <w:sz w:val="28"/>
                <w:szCs w:val="28"/>
              </w:rPr>
            </w:pP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xml:space="preserve"> Nêu được chức năng của hệ tiêu hoá.</w:t>
            </w:r>
          </w:p>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Nêu được các cơ quan của hệ tiêu hóa.</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r>
      <w:tr w:rsidR="00F2232E" w:rsidRPr="00930CB5" w:rsidTr="00927050">
        <w:trPr>
          <w:trHeight w:val="3515"/>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Thông hiểu</w:t>
            </w:r>
          </w:p>
          <w:p w:rsidR="00F2232E" w:rsidRPr="00930CB5" w:rsidRDefault="00F2232E" w:rsidP="00930CB5">
            <w:pPr>
              <w:widowControl w:val="0"/>
              <w:tabs>
                <w:tab w:val="left" w:pos="206"/>
              </w:tabs>
              <w:spacing w:line="240" w:lineRule="auto"/>
              <w:contextualSpacing/>
              <w:jc w:val="center"/>
              <w:rPr>
                <w:rFonts w:ascii="Times New Roman" w:hAnsi="Times New Roman"/>
                <w:b/>
                <w:sz w:val="28"/>
                <w:szCs w:val="28"/>
              </w:rPr>
            </w:pPr>
          </w:p>
        </w:tc>
        <w:tc>
          <w:tcPr>
            <w:tcW w:w="7767" w:type="dxa"/>
            <w:shd w:val="clear" w:color="auto" w:fill="auto"/>
          </w:tcPr>
          <w:p w:rsidR="00F2232E" w:rsidRPr="00930CB5" w:rsidRDefault="00F2232E" w:rsidP="00930CB5">
            <w:pPr>
              <w:tabs>
                <w:tab w:val="left" w:pos="206"/>
              </w:tabs>
              <w:spacing w:line="240" w:lineRule="auto"/>
              <w:rPr>
                <w:rFonts w:ascii="Times New Roman" w:hAnsi="Times New Roman"/>
                <w:color w:val="000000"/>
                <w:sz w:val="28"/>
                <w:szCs w:val="28"/>
              </w:rPr>
            </w:pPr>
            <w:r w:rsidRPr="00930CB5">
              <w:rPr>
                <w:rFonts w:ascii="Times New Roman" w:hAnsi="Times New Roman"/>
                <w:color w:val="000000"/>
                <w:sz w:val="28"/>
                <w:szCs w:val="28"/>
              </w:rPr>
              <w:t xml:space="preserve">- Trình bày được chế độ dinh dưỡng của con người ở các độ tuổi. </w:t>
            </w:r>
          </w:p>
          <w:p w:rsidR="00F2232E" w:rsidRPr="00930CB5" w:rsidRDefault="00F2232E" w:rsidP="00930CB5">
            <w:pPr>
              <w:tabs>
                <w:tab w:val="left" w:pos="206"/>
              </w:tabs>
              <w:spacing w:line="240" w:lineRule="auto"/>
              <w:rPr>
                <w:rFonts w:ascii="Times New Roman" w:hAnsi="Times New Roman"/>
                <w:color w:val="000000"/>
                <w:sz w:val="28"/>
                <w:szCs w:val="28"/>
              </w:rPr>
            </w:pPr>
            <w:r w:rsidRPr="00930CB5">
              <w:rPr>
                <w:rFonts w:ascii="Times New Roman" w:hAnsi="Times New Roman"/>
                <w:color w:val="000000"/>
                <w:sz w:val="28"/>
                <w:szCs w:val="28"/>
              </w:rPr>
              <w:t>- Nêu được một số bệnh về đường tiêu hoá và cách phòng và chống (bệnh răng, miệng; bệnh dạ dày; bệnh đường ruột, ...).</w:t>
            </w:r>
          </w:p>
          <w:p w:rsidR="00F2232E" w:rsidRPr="00930CB5" w:rsidRDefault="00F2232E" w:rsidP="00930CB5">
            <w:pPr>
              <w:tabs>
                <w:tab w:val="left" w:pos="206"/>
              </w:tabs>
              <w:spacing w:line="240" w:lineRule="auto"/>
              <w:rPr>
                <w:rFonts w:ascii="Times New Roman" w:hAnsi="Times New Roman"/>
                <w:color w:val="000000"/>
                <w:sz w:val="28"/>
                <w:szCs w:val="28"/>
              </w:rPr>
            </w:pPr>
            <w:r w:rsidRPr="00930CB5">
              <w:rPr>
                <w:rFonts w:ascii="Times New Roman" w:hAnsi="Times New Roman"/>
                <w:color w:val="000000"/>
                <w:sz w:val="28"/>
                <w:szCs w:val="28"/>
              </w:rPr>
              <w:t xml:space="preserve">- Nêu được một số nguyên nhân chủ yếu gây ngộ độc thực phẩm. Lấy được ví dụ minh hoạ. </w:t>
            </w:r>
          </w:p>
          <w:p w:rsidR="00F2232E" w:rsidRPr="00930CB5" w:rsidRDefault="00F2232E" w:rsidP="00930CB5">
            <w:pPr>
              <w:tabs>
                <w:tab w:val="left" w:pos="206"/>
              </w:tabs>
              <w:spacing w:line="240" w:lineRule="auto"/>
              <w:rPr>
                <w:rFonts w:ascii="Times New Roman" w:hAnsi="Times New Roman"/>
                <w:color w:val="000000"/>
                <w:sz w:val="28"/>
                <w:szCs w:val="28"/>
              </w:rPr>
            </w:pPr>
            <w:r w:rsidRPr="00930CB5">
              <w:rPr>
                <w:rFonts w:ascii="Times New Roman" w:hAnsi="Times New Roman"/>
                <w:color w:val="000000"/>
                <w:sz w:val="28"/>
                <w:szCs w:val="28"/>
              </w:rPr>
              <w:t>- Trình bày được một số điều cần biết về vệ sinh thực phẩm.</w:t>
            </w:r>
          </w:p>
          <w:p w:rsidR="00F2232E" w:rsidRPr="00930CB5" w:rsidRDefault="00F2232E" w:rsidP="00930CB5">
            <w:pPr>
              <w:tabs>
                <w:tab w:val="left" w:pos="206"/>
              </w:tabs>
              <w:spacing w:line="240" w:lineRule="auto"/>
              <w:rPr>
                <w:rFonts w:ascii="Times New Roman" w:hAnsi="Times New Roman"/>
                <w:color w:val="000000"/>
                <w:sz w:val="28"/>
                <w:szCs w:val="28"/>
              </w:rPr>
            </w:pPr>
            <w:r w:rsidRPr="00930CB5">
              <w:rPr>
                <w:rFonts w:ascii="Times New Roman" w:hAnsi="Times New Roman"/>
                <w:color w:val="000000"/>
                <w:sz w:val="28"/>
                <w:szCs w:val="28"/>
              </w:rPr>
              <w:t>- Trình bày được cách bảo quản, chế biến thực phẩm an toàn</w:t>
            </w:r>
            <w:r w:rsidRPr="00930CB5">
              <w:rPr>
                <w:rFonts w:ascii="Times New Roman" w:hAnsi="Times New Roman"/>
                <w:color w:val="000000"/>
                <w:sz w:val="28"/>
                <w:szCs w:val="28"/>
                <w:lang w:val="vi-VN"/>
              </w:rPr>
              <w:t>.</w:t>
            </w:r>
            <w:r w:rsidRPr="00930CB5">
              <w:rPr>
                <w:rFonts w:ascii="Times New Roman" w:hAnsi="Times New Roman"/>
                <w:color w:val="000000"/>
                <w:sz w:val="28"/>
                <w:szCs w:val="28"/>
              </w:rPr>
              <w:t xml:space="preserve"> </w:t>
            </w:r>
          </w:p>
          <w:p w:rsidR="00F2232E" w:rsidRPr="00930CB5" w:rsidRDefault="00F2232E" w:rsidP="00930CB5">
            <w:pPr>
              <w:tabs>
                <w:tab w:val="left" w:pos="206"/>
              </w:tabs>
              <w:spacing w:after="100" w:afterAutospacing="1" w:line="240" w:lineRule="auto"/>
              <w:contextualSpacing/>
              <w:rPr>
                <w:rFonts w:ascii="Times New Roman" w:hAnsi="Times New Roman"/>
                <w:color w:val="000000"/>
                <w:sz w:val="28"/>
                <w:szCs w:val="28"/>
              </w:rPr>
            </w:pPr>
            <w:r w:rsidRPr="00930CB5">
              <w:rPr>
                <w:rFonts w:ascii="Times New Roman" w:hAnsi="Times New Roman"/>
                <w:color w:val="000000"/>
                <w:sz w:val="28"/>
                <w:szCs w:val="28"/>
              </w:rPr>
              <w:t>- Trình bày được một số bệnh do mất vệ sinh an toàn thực phẩm và cách phòng và chống các bệnh này.</w:t>
            </w:r>
          </w:p>
          <w:p w:rsidR="00F2232E" w:rsidRPr="00930CB5" w:rsidRDefault="00F2232E" w:rsidP="00930CB5">
            <w:pPr>
              <w:shd w:val="clear" w:color="auto" w:fill="FFFFFF"/>
              <w:spacing w:after="100" w:afterAutospacing="1" w:line="240" w:lineRule="auto"/>
              <w:outlineLvl w:val="1"/>
              <w:rPr>
                <w:rFonts w:ascii="Times New Roman" w:hAnsi="Times New Roman"/>
                <w:color w:val="000000"/>
                <w:sz w:val="28"/>
                <w:szCs w:val="28"/>
              </w:rPr>
            </w:pPr>
            <w:r w:rsidRPr="00930CB5">
              <w:rPr>
                <w:rFonts w:ascii="Times New Roman" w:eastAsia="Times New Roman" w:hAnsi="Times New Roman"/>
                <w:sz w:val="28"/>
                <w:szCs w:val="28"/>
                <w:lang w:val="nl-NL"/>
              </w:rPr>
              <w:t>- Trình bày khái niệm chất dinh dưỡng và dinh dưỡng</w:t>
            </w:r>
          </w:p>
        </w:tc>
        <w:tc>
          <w:tcPr>
            <w:tcW w:w="851" w:type="dxa"/>
            <w:shd w:val="clear" w:color="auto" w:fill="auto"/>
          </w:tcPr>
          <w:p w:rsidR="00F2232E" w:rsidRPr="00930CB5" w:rsidRDefault="00F2232E" w:rsidP="00930CB5">
            <w:pPr>
              <w:spacing w:line="240" w:lineRule="auto"/>
              <w:rPr>
                <w:rFonts w:ascii="Times New Roman" w:hAnsi="Times New Roman"/>
                <w:b/>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lang w:val="nl-NL"/>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Vận dụng</w:t>
            </w:r>
          </w:p>
          <w:p w:rsidR="00F2232E" w:rsidRPr="00930CB5" w:rsidRDefault="00F2232E" w:rsidP="00930CB5">
            <w:pPr>
              <w:widowControl w:val="0"/>
              <w:tabs>
                <w:tab w:val="left" w:pos="206"/>
              </w:tabs>
              <w:spacing w:line="240" w:lineRule="auto"/>
              <w:contextualSpacing/>
              <w:jc w:val="center"/>
              <w:rPr>
                <w:rFonts w:ascii="Times New Roman" w:hAnsi="Times New Roman"/>
                <w:b/>
                <w:sz w:val="28"/>
                <w:szCs w:val="28"/>
              </w:rPr>
            </w:pPr>
          </w:p>
        </w:tc>
        <w:tc>
          <w:tcPr>
            <w:tcW w:w="7767" w:type="dxa"/>
            <w:shd w:val="clear" w:color="auto" w:fill="auto"/>
          </w:tcPr>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color w:val="000000"/>
                <w:sz w:val="28"/>
                <w:szCs w:val="28"/>
              </w:rPr>
              <w:t>-Vận dụng được hiểu biết về dinh dưỡng và tiêu hoá để phòng và chống các bệnh về tiêu hoá cho bản thân và gia đình.</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 xml:space="preserve">Vận dụng </w:t>
            </w:r>
          </w:p>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lastRenderedPageBreak/>
              <w:t>cao</w:t>
            </w:r>
          </w:p>
        </w:tc>
        <w:tc>
          <w:tcPr>
            <w:tcW w:w="7767" w:type="dxa"/>
            <w:shd w:val="clear" w:color="auto" w:fill="auto"/>
          </w:tcPr>
          <w:p w:rsidR="00F2232E" w:rsidRPr="00930CB5" w:rsidRDefault="00F2232E" w:rsidP="00930CB5">
            <w:pPr>
              <w:tabs>
                <w:tab w:val="left" w:pos="206"/>
              </w:tabs>
              <w:spacing w:before="40" w:after="40" w:line="240" w:lineRule="auto"/>
              <w:contextualSpacing/>
              <w:rPr>
                <w:rFonts w:ascii="Times New Roman" w:hAnsi="Times New Roman"/>
                <w:b/>
                <w:color w:val="000000"/>
                <w:sz w:val="28"/>
                <w:szCs w:val="28"/>
              </w:rPr>
            </w:pPr>
            <w:r w:rsidRPr="00930CB5">
              <w:rPr>
                <w:rFonts w:ascii="Times New Roman" w:hAnsi="Times New Roman"/>
                <w:color w:val="000000"/>
                <w:sz w:val="28"/>
                <w:szCs w:val="28"/>
              </w:rPr>
              <w:lastRenderedPageBreak/>
              <w:t xml:space="preserve">- Vận dụng được hiểu biết về an toàn vệ sinh thực phẩm để đề xuất các biện pháp lựa chọn, bảo quản, chế biến, chế độ ăn uống an toàn </w:t>
            </w:r>
            <w:r w:rsidRPr="00930CB5">
              <w:rPr>
                <w:rFonts w:ascii="Times New Roman" w:hAnsi="Times New Roman"/>
                <w:color w:val="000000"/>
                <w:sz w:val="28"/>
                <w:szCs w:val="28"/>
              </w:rPr>
              <w:lastRenderedPageBreak/>
              <w:t>cho bản thân và gia đình</w:t>
            </w:r>
            <w:r w:rsidRPr="00930CB5">
              <w:rPr>
                <w:rFonts w:ascii="Times New Roman" w:hAnsi="Times New Roman"/>
                <w:color w:val="000000"/>
                <w:sz w:val="28"/>
                <w:szCs w:val="28"/>
                <w:lang w:val="vi-VN"/>
              </w:rPr>
              <w:t>.</w:t>
            </w:r>
          </w:p>
          <w:p w:rsidR="00F2232E" w:rsidRPr="00930CB5" w:rsidRDefault="00F2232E" w:rsidP="00930CB5">
            <w:pPr>
              <w:tabs>
                <w:tab w:val="left" w:pos="206"/>
              </w:tabs>
              <w:spacing w:before="40" w:after="40" w:line="240" w:lineRule="auto"/>
              <w:contextualSpacing/>
              <w:rPr>
                <w:rFonts w:ascii="Times New Roman" w:hAnsi="Times New Roman"/>
                <w:color w:val="000000"/>
                <w:sz w:val="28"/>
                <w:szCs w:val="28"/>
              </w:rPr>
            </w:pPr>
            <w:r w:rsidRPr="00930CB5">
              <w:rPr>
                <w:rFonts w:ascii="Times New Roman" w:hAnsi="Times New Roman"/>
                <w:color w:val="000000"/>
                <w:sz w:val="28"/>
                <w:szCs w:val="28"/>
              </w:rPr>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rPr>
              <w:t>Đọc và hiểu được ý nghĩa của các thông tin ghi trên nhãn hiệu bao bì thực phẩm và biết cách sử dụng thực phẩm đó một cách phù hợp.</w:t>
            </w:r>
          </w:p>
          <w:p w:rsidR="00F2232E" w:rsidRPr="00930CB5" w:rsidRDefault="00F2232E" w:rsidP="00930CB5">
            <w:pPr>
              <w:widowControl w:val="0"/>
              <w:tabs>
                <w:tab w:val="left" w:pos="206"/>
              </w:tabs>
              <w:spacing w:line="240" w:lineRule="auto"/>
              <w:contextualSpacing/>
              <w:rPr>
                <w:rFonts w:ascii="Times New Roman" w:hAnsi="Times New Roman"/>
                <w:sz w:val="28"/>
                <w:szCs w:val="28"/>
              </w:rPr>
            </w:pPr>
            <w:r w:rsidRPr="00930CB5">
              <w:rPr>
                <w:rFonts w:ascii="Times New Roman" w:hAnsi="Times New Roman"/>
                <w:color w:val="000000"/>
                <w:sz w:val="28"/>
                <w:szCs w:val="28"/>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en-GB"/>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eastAsia="Times New Roman" w:hAnsi="Times New Roman"/>
                <w:b/>
                <w:sz w:val="28"/>
                <w:szCs w:val="28"/>
              </w:rPr>
              <w:lastRenderedPageBreak/>
              <w:t>Máu và hệ tuần hoàn của cơ thể người</w:t>
            </w: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Nhận biết</w:t>
            </w: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xml:space="preserve">- Nêu được chức năng của máu và hệ tuần hoàn. </w:t>
            </w:r>
          </w:p>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xml:space="preserve">- Nêu được khái niệm nhóm máu. </w:t>
            </w:r>
          </w:p>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rPr>
              <w:t>Nêu được các thành phần của máu và chức năng của mỗi thành phần (hồng cầu, bạch cầu, tiểu cầu, huyết tương).</w:t>
            </w:r>
          </w:p>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-Nêu được một số bệnh về máu, tim mạch và cách phòng chống các bệnh đó.</w:t>
            </w:r>
          </w:p>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 xml:space="preserve">- Nêu được khái niệm miễn dịch, kháng nguyên, kháng thể.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87" w:type="dxa"/>
            <w:shd w:val="clear" w:color="auto" w:fill="auto"/>
          </w:tcPr>
          <w:p w:rsidR="00F2232E" w:rsidRPr="00930CB5" w:rsidRDefault="00F2232E" w:rsidP="00930CB5">
            <w:pPr>
              <w:spacing w:line="240" w:lineRule="auto"/>
              <w:rPr>
                <w:rFonts w:ascii="Times New Roman" w:hAnsi="Times New Roman"/>
                <w:b/>
                <w:sz w:val="28"/>
                <w:szCs w:val="28"/>
                <w:lang w:val="en-GB"/>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bCs/>
                <w:sz w:val="28"/>
                <w:szCs w:val="28"/>
              </w:rPr>
            </w:pPr>
          </w:p>
        </w:tc>
        <w:tc>
          <w:tcPr>
            <w:tcW w:w="1560" w:type="dxa"/>
            <w:vMerge w:val="restart"/>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Thông hiểu</w:t>
            </w:r>
          </w:p>
          <w:p w:rsidR="00F2232E" w:rsidRPr="00930CB5" w:rsidRDefault="00F2232E" w:rsidP="00930CB5">
            <w:pPr>
              <w:widowControl w:val="0"/>
              <w:spacing w:line="240" w:lineRule="auto"/>
              <w:jc w:val="center"/>
              <w:rPr>
                <w:rFonts w:ascii="Times New Roman" w:hAnsi="Times New Roman"/>
                <w:b/>
                <w:sz w:val="28"/>
                <w:szCs w:val="28"/>
              </w:rPr>
            </w:pPr>
          </w:p>
        </w:tc>
        <w:tc>
          <w:tcPr>
            <w:tcW w:w="7767" w:type="dxa"/>
            <w:shd w:val="clear" w:color="auto" w:fill="auto"/>
          </w:tcPr>
          <w:p w:rsidR="00F2232E" w:rsidRPr="00930CB5" w:rsidRDefault="00F2232E" w:rsidP="00930CB5">
            <w:pPr>
              <w:tabs>
                <w:tab w:val="left" w:pos="206"/>
              </w:tabs>
              <w:spacing w:before="40" w:after="40" w:line="240" w:lineRule="auto"/>
              <w:contextualSpacing/>
              <w:rPr>
                <w:rFonts w:ascii="Times New Roman" w:hAnsi="Times New Roman"/>
                <w:color w:val="000000"/>
                <w:sz w:val="28"/>
                <w:szCs w:val="28"/>
              </w:rPr>
            </w:pPr>
            <w:r w:rsidRPr="00930CB5">
              <w:rPr>
                <w:rFonts w:ascii="Times New Roman" w:hAnsi="Times New Roman"/>
                <w:color w:val="000000"/>
                <w:sz w:val="28"/>
                <w:szCs w:val="28"/>
              </w:rPr>
              <w:t xml:space="preserve">- Quan sát mô hình (hoặc hình vẽ, sơ đồ khái quát) hệ tuần hoàn ở người, kể tên được các cơ quan của hệ tuần hoàn. </w:t>
            </w:r>
          </w:p>
          <w:p w:rsidR="00F2232E" w:rsidRPr="00930CB5" w:rsidRDefault="00F2232E" w:rsidP="00930CB5">
            <w:pPr>
              <w:tabs>
                <w:tab w:val="left" w:pos="206"/>
              </w:tabs>
              <w:spacing w:before="40" w:after="40" w:line="240" w:lineRule="auto"/>
              <w:contextualSpacing/>
              <w:rPr>
                <w:rFonts w:ascii="Times New Roman" w:hAnsi="Times New Roman"/>
                <w:b/>
                <w:color w:val="000000"/>
                <w:sz w:val="28"/>
                <w:szCs w:val="28"/>
              </w:rPr>
            </w:pPr>
            <w:r w:rsidRPr="00930CB5">
              <w:rPr>
                <w:rFonts w:ascii="Times New Roman" w:hAnsi="Times New Roman"/>
                <w:color w:val="000000"/>
                <w:sz w:val="28"/>
                <w:szCs w:val="28"/>
              </w:rPr>
              <w:t>- Nêu được chức năng của mỗi cơ quan và sự phối hợp các cơ quan thể hiện chức năng của cả hệ tuần hoàn.</w:t>
            </w:r>
          </w:p>
          <w:p w:rsidR="00F2232E" w:rsidRPr="00930CB5" w:rsidRDefault="00F2232E" w:rsidP="00930CB5">
            <w:pPr>
              <w:widowControl w:val="0"/>
              <w:spacing w:line="240" w:lineRule="auto"/>
              <w:rPr>
                <w:rFonts w:ascii="Times New Roman" w:hAnsi="Times New Roman"/>
                <w:color w:val="000000"/>
                <w:sz w:val="28"/>
                <w:szCs w:val="28"/>
              </w:rPr>
            </w:pPr>
            <w:r w:rsidRPr="00930CB5">
              <w:rPr>
                <w:rFonts w:ascii="Times New Roman" w:hAnsi="Times New Roman"/>
                <w:color w:val="000000"/>
                <w:sz w:val="28"/>
                <w:szCs w:val="28"/>
              </w:rPr>
              <w:t>- Phân tích được vai trò của việc hiểu biết về nhóm máu trong thực tiễn (ví dụ trong cấp cứu phải truyền máu</w:t>
            </w:r>
            <w:r w:rsidRPr="00930CB5">
              <w:rPr>
                <w:rFonts w:ascii="Times New Roman" w:hAnsi="Times New Roman"/>
                <w:color w:val="000000"/>
                <w:sz w:val="28"/>
                <w:szCs w:val="28"/>
                <w:lang w:val="vi-VN"/>
              </w:rPr>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lang w:val="vi-VN"/>
              </w:rPr>
              <w:t>Nêu được ý nghĩa của truyền máu, cho máu và tuyên truyền cho người khác cùng tham gia phong trào hiến máu nhân đạo.</w:t>
            </w:r>
          </w:p>
          <w:p w:rsidR="00F2232E" w:rsidRPr="00930CB5" w:rsidRDefault="00F2232E" w:rsidP="00930CB5">
            <w:pPr>
              <w:widowControl w:val="0"/>
              <w:spacing w:line="240" w:lineRule="auto"/>
              <w:rPr>
                <w:rFonts w:ascii="Times New Roman" w:hAnsi="Times New Roman"/>
                <w:sz w:val="28"/>
                <w:szCs w:val="28"/>
              </w:rPr>
            </w:pPr>
            <w:r w:rsidRPr="00930CB5">
              <w:rPr>
                <w:rFonts w:ascii="Times New Roman" w:hAnsi="Times New Roman"/>
                <w:color w:val="000000"/>
                <w:sz w:val="28"/>
                <w:szCs w:val="28"/>
              </w:rPr>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rPr>
              <w:t>Nêu được vai trò vaccine (vacxin) và vai trò của tiêm vaccine trong việc phòng bệnh.</w:t>
            </w:r>
          </w:p>
        </w:tc>
        <w:tc>
          <w:tcPr>
            <w:tcW w:w="851" w:type="dxa"/>
            <w:shd w:val="clear" w:color="auto" w:fill="auto"/>
          </w:tcPr>
          <w:p w:rsidR="00F2232E" w:rsidRPr="00930CB5" w:rsidRDefault="00F2232E" w:rsidP="00930CB5">
            <w:pPr>
              <w:spacing w:line="240" w:lineRule="auto"/>
              <w:rPr>
                <w:rFonts w:ascii="Times New Roman" w:hAnsi="Times New Roman"/>
                <w:b/>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bCs/>
                <w:sz w:val="28"/>
                <w:szCs w:val="28"/>
              </w:rPr>
            </w:pPr>
          </w:p>
        </w:tc>
        <w:tc>
          <w:tcPr>
            <w:tcW w:w="1560" w:type="dxa"/>
            <w:vMerge/>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rPr>
              <w:t xml:space="preserve">Dựa vào sơ đồ, trình bày được cơ chế miễn dịch trong cơ thể người. </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bCs/>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Vận dụng</w:t>
            </w:r>
          </w:p>
        </w:tc>
        <w:tc>
          <w:tcPr>
            <w:tcW w:w="7767" w:type="dxa"/>
            <w:shd w:val="clear" w:color="auto" w:fill="auto"/>
          </w:tcPr>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-Vận dụng được hiểu biết về máu và tuần hoàn để bảo vệ bản thân và gia đình. - Thực hiện được các bước đo huyết áp.</w:t>
            </w:r>
          </w:p>
          <w:p w:rsidR="00F2232E" w:rsidRPr="00930CB5" w:rsidRDefault="00F2232E" w:rsidP="00930CB5">
            <w:pPr>
              <w:tabs>
                <w:tab w:val="left" w:pos="206"/>
              </w:tabs>
              <w:spacing w:before="40" w:after="40" w:line="240" w:lineRule="auto"/>
              <w:rPr>
                <w:rFonts w:ascii="Times New Roman" w:hAnsi="Times New Roman"/>
                <w:b/>
                <w:color w:val="000000"/>
                <w:sz w:val="28"/>
                <w:szCs w:val="28"/>
              </w:rPr>
            </w:pPr>
            <w:r w:rsidRPr="00930CB5">
              <w:rPr>
                <w:rFonts w:ascii="Times New Roman" w:hAnsi="Times New Roman"/>
                <w:sz w:val="28"/>
                <w:szCs w:val="28"/>
              </w:rPr>
              <w:t xml:space="preserve">- Giải thích được vì sao con người sống trong môi trường có nhiều vi khuẩn có hại nhưng vẫn có thể sống khoẻ mạnh.  </w:t>
            </w:r>
          </w:p>
        </w:tc>
        <w:tc>
          <w:tcPr>
            <w:tcW w:w="851" w:type="dxa"/>
            <w:shd w:val="clear" w:color="auto" w:fill="auto"/>
          </w:tcPr>
          <w:p w:rsidR="00F2232E" w:rsidRPr="00930CB5" w:rsidRDefault="00F2232E" w:rsidP="00930CB5">
            <w:pPr>
              <w:spacing w:line="240" w:lineRule="auto"/>
              <w:rPr>
                <w:rFonts w:ascii="Times New Roman" w:hAnsi="Times New Roman"/>
                <w:b/>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r w:rsidR="00F2232E" w:rsidRPr="00930CB5" w:rsidTr="00927050">
        <w:trPr>
          <w:trHeight w:val="93"/>
        </w:trPr>
        <w:tc>
          <w:tcPr>
            <w:tcW w:w="1554" w:type="dxa"/>
            <w:vMerge/>
            <w:shd w:val="clear" w:color="auto" w:fill="auto"/>
          </w:tcPr>
          <w:p w:rsidR="00F2232E" w:rsidRPr="00930CB5" w:rsidRDefault="00F2232E" w:rsidP="00930CB5">
            <w:pPr>
              <w:widowControl w:val="0"/>
              <w:spacing w:line="240" w:lineRule="auto"/>
              <w:rPr>
                <w:rFonts w:ascii="Times New Roman" w:hAnsi="Times New Roman"/>
                <w:b/>
                <w:bCs/>
                <w:sz w:val="28"/>
                <w:szCs w:val="28"/>
              </w:rPr>
            </w:pPr>
          </w:p>
        </w:tc>
        <w:tc>
          <w:tcPr>
            <w:tcW w:w="1560" w:type="dxa"/>
            <w:shd w:val="clear" w:color="auto" w:fill="auto"/>
            <w:vAlign w:val="center"/>
          </w:tcPr>
          <w:p w:rsidR="00F2232E" w:rsidRPr="00930CB5" w:rsidRDefault="00F2232E" w:rsidP="00930CB5">
            <w:pPr>
              <w:widowControl w:val="0"/>
              <w:spacing w:line="240" w:lineRule="auto"/>
              <w:jc w:val="center"/>
              <w:rPr>
                <w:rFonts w:ascii="Times New Roman" w:hAnsi="Times New Roman"/>
                <w:b/>
                <w:sz w:val="28"/>
                <w:szCs w:val="28"/>
              </w:rPr>
            </w:pPr>
            <w:r w:rsidRPr="00930CB5">
              <w:rPr>
                <w:rFonts w:ascii="Times New Roman" w:hAnsi="Times New Roman"/>
                <w:b/>
                <w:sz w:val="28"/>
                <w:szCs w:val="28"/>
              </w:rPr>
              <w:t xml:space="preserve">Vận dụng </w:t>
            </w:r>
            <w:r w:rsidRPr="00930CB5">
              <w:rPr>
                <w:rFonts w:ascii="Times New Roman" w:hAnsi="Times New Roman"/>
                <w:b/>
                <w:sz w:val="28"/>
                <w:szCs w:val="28"/>
              </w:rPr>
              <w:lastRenderedPageBreak/>
              <w:t>cao</w:t>
            </w:r>
          </w:p>
        </w:tc>
        <w:tc>
          <w:tcPr>
            <w:tcW w:w="7767" w:type="dxa"/>
            <w:shd w:val="clear" w:color="auto" w:fill="auto"/>
          </w:tcPr>
          <w:p w:rsidR="00F2232E" w:rsidRPr="00930CB5" w:rsidRDefault="00F2232E" w:rsidP="00930CB5">
            <w:pPr>
              <w:tabs>
                <w:tab w:val="left" w:pos="206"/>
              </w:tabs>
              <w:spacing w:before="40" w:after="40" w:line="240" w:lineRule="auto"/>
              <w:contextualSpacing/>
              <w:rPr>
                <w:rFonts w:ascii="Times New Roman" w:hAnsi="Times New Roman"/>
                <w:color w:val="000000"/>
                <w:sz w:val="28"/>
                <w:szCs w:val="28"/>
              </w:rPr>
            </w:pPr>
            <w:r w:rsidRPr="00930CB5">
              <w:rPr>
                <w:rFonts w:ascii="Times New Roman" w:hAnsi="Times New Roman"/>
                <w:color w:val="000000"/>
                <w:sz w:val="28"/>
                <w:szCs w:val="28"/>
              </w:rPr>
              <w:lastRenderedPageBreak/>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rPr>
              <w:t xml:space="preserve">Thực hiện được tình huống giả định cấp cứu người bị chảy máu, </w:t>
            </w:r>
            <w:r w:rsidRPr="00930CB5">
              <w:rPr>
                <w:rFonts w:ascii="Times New Roman" w:hAnsi="Times New Roman"/>
                <w:color w:val="000000"/>
                <w:sz w:val="28"/>
                <w:szCs w:val="28"/>
              </w:rPr>
              <w:lastRenderedPageBreak/>
              <w:t>tai biến, đột quỵ; băng bó vết thương khi bị chảy nhiều máu.</w:t>
            </w:r>
          </w:p>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rPr>
              <w:t xml:space="preserve">Thực hiện được dự án, bài tập: Điều tra bệnh cao huyết áp, tiểu đường tại địa phương. </w:t>
            </w:r>
          </w:p>
          <w:p w:rsidR="00F2232E" w:rsidRPr="00930CB5" w:rsidRDefault="00F2232E" w:rsidP="00930CB5">
            <w:pPr>
              <w:tabs>
                <w:tab w:val="left" w:pos="206"/>
              </w:tabs>
              <w:spacing w:before="40" w:after="40" w:line="240" w:lineRule="auto"/>
              <w:rPr>
                <w:rFonts w:ascii="Times New Roman" w:hAnsi="Times New Roman"/>
                <w:color w:val="000000"/>
                <w:sz w:val="28"/>
                <w:szCs w:val="28"/>
              </w:rPr>
            </w:pPr>
            <w:r w:rsidRPr="00930CB5">
              <w:rPr>
                <w:rFonts w:ascii="Times New Roman" w:hAnsi="Times New Roman"/>
                <w:color w:val="000000"/>
                <w:sz w:val="28"/>
                <w:szCs w:val="28"/>
              </w:rPr>
              <w:t>-</w:t>
            </w:r>
            <w:r w:rsidRPr="00930CB5">
              <w:rPr>
                <w:rFonts w:ascii="Times New Roman" w:hAnsi="Times New Roman"/>
                <w:b/>
                <w:color w:val="000000"/>
                <w:sz w:val="28"/>
                <w:szCs w:val="28"/>
              </w:rPr>
              <w:t xml:space="preserve"> </w:t>
            </w:r>
            <w:r w:rsidRPr="00930CB5">
              <w:rPr>
                <w:rFonts w:ascii="Times New Roman" w:hAnsi="Times New Roman"/>
                <w:color w:val="000000"/>
                <w:sz w:val="28"/>
                <w:szCs w:val="28"/>
              </w:rPr>
              <w:t>Tìm hiểu được phong trào hiến máu nhân đạo ở địa phương.</w:t>
            </w: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rPr>
            </w:pPr>
          </w:p>
        </w:tc>
        <w:tc>
          <w:tcPr>
            <w:tcW w:w="987"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85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c>
          <w:tcPr>
            <w:tcW w:w="991" w:type="dxa"/>
            <w:shd w:val="clear" w:color="auto" w:fill="auto"/>
          </w:tcPr>
          <w:p w:rsidR="00F2232E" w:rsidRPr="00930CB5" w:rsidRDefault="00F2232E" w:rsidP="00930CB5">
            <w:pPr>
              <w:widowControl w:val="0"/>
              <w:spacing w:line="240" w:lineRule="auto"/>
              <w:jc w:val="center"/>
              <w:rPr>
                <w:rFonts w:ascii="Times New Roman" w:hAnsi="Times New Roman"/>
                <w:b/>
                <w:sz w:val="28"/>
                <w:szCs w:val="28"/>
                <w:lang w:val="vi-VN"/>
              </w:rPr>
            </w:pPr>
          </w:p>
        </w:tc>
      </w:tr>
    </w:tbl>
    <w:p w:rsidR="00F2232E" w:rsidRPr="00930CB5" w:rsidRDefault="00F2232E" w:rsidP="00930CB5">
      <w:pPr>
        <w:spacing w:line="240" w:lineRule="auto"/>
        <w:rPr>
          <w:sz w:val="28"/>
          <w:szCs w:val="28"/>
        </w:rPr>
        <w:sectPr w:rsidR="00F2232E" w:rsidRPr="00930CB5" w:rsidSect="00927050">
          <w:pgSz w:w="15840" w:h="12240" w:orient="landscape"/>
          <w:pgMar w:top="567" w:right="851" w:bottom="567" w:left="851" w:header="720" w:footer="720" w:gutter="0"/>
          <w:cols w:space="720"/>
          <w:docGrid w:linePitch="360"/>
        </w:sectPr>
      </w:pPr>
    </w:p>
    <w:p w:rsidR="00F2232E" w:rsidRPr="00930CB5" w:rsidRDefault="00925CB9" w:rsidP="00930CB5">
      <w:pPr>
        <w:widowControl w:val="0"/>
        <w:spacing w:after="0" w:line="240" w:lineRule="auto"/>
        <w:jc w:val="both"/>
        <w:rPr>
          <w:rFonts w:ascii="Times New Roman" w:hAnsi="Times New Roman"/>
          <w:bCs/>
          <w:sz w:val="28"/>
          <w:szCs w:val="28"/>
          <w:lang w:val="nl-NL"/>
        </w:rPr>
      </w:pPr>
      <w:r>
        <w:rPr>
          <w:rFonts w:ascii="Times New Roman" w:eastAsia="Arial" w:hAnsi="Times New Roman"/>
          <w:kern w:val="0"/>
          <w:sz w:val="26"/>
          <w:szCs w:val="26"/>
        </w:rPr>
        <w:lastRenderedPageBreak/>
        <w:t xml:space="preserve">           </w:t>
      </w:r>
      <w:r w:rsidRPr="00925CB9">
        <w:rPr>
          <w:rFonts w:ascii="Times New Roman" w:eastAsia="Arial" w:hAnsi="Times New Roman"/>
          <w:kern w:val="0"/>
          <w:sz w:val="26"/>
          <w:szCs w:val="26"/>
        </w:rPr>
        <w:t>UBND HUYỆN NÚI THÀNH</w:t>
      </w:r>
    </w:p>
    <w:p w:rsidR="00547F48" w:rsidRPr="00930CB5" w:rsidRDefault="00547F48" w:rsidP="00930CB5">
      <w:pPr>
        <w:spacing w:after="0" w:line="240" w:lineRule="auto"/>
        <w:rPr>
          <w:rFonts w:ascii="Times New Roman" w:eastAsia="Times New Roman" w:hAnsi="Times New Roman"/>
          <w:b/>
          <w:sz w:val="28"/>
          <w:szCs w:val="28"/>
        </w:rPr>
      </w:pPr>
      <w:r w:rsidRPr="00930CB5">
        <w:rPr>
          <w:rFonts w:ascii="Times New Roman" w:eastAsia="Times New Roman" w:hAnsi="Times New Roman"/>
          <w:b/>
          <w:color w:val="000000"/>
          <w:sz w:val="28"/>
          <w:szCs w:val="28"/>
        </w:rPr>
        <w:t>TRƯỜNG THCS NGUYỄN KHUYẾN </w:t>
      </w:r>
    </w:p>
    <w:p w:rsidR="00547F48" w:rsidRPr="00930CB5" w:rsidRDefault="00547F48" w:rsidP="00930CB5">
      <w:pPr>
        <w:spacing w:after="0" w:line="240" w:lineRule="auto"/>
        <w:rPr>
          <w:rFonts w:ascii="Times New Roman" w:eastAsia="Times New Roman" w:hAnsi="Times New Roman"/>
          <w:sz w:val="28"/>
          <w:szCs w:val="28"/>
        </w:rPr>
      </w:pPr>
      <w:r w:rsidRPr="00930CB5">
        <w:rPr>
          <w:rFonts w:ascii="Times New Roman" w:hAnsi="Times New Roman"/>
          <w:noProof/>
          <w:sz w:val="28"/>
          <w:szCs w:val="28"/>
        </w:rPr>
        <mc:AlternateContent>
          <mc:Choice Requires="wps">
            <w:drawing>
              <wp:anchor distT="0" distB="0" distL="114300" distR="114300" simplePos="0" relativeHeight="251675648" behindDoc="0" locked="0" layoutInCell="1" allowOverlap="1" wp14:anchorId="7A811273" wp14:editId="44ADB5DF">
                <wp:simplePos x="0" y="0"/>
                <wp:positionH relativeFrom="column">
                  <wp:posOffset>685800</wp:posOffset>
                </wp:positionH>
                <wp:positionV relativeFrom="paragraph">
                  <wp:posOffset>21590</wp:posOffset>
                </wp:positionV>
                <wp:extent cx="1517650" cy="0"/>
                <wp:effectExtent l="0" t="0" r="2540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EBDB2" id="Straight Connector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M8xHw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"/>
            </w:pict>
          </mc:Fallback>
        </mc:AlternateContent>
      </w:r>
    </w:p>
    <w:p w:rsidR="00547F48" w:rsidRPr="00925CB9" w:rsidRDefault="00547F48" w:rsidP="00930CB5">
      <w:pPr>
        <w:spacing w:after="0" w:line="240" w:lineRule="auto"/>
        <w:jc w:val="center"/>
        <w:rPr>
          <w:rFonts w:ascii="Times New Roman" w:eastAsia="Times New Roman" w:hAnsi="Times New Roman"/>
          <w:sz w:val="28"/>
          <w:szCs w:val="28"/>
        </w:rPr>
      </w:pPr>
      <w:r w:rsidRPr="00930CB5">
        <w:rPr>
          <w:rFonts w:ascii="Times New Roman" w:eastAsia="Times New Roman" w:hAnsi="Times New Roman"/>
          <w:b/>
          <w:bCs/>
          <w:color w:val="000000"/>
          <w:sz w:val="28"/>
          <w:szCs w:val="28"/>
        </w:rPr>
        <w:t>ĐỀ KIỂM T</w:t>
      </w:r>
      <w:r w:rsidR="00925CB9">
        <w:rPr>
          <w:rFonts w:ascii="Times New Roman" w:eastAsia="Times New Roman" w:hAnsi="Times New Roman"/>
          <w:b/>
          <w:bCs/>
          <w:color w:val="000000"/>
          <w:sz w:val="28"/>
          <w:szCs w:val="28"/>
        </w:rPr>
        <w:t>RA GIỮA HỌC KỲ I - NĂM HỌC: 2024</w:t>
      </w:r>
      <w:r w:rsidRPr="00930CB5">
        <w:rPr>
          <w:rFonts w:ascii="Times New Roman" w:eastAsia="Times New Roman" w:hAnsi="Times New Roman"/>
          <w:b/>
          <w:bCs/>
          <w:color w:val="000000"/>
          <w:sz w:val="28"/>
          <w:szCs w:val="28"/>
        </w:rPr>
        <w:t>-202</w:t>
      </w:r>
      <w:r w:rsidR="00925CB9">
        <w:rPr>
          <w:rFonts w:ascii="Times New Roman" w:eastAsia="Times New Roman" w:hAnsi="Times New Roman"/>
          <w:b/>
          <w:bCs/>
          <w:color w:val="000000"/>
          <w:sz w:val="28"/>
          <w:szCs w:val="28"/>
        </w:rPr>
        <w:t>5</w:t>
      </w:r>
    </w:p>
    <w:p w:rsidR="00547F48" w:rsidRPr="00930CB5" w:rsidRDefault="001E78AB" w:rsidP="00930CB5">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 xml:space="preserve">    MÔN:KHOA HỌC TỰ NHIÊN</w:t>
      </w:r>
      <w:r w:rsidR="00547F48" w:rsidRPr="00930CB5">
        <w:rPr>
          <w:rFonts w:ascii="Times New Roman" w:eastAsia="Times New Roman" w:hAnsi="Times New Roman"/>
          <w:b/>
          <w:bCs/>
          <w:color w:val="000000"/>
          <w:sz w:val="28"/>
          <w:szCs w:val="28"/>
        </w:rPr>
        <w:t xml:space="preserve"> – Lớp </w:t>
      </w:r>
      <w:r w:rsidR="00854D61" w:rsidRPr="00930CB5">
        <w:rPr>
          <w:rFonts w:ascii="Times New Roman" w:eastAsia="Times New Roman" w:hAnsi="Times New Roman"/>
          <w:b/>
          <w:bCs/>
          <w:color w:val="000000"/>
          <w:sz w:val="28"/>
          <w:szCs w:val="28"/>
        </w:rPr>
        <w:t>8</w:t>
      </w:r>
      <w:r w:rsidR="00547F48" w:rsidRPr="00930CB5">
        <w:rPr>
          <w:rFonts w:ascii="Times New Roman" w:eastAsia="Times New Roman" w:hAnsi="Times New Roman"/>
          <w:b/>
          <w:bCs/>
          <w:color w:val="000000"/>
          <w:sz w:val="28"/>
          <w:szCs w:val="28"/>
        </w:rPr>
        <w:t xml:space="preserve">  - </w:t>
      </w:r>
      <w:r w:rsidR="00547F48" w:rsidRPr="00930CB5">
        <w:rPr>
          <w:rFonts w:ascii="Times New Roman" w:eastAsia="Times New Roman" w:hAnsi="Times New Roman"/>
          <w:color w:val="000000"/>
          <w:sz w:val="28"/>
          <w:szCs w:val="28"/>
        </w:rPr>
        <w:t>Thời gian làm bài</w:t>
      </w:r>
      <w:r w:rsidR="00430E77">
        <w:rPr>
          <w:rFonts w:ascii="Times New Roman" w:eastAsia="Times New Roman" w:hAnsi="Times New Roman"/>
          <w:color w:val="000000"/>
          <w:sz w:val="28"/>
          <w:szCs w:val="28"/>
        </w:rPr>
        <w:t>: 9</w:t>
      </w:r>
      <w:r w:rsidR="00854D61" w:rsidRPr="00930CB5">
        <w:rPr>
          <w:rFonts w:ascii="Times New Roman" w:eastAsia="Times New Roman" w:hAnsi="Times New Roman"/>
          <w:color w:val="000000"/>
          <w:sz w:val="28"/>
          <w:szCs w:val="28"/>
        </w:rPr>
        <w:t>0</w:t>
      </w:r>
      <w:r w:rsidR="00547F48" w:rsidRPr="00930CB5">
        <w:rPr>
          <w:rFonts w:ascii="Times New Roman" w:eastAsia="Times New Roman" w:hAnsi="Times New Roman"/>
          <w:color w:val="000000"/>
          <w:sz w:val="28"/>
          <w:szCs w:val="28"/>
        </w:rPr>
        <w:t xml:space="preserve"> phút. </w:t>
      </w:r>
    </w:p>
    <w:p w:rsidR="00547F48" w:rsidRPr="00930CB5" w:rsidRDefault="001E78AB" w:rsidP="00930CB5">
      <w:pPr>
        <w:spacing w:after="0" w:line="240" w:lineRule="auto"/>
        <w:rPr>
          <w:rFonts w:ascii="Times New Roman" w:eastAsia="Times New Roman" w:hAnsi="Times New Roman"/>
          <w:b/>
          <w:bCs/>
          <w:color w:val="000000"/>
          <w:sz w:val="28"/>
          <w:szCs w:val="28"/>
        </w:rPr>
      </w:pPr>
      <w:r w:rsidRPr="00930CB5">
        <w:rPr>
          <w:noProof/>
          <w:sz w:val="28"/>
          <w:szCs w:val="28"/>
        </w:rPr>
        <mc:AlternateContent>
          <mc:Choice Requires="wps">
            <w:drawing>
              <wp:anchor distT="0" distB="0" distL="114300" distR="114300" simplePos="0" relativeHeight="251676672" behindDoc="0" locked="0" layoutInCell="1" allowOverlap="1" wp14:anchorId="5726FBA9" wp14:editId="0D915F75">
                <wp:simplePos x="0" y="0"/>
                <wp:positionH relativeFrom="column">
                  <wp:posOffset>-104140</wp:posOffset>
                </wp:positionH>
                <wp:positionV relativeFrom="paragraph">
                  <wp:posOffset>75565</wp:posOffset>
                </wp:positionV>
                <wp:extent cx="1024890" cy="338455"/>
                <wp:effectExtent l="0" t="0" r="22860" b="23495"/>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rsidR="0032083D" w:rsidRPr="00873DEC" w:rsidRDefault="0032083D" w:rsidP="00547F48">
                            <w:pPr>
                              <w:rPr>
                                <w:rFonts w:ascii="Times New Roman" w:hAnsi="Times New Roman"/>
                                <w:b/>
                                <w:sz w:val="28"/>
                                <w:szCs w:val="28"/>
                              </w:rPr>
                            </w:pPr>
                            <w:r w:rsidRPr="00873DEC">
                              <w:rPr>
                                <w:rFonts w:ascii="Times New Roman" w:hAnsi="Times New Roman"/>
                                <w:b/>
                                <w:sz w:val="28"/>
                                <w:szCs w:val="28"/>
                              </w:rPr>
                              <w:t>MÃ ĐỀ A</w:t>
                            </w:r>
                          </w:p>
                          <w:p w:rsidR="0032083D" w:rsidRDefault="0032083D" w:rsidP="00547F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6FBA9" id="_x0000_t202" coordsize="21600,21600" o:spt="202" path="m,l,21600r21600,l21600,xe">
                <v:stroke joinstyle="miter"/>
                <v:path gradientshapeok="t" o:connecttype="rect"/>
              </v:shapetype>
              <v:shape id="Text Box 1" o:spid="_x0000_s1026" type="#_x0000_t202" style="position:absolute;margin-left:-8.2pt;margin-top:5.95pt;width:80.7pt;height:2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">
                <v:textbox>
                  <w:txbxContent>
                    <w:p w:rsidR="0032083D" w:rsidRPr="00873DEC" w:rsidRDefault="0032083D" w:rsidP="00547F48">
                      <w:pPr>
                        <w:rPr>
                          <w:rFonts w:ascii="Times New Roman" w:hAnsi="Times New Roman"/>
                          <w:b/>
                          <w:sz w:val="28"/>
                          <w:szCs w:val="28"/>
                        </w:rPr>
                      </w:pPr>
                      <w:r w:rsidRPr="00873DEC">
                        <w:rPr>
                          <w:rFonts w:ascii="Times New Roman" w:hAnsi="Times New Roman"/>
                          <w:b/>
                          <w:sz w:val="28"/>
                          <w:szCs w:val="28"/>
                        </w:rPr>
                        <w:t>MÃ ĐỀ A</w:t>
                      </w:r>
                    </w:p>
                    <w:p w:rsidR="0032083D" w:rsidRDefault="0032083D" w:rsidP="00547F48"/>
                  </w:txbxContent>
                </v:textbox>
              </v:shape>
            </w:pict>
          </mc:Fallback>
        </mc:AlternateContent>
      </w:r>
    </w:p>
    <w:p w:rsidR="00930CB5" w:rsidRPr="00930CB5" w:rsidRDefault="00930CB5" w:rsidP="00930CB5">
      <w:pPr>
        <w:spacing w:after="0" w:line="240" w:lineRule="auto"/>
        <w:textAlignment w:val="baseline"/>
        <w:rPr>
          <w:rFonts w:ascii="Times New Roman" w:eastAsia="Times New Roman" w:hAnsi="Times New Roman"/>
          <w:b/>
          <w:color w:val="000000"/>
          <w:sz w:val="28"/>
          <w:szCs w:val="28"/>
        </w:rPr>
      </w:pPr>
    </w:p>
    <w:p w:rsidR="00930CB5" w:rsidRPr="00930CB5" w:rsidRDefault="00930CB5" w:rsidP="00930CB5">
      <w:pPr>
        <w:spacing w:after="0" w:line="240" w:lineRule="auto"/>
        <w:textAlignment w:val="baseline"/>
        <w:rPr>
          <w:rFonts w:ascii="Times New Roman" w:eastAsia="Times New Roman" w:hAnsi="Times New Roman"/>
          <w:color w:val="000000"/>
          <w:sz w:val="28"/>
          <w:szCs w:val="28"/>
        </w:rPr>
      </w:pPr>
      <w:r w:rsidRPr="00CA5A35">
        <w:rPr>
          <w:rFonts w:ascii="Times New Roman" w:eastAsia="Times New Roman" w:hAnsi="Times New Roman"/>
          <w:b/>
          <w:color w:val="000000"/>
          <w:sz w:val="28"/>
          <w:szCs w:val="28"/>
        </w:rPr>
        <w:t>I.</w:t>
      </w:r>
      <w:r w:rsidR="00547F48" w:rsidRPr="00CA5A35">
        <w:rPr>
          <w:rFonts w:ascii="Times New Roman" w:eastAsia="Times New Roman" w:hAnsi="Times New Roman"/>
          <w:b/>
          <w:bCs/>
          <w:color w:val="000000"/>
          <w:sz w:val="28"/>
          <w:szCs w:val="28"/>
        </w:rPr>
        <w:t>TRẮC NGHIỆM</w:t>
      </w:r>
      <w:r w:rsidR="00547F48" w:rsidRPr="00CA5A35">
        <w:rPr>
          <w:rFonts w:ascii="Times New Roman" w:eastAsia="Times New Roman" w:hAnsi="Times New Roman"/>
          <w:color w:val="000000"/>
          <w:sz w:val="28"/>
          <w:szCs w:val="28"/>
        </w:rPr>
        <w:t>:</w:t>
      </w:r>
      <w:r w:rsidR="00547F48" w:rsidRPr="00930CB5">
        <w:rPr>
          <w:rFonts w:ascii="Times New Roman" w:eastAsia="Times New Roman" w:hAnsi="Times New Roman"/>
          <w:color w:val="000000"/>
          <w:sz w:val="28"/>
          <w:szCs w:val="28"/>
        </w:rPr>
        <w:t xml:space="preserve"> </w:t>
      </w:r>
      <w:r w:rsidR="000B530A">
        <w:rPr>
          <w:rFonts w:ascii="Times New Roman" w:eastAsia="Times New Roman" w:hAnsi="Times New Roman"/>
          <w:b/>
          <w:bCs/>
          <w:color w:val="000000"/>
          <w:sz w:val="28"/>
          <w:szCs w:val="28"/>
        </w:rPr>
        <w:t>(</w:t>
      </w:r>
      <w:r w:rsidR="00827DF7">
        <w:rPr>
          <w:rFonts w:ascii="Times New Roman" w:eastAsia="Times New Roman" w:hAnsi="Times New Roman"/>
          <w:b/>
          <w:bCs/>
          <w:color w:val="000000"/>
          <w:sz w:val="28"/>
          <w:szCs w:val="28"/>
        </w:rPr>
        <w:t>4</w:t>
      </w:r>
      <w:r w:rsidR="00547F48" w:rsidRPr="00930CB5">
        <w:rPr>
          <w:rFonts w:ascii="Times New Roman" w:eastAsia="Times New Roman" w:hAnsi="Times New Roman"/>
          <w:b/>
          <w:bCs/>
          <w:color w:val="000000"/>
          <w:sz w:val="28"/>
          <w:szCs w:val="28"/>
        </w:rPr>
        <w:t xml:space="preserve"> điểm)</w:t>
      </w:r>
      <w:r w:rsidR="000B530A">
        <w:rPr>
          <w:rFonts w:ascii="Times New Roman" w:eastAsia="Times New Roman" w:hAnsi="Times New Roman"/>
          <w:color w:val="000000"/>
          <w:sz w:val="28"/>
          <w:szCs w:val="28"/>
        </w:rPr>
        <w:t xml:space="preserve"> </w:t>
      </w:r>
      <w:r w:rsidR="00547F48" w:rsidRPr="00930CB5">
        <w:rPr>
          <w:rFonts w:ascii="Times New Roman" w:eastAsia="Times New Roman" w:hAnsi="Times New Roman"/>
          <w:color w:val="000000"/>
          <w:sz w:val="28"/>
          <w:szCs w:val="28"/>
        </w:rPr>
        <w:t xml:space="preserve">Chọn chữ cái đứng trước câu trả lời đúng và ghi vào giấy làm </w:t>
      </w:r>
      <w:r w:rsidR="008946F6" w:rsidRPr="00930CB5">
        <w:rPr>
          <w:rFonts w:ascii="Times New Roman" w:eastAsia="Times New Roman" w:hAnsi="Times New Roman"/>
          <w:color w:val="000000"/>
          <w:sz w:val="28"/>
          <w:szCs w:val="28"/>
        </w:rPr>
        <w:t xml:space="preserve">  </w:t>
      </w:r>
      <w:r w:rsidR="00547F48" w:rsidRPr="00930CB5">
        <w:rPr>
          <w:rFonts w:ascii="Times New Roman" w:eastAsia="Times New Roman" w:hAnsi="Times New Roman"/>
          <w:color w:val="000000"/>
          <w:sz w:val="28"/>
          <w:szCs w:val="28"/>
        </w:rPr>
        <w:t>bài.  </w:t>
      </w:r>
    </w:p>
    <w:p w:rsidR="007D7772" w:rsidRPr="00930CB5" w:rsidRDefault="001F05C9" w:rsidP="00930CB5">
      <w:pPr>
        <w:spacing w:after="0" w:line="240" w:lineRule="auto"/>
        <w:textAlignment w:val="baseline"/>
        <w:rPr>
          <w:rFonts w:ascii="Times New Roman" w:eastAsia="Times New Roman" w:hAnsi="Times New Roman"/>
          <w:color w:val="000000"/>
          <w:sz w:val="28"/>
          <w:szCs w:val="28"/>
        </w:rPr>
      </w:pPr>
      <w:r>
        <w:rPr>
          <w:rFonts w:ascii="Times New Roman" w:hAnsi="Times New Roman"/>
          <w:b/>
          <w:sz w:val="28"/>
          <w:szCs w:val="28"/>
        </w:rPr>
        <w:t xml:space="preserve">Câu 1: </w:t>
      </w:r>
      <w:r w:rsidR="007D7772" w:rsidRPr="00930CB5">
        <w:rPr>
          <w:rFonts w:ascii="Times New Roman" w:hAnsi="Times New Roman"/>
          <w:bCs/>
          <w:i/>
          <w:iCs/>
          <w:sz w:val="28"/>
          <w:szCs w:val="28"/>
        </w:rPr>
        <w:t xml:space="preserve"> </w:t>
      </w:r>
      <w:r w:rsidR="007D7772" w:rsidRPr="00930CB5">
        <w:rPr>
          <w:rFonts w:ascii="Times New Roman" w:hAnsi="Times New Roman"/>
          <w:bCs/>
          <w:iCs/>
          <w:sz w:val="28"/>
          <w:szCs w:val="28"/>
        </w:rPr>
        <w:t>Đơn vị thường dùng để đo khối lượng riêng của một chất?</w:t>
      </w:r>
    </w:p>
    <w:p w:rsidR="007D7772" w:rsidRPr="000B530A" w:rsidRDefault="007D7772" w:rsidP="00930CB5">
      <w:pPr>
        <w:spacing w:after="0" w:line="240" w:lineRule="auto"/>
        <w:jc w:val="both"/>
        <w:rPr>
          <w:rFonts w:ascii="Times New Roman" w:hAnsi="Times New Roman"/>
          <w:kern w:val="0"/>
          <w:sz w:val="28"/>
          <w:szCs w:val="28"/>
        </w:rPr>
      </w:pPr>
      <w:r w:rsidRPr="00930CB5">
        <w:rPr>
          <w:rFonts w:ascii="Times New Roman" w:hAnsi="Times New Roman"/>
          <w:b/>
          <w:kern w:val="0"/>
          <w:sz w:val="28"/>
          <w:szCs w:val="28"/>
        </w:rPr>
        <w:t>A.</w:t>
      </w:r>
      <w:r w:rsidRPr="00930CB5">
        <w:rPr>
          <w:rFonts w:ascii="Times New Roman" w:hAnsi="Times New Roman"/>
          <w:kern w:val="0"/>
          <w:sz w:val="28"/>
          <w:szCs w:val="28"/>
        </w:rPr>
        <w:t xml:space="preserve"> kg/m</w:t>
      </w:r>
      <w:r w:rsidR="000B530A">
        <w:rPr>
          <w:rFonts w:ascii="Times New Roman" w:hAnsi="Times New Roman"/>
          <w:kern w:val="0"/>
          <w:sz w:val="28"/>
          <w:szCs w:val="28"/>
        </w:rPr>
        <w:t>.</w:t>
      </w:r>
      <w:r w:rsidRPr="00930CB5">
        <w:rPr>
          <w:rFonts w:ascii="Times New Roman" w:hAnsi="Times New Roman"/>
          <w:kern w:val="0"/>
          <w:sz w:val="28"/>
          <w:szCs w:val="28"/>
        </w:rPr>
        <w:tab/>
      </w:r>
      <w:r w:rsidRPr="00930CB5">
        <w:rPr>
          <w:rFonts w:ascii="Times New Roman" w:hAnsi="Times New Roman"/>
          <w:kern w:val="0"/>
          <w:sz w:val="28"/>
          <w:szCs w:val="28"/>
        </w:rPr>
        <w:tab/>
      </w:r>
      <w:r w:rsidRPr="00930CB5">
        <w:rPr>
          <w:rFonts w:ascii="Times New Roman" w:hAnsi="Times New Roman"/>
          <w:kern w:val="0"/>
          <w:sz w:val="28"/>
          <w:szCs w:val="28"/>
        </w:rPr>
        <w:tab/>
      </w:r>
      <w:r w:rsidRPr="00930CB5">
        <w:rPr>
          <w:rFonts w:ascii="Times New Roman" w:hAnsi="Times New Roman"/>
          <w:b/>
          <w:bCs/>
          <w:kern w:val="0"/>
          <w:sz w:val="28"/>
          <w:szCs w:val="28"/>
        </w:rPr>
        <w:t>B</w:t>
      </w:r>
      <w:r w:rsidRPr="00930CB5">
        <w:rPr>
          <w:rFonts w:ascii="Times New Roman" w:hAnsi="Times New Roman"/>
          <w:kern w:val="0"/>
          <w:sz w:val="28"/>
          <w:szCs w:val="28"/>
        </w:rPr>
        <w:t>. kg/m</w:t>
      </w:r>
      <w:r w:rsidRPr="00930CB5">
        <w:rPr>
          <w:rFonts w:ascii="Times New Roman" w:hAnsi="Times New Roman"/>
          <w:kern w:val="0"/>
          <w:sz w:val="28"/>
          <w:szCs w:val="28"/>
          <w:vertAlign w:val="superscript"/>
        </w:rPr>
        <w:t>3</w:t>
      </w:r>
      <w:r w:rsidR="000B530A">
        <w:rPr>
          <w:rFonts w:ascii="Times New Roman" w:hAnsi="Times New Roman"/>
          <w:kern w:val="0"/>
          <w:sz w:val="28"/>
          <w:szCs w:val="28"/>
        </w:rPr>
        <w:t>.</w:t>
      </w:r>
      <w:r w:rsidRPr="00930CB5">
        <w:rPr>
          <w:rFonts w:ascii="Times New Roman" w:hAnsi="Times New Roman"/>
          <w:kern w:val="0"/>
          <w:sz w:val="28"/>
          <w:szCs w:val="28"/>
        </w:rPr>
        <w:tab/>
      </w:r>
      <w:r w:rsidRPr="00930CB5">
        <w:rPr>
          <w:rFonts w:ascii="Times New Roman" w:hAnsi="Times New Roman"/>
          <w:kern w:val="0"/>
          <w:sz w:val="28"/>
          <w:szCs w:val="28"/>
        </w:rPr>
        <w:tab/>
      </w:r>
      <w:r w:rsidRPr="00930CB5">
        <w:rPr>
          <w:rFonts w:ascii="Times New Roman" w:hAnsi="Times New Roman"/>
          <w:kern w:val="0"/>
          <w:sz w:val="28"/>
          <w:szCs w:val="28"/>
        </w:rPr>
        <w:tab/>
      </w:r>
      <w:r w:rsidRPr="00930CB5">
        <w:rPr>
          <w:rFonts w:ascii="Times New Roman" w:hAnsi="Times New Roman"/>
          <w:b/>
          <w:bCs/>
          <w:kern w:val="0"/>
          <w:sz w:val="28"/>
          <w:szCs w:val="28"/>
        </w:rPr>
        <w:t>C.</w:t>
      </w:r>
      <w:r w:rsidRPr="00930CB5">
        <w:rPr>
          <w:rFonts w:ascii="Times New Roman" w:hAnsi="Times New Roman"/>
          <w:kern w:val="0"/>
          <w:sz w:val="28"/>
          <w:szCs w:val="28"/>
        </w:rPr>
        <w:t xml:space="preserve"> N/m</w:t>
      </w:r>
      <w:r w:rsidRPr="00930CB5">
        <w:rPr>
          <w:rFonts w:ascii="Times New Roman" w:hAnsi="Times New Roman"/>
          <w:kern w:val="0"/>
          <w:sz w:val="28"/>
          <w:szCs w:val="28"/>
          <w:vertAlign w:val="superscript"/>
        </w:rPr>
        <w:t>2</w:t>
      </w:r>
      <w:r w:rsidR="000B530A">
        <w:rPr>
          <w:rFonts w:ascii="Times New Roman" w:hAnsi="Times New Roman"/>
          <w:kern w:val="0"/>
          <w:sz w:val="28"/>
          <w:szCs w:val="28"/>
        </w:rPr>
        <w:t>.</w:t>
      </w:r>
      <w:r w:rsidRPr="00930CB5">
        <w:rPr>
          <w:rFonts w:ascii="Times New Roman" w:hAnsi="Times New Roman"/>
          <w:kern w:val="0"/>
          <w:sz w:val="28"/>
          <w:szCs w:val="28"/>
        </w:rPr>
        <w:tab/>
      </w:r>
      <w:r w:rsidRPr="00930CB5">
        <w:rPr>
          <w:rFonts w:ascii="Times New Roman" w:hAnsi="Times New Roman"/>
          <w:kern w:val="0"/>
          <w:sz w:val="28"/>
          <w:szCs w:val="28"/>
        </w:rPr>
        <w:tab/>
      </w:r>
      <w:r w:rsidRPr="00930CB5">
        <w:rPr>
          <w:rFonts w:ascii="Times New Roman" w:hAnsi="Times New Roman"/>
          <w:b/>
          <w:bCs/>
          <w:kern w:val="0"/>
          <w:sz w:val="28"/>
          <w:szCs w:val="28"/>
        </w:rPr>
        <w:t>D</w:t>
      </w:r>
      <w:r w:rsidRPr="00930CB5">
        <w:rPr>
          <w:rFonts w:ascii="Times New Roman" w:hAnsi="Times New Roman"/>
          <w:kern w:val="0"/>
          <w:sz w:val="28"/>
          <w:szCs w:val="28"/>
        </w:rPr>
        <w:t>. kg/cm</w:t>
      </w:r>
      <w:r w:rsidRPr="00930CB5">
        <w:rPr>
          <w:rFonts w:ascii="Times New Roman" w:hAnsi="Times New Roman"/>
          <w:kern w:val="0"/>
          <w:sz w:val="28"/>
          <w:szCs w:val="28"/>
          <w:vertAlign w:val="superscript"/>
        </w:rPr>
        <w:t>2</w:t>
      </w:r>
      <w:r w:rsidR="000B530A">
        <w:rPr>
          <w:rFonts w:ascii="Times New Roman" w:hAnsi="Times New Roman"/>
          <w:kern w:val="0"/>
          <w:sz w:val="28"/>
          <w:szCs w:val="28"/>
        </w:rPr>
        <w:t>.</w:t>
      </w:r>
    </w:p>
    <w:p w:rsidR="007D7772" w:rsidRPr="00930CB5" w:rsidRDefault="001F05C9" w:rsidP="00930CB5">
      <w:pPr>
        <w:spacing w:after="0" w:line="240" w:lineRule="auto"/>
        <w:jc w:val="both"/>
        <w:rPr>
          <w:rFonts w:ascii="Times New Roman" w:eastAsia="Arial" w:hAnsi="Times New Roman"/>
          <w:bCs/>
          <w:color w:val="000000"/>
          <w:kern w:val="0"/>
          <w:sz w:val="28"/>
          <w:szCs w:val="28"/>
          <w:lang w:val="es-ES"/>
        </w:rPr>
      </w:pPr>
      <w:r>
        <w:rPr>
          <w:rFonts w:ascii="Times New Roman" w:eastAsia="Arial" w:hAnsi="Times New Roman"/>
          <w:b/>
          <w:color w:val="000000"/>
          <w:kern w:val="0"/>
          <w:sz w:val="28"/>
          <w:szCs w:val="28"/>
          <w:lang w:val="es-ES"/>
        </w:rPr>
        <w:t>Câu 2:</w:t>
      </w:r>
      <w:r w:rsidR="007D7772" w:rsidRPr="00930CB5">
        <w:rPr>
          <w:rFonts w:ascii="Times New Roman" w:eastAsia="Arial" w:hAnsi="Times New Roman"/>
          <w:b/>
          <w:color w:val="000000"/>
          <w:kern w:val="0"/>
          <w:sz w:val="28"/>
          <w:szCs w:val="28"/>
          <w:lang w:val="es-ES"/>
        </w:rPr>
        <w:t xml:space="preserve"> </w:t>
      </w:r>
      <w:r w:rsidR="007D7772" w:rsidRPr="00930CB5">
        <w:rPr>
          <w:rFonts w:ascii="Times New Roman" w:eastAsia="Arial" w:hAnsi="Times New Roman"/>
          <w:bCs/>
          <w:color w:val="000000"/>
          <w:kern w:val="0"/>
          <w:sz w:val="28"/>
          <w:szCs w:val="28"/>
          <w:lang w:val="es-ES"/>
        </w:rPr>
        <w:t>Để đo khối lượng riêng của khối gỗ hình hộp chữ nhậ</w:t>
      </w:r>
      <w:r w:rsidR="00930CB5">
        <w:rPr>
          <w:rFonts w:ascii="Times New Roman" w:eastAsia="Arial" w:hAnsi="Times New Roman"/>
          <w:bCs/>
          <w:color w:val="000000"/>
          <w:kern w:val="0"/>
          <w:sz w:val="28"/>
          <w:szCs w:val="28"/>
          <w:lang w:val="es-ES"/>
        </w:rPr>
        <w:t>t,</w:t>
      </w:r>
      <w:r w:rsidR="007D7772" w:rsidRPr="00930CB5">
        <w:rPr>
          <w:rFonts w:ascii="Times New Roman" w:eastAsia="Arial" w:hAnsi="Times New Roman"/>
          <w:bCs/>
          <w:color w:val="000000"/>
          <w:kern w:val="0"/>
          <w:sz w:val="28"/>
          <w:szCs w:val="28"/>
          <w:lang w:val="es-ES"/>
        </w:rPr>
        <w:t xml:space="preserve"> ta cần dùng những dụng cụ gì?</w:t>
      </w:r>
    </w:p>
    <w:p w:rsidR="007D7772" w:rsidRPr="001F05C9" w:rsidRDefault="007D7772" w:rsidP="00930CB5">
      <w:pPr>
        <w:spacing w:after="0" w:line="240" w:lineRule="auto"/>
        <w:jc w:val="both"/>
        <w:rPr>
          <w:rFonts w:ascii="Times New Roman" w:eastAsia="Arial" w:hAnsi="Times New Roman"/>
          <w:bCs/>
          <w:kern w:val="0"/>
          <w:sz w:val="28"/>
          <w:szCs w:val="28"/>
          <w:lang w:val="es-ES"/>
        </w:rPr>
      </w:pPr>
      <w:r w:rsidRPr="001F05C9">
        <w:rPr>
          <w:rFonts w:ascii="Times New Roman" w:eastAsia="Arial" w:hAnsi="Times New Roman"/>
          <w:b/>
          <w:color w:val="000000"/>
          <w:kern w:val="0"/>
          <w:sz w:val="28"/>
          <w:szCs w:val="28"/>
          <w:lang w:val="es-ES"/>
        </w:rPr>
        <w:t>A.</w:t>
      </w:r>
      <w:r w:rsidRPr="00930CB5">
        <w:rPr>
          <w:rFonts w:ascii="Times New Roman" w:eastAsia="Arial" w:hAnsi="Times New Roman"/>
          <w:color w:val="000000"/>
          <w:kern w:val="0"/>
          <w:sz w:val="28"/>
          <w:szCs w:val="28"/>
          <w:lang w:val="es-ES"/>
        </w:rPr>
        <w:t xml:space="preserve"> </w:t>
      </w:r>
      <w:r w:rsidRPr="00930CB5">
        <w:rPr>
          <w:rFonts w:ascii="Times New Roman" w:eastAsia="Arial" w:hAnsi="Times New Roman"/>
          <w:bCs/>
          <w:color w:val="000000"/>
          <w:kern w:val="0"/>
          <w:sz w:val="28"/>
          <w:szCs w:val="28"/>
          <w:lang w:val="es-ES"/>
        </w:rPr>
        <w:t>Một cái cân điện tử và thước đo chiề</w:t>
      </w:r>
      <w:r w:rsidR="00930CB5" w:rsidRPr="00930CB5">
        <w:rPr>
          <w:rFonts w:ascii="Times New Roman" w:eastAsia="Arial" w:hAnsi="Times New Roman"/>
          <w:bCs/>
          <w:color w:val="000000"/>
          <w:kern w:val="0"/>
          <w:sz w:val="28"/>
          <w:szCs w:val="28"/>
          <w:lang w:val="es-ES"/>
        </w:rPr>
        <w:t>u dài</w:t>
      </w:r>
      <w:r w:rsidR="000B530A">
        <w:rPr>
          <w:rFonts w:ascii="Times New Roman" w:eastAsia="Arial" w:hAnsi="Times New Roman"/>
          <w:bCs/>
          <w:color w:val="000000"/>
          <w:kern w:val="0"/>
          <w:sz w:val="28"/>
          <w:szCs w:val="28"/>
          <w:lang w:val="es-ES"/>
        </w:rPr>
        <w:t>.</w:t>
      </w:r>
      <w:r w:rsidR="00930CB5" w:rsidRPr="00930CB5">
        <w:rPr>
          <w:rFonts w:ascii="Times New Roman" w:eastAsia="Arial" w:hAnsi="Times New Roman"/>
          <w:bCs/>
          <w:color w:val="000000"/>
          <w:kern w:val="0"/>
          <w:sz w:val="28"/>
          <w:szCs w:val="28"/>
          <w:lang w:val="es-ES"/>
        </w:rPr>
        <w:t xml:space="preserve">       </w:t>
      </w:r>
      <w:r w:rsidRPr="001F05C9">
        <w:rPr>
          <w:rFonts w:ascii="Times New Roman" w:eastAsia="Arial" w:hAnsi="Times New Roman"/>
          <w:b/>
          <w:kern w:val="0"/>
          <w:sz w:val="28"/>
          <w:szCs w:val="28"/>
          <w:lang w:val="es-ES"/>
        </w:rPr>
        <w:t>B.</w:t>
      </w:r>
      <w:r w:rsidRPr="001F05C9">
        <w:rPr>
          <w:rFonts w:ascii="Times New Roman" w:eastAsia="Arial" w:hAnsi="Times New Roman"/>
          <w:b/>
          <w:bCs/>
          <w:kern w:val="0"/>
          <w:sz w:val="28"/>
          <w:szCs w:val="28"/>
          <w:lang w:val="es-ES"/>
        </w:rPr>
        <w:t xml:space="preserve"> </w:t>
      </w:r>
      <w:r w:rsidRPr="001F05C9">
        <w:rPr>
          <w:rFonts w:ascii="Times New Roman" w:eastAsia="Arial" w:hAnsi="Times New Roman"/>
          <w:bCs/>
          <w:kern w:val="0"/>
          <w:sz w:val="28"/>
          <w:szCs w:val="28"/>
          <w:lang w:val="es-ES"/>
        </w:rPr>
        <w:t xml:space="preserve">Một cái cân điện tử và một bình chia độ. </w:t>
      </w:r>
    </w:p>
    <w:p w:rsidR="007D7772" w:rsidRPr="00930CB5" w:rsidRDefault="007D7772" w:rsidP="00930CB5">
      <w:pPr>
        <w:spacing w:after="0" w:line="240" w:lineRule="auto"/>
        <w:jc w:val="both"/>
        <w:rPr>
          <w:rFonts w:ascii="Times New Roman" w:eastAsia="Arial" w:hAnsi="Times New Roman"/>
          <w:bCs/>
          <w:color w:val="000000"/>
          <w:kern w:val="0"/>
          <w:sz w:val="28"/>
          <w:szCs w:val="28"/>
          <w:lang w:val="es-ES"/>
        </w:rPr>
      </w:pPr>
      <w:r w:rsidRPr="001F05C9">
        <w:rPr>
          <w:rFonts w:ascii="Times New Roman" w:eastAsia="Arial" w:hAnsi="Times New Roman"/>
          <w:b/>
          <w:color w:val="000000"/>
          <w:kern w:val="0"/>
          <w:sz w:val="28"/>
          <w:szCs w:val="28"/>
          <w:lang w:val="es-ES"/>
        </w:rPr>
        <w:t>C.</w:t>
      </w:r>
      <w:r w:rsidRPr="00930CB5">
        <w:rPr>
          <w:rFonts w:ascii="Times New Roman" w:eastAsia="Arial" w:hAnsi="Times New Roman"/>
          <w:bCs/>
          <w:color w:val="000000"/>
          <w:kern w:val="0"/>
          <w:sz w:val="28"/>
          <w:szCs w:val="28"/>
          <w:lang w:val="es-ES"/>
        </w:rPr>
        <w:t xml:space="preserve"> Một lực kế và một bình chia độ</w:t>
      </w:r>
      <w:r w:rsidR="000B530A">
        <w:rPr>
          <w:rFonts w:ascii="Times New Roman" w:eastAsia="Arial" w:hAnsi="Times New Roman"/>
          <w:bCs/>
          <w:color w:val="000000"/>
          <w:kern w:val="0"/>
          <w:sz w:val="28"/>
          <w:szCs w:val="28"/>
          <w:lang w:val="es-ES"/>
        </w:rPr>
        <w:t>.</w:t>
      </w:r>
      <w:r w:rsidR="001F05C9">
        <w:rPr>
          <w:rFonts w:ascii="Times New Roman" w:eastAsia="Arial" w:hAnsi="Times New Roman"/>
          <w:bCs/>
          <w:color w:val="000000"/>
          <w:kern w:val="0"/>
          <w:sz w:val="28"/>
          <w:szCs w:val="28"/>
          <w:lang w:val="es-ES"/>
        </w:rPr>
        <w:t xml:space="preserve">                 </w:t>
      </w:r>
      <w:r w:rsidR="00243574">
        <w:rPr>
          <w:rFonts w:ascii="Times New Roman" w:eastAsia="Arial" w:hAnsi="Times New Roman"/>
          <w:bCs/>
          <w:color w:val="000000"/>
          <w:kern w:val="0"/>
          <w:sz w:val="28"/>
          <w:szCs w:val="28"/>
          <w:lang w:val="es-ES"/>
        </w:rPr>
        <w:t xml:space="preserve">      </w:t>
      </w:r>
      <w:r w:rsidRPr="001F05C9">
        <w:rPr>
          <w:rFonts w:ascii="Times New Roman" w:eastAsia="Arial" w:hAnsi="Times New Roman"/>
          <w:b/>
          <w:bCs/>
          <w:color w:val="000000"/>
          <w:kern w:val="0"/>
          <w:sz w:val="28"/>
          <w:szCs w:val="28"/>
          <w:lang w:val="es-ES"/>
        </w:rPr>
        <w:t>D.</w:t>
      </w:r>
      <w:r w:rsidRPr="00930CB5">
        <w:rPr>
          <w:rFonts w:ascii="Times New Roman" w:eastAsia="Arial" w:hAnsi="Times New Roman"/>
          <w:bCs/>
          <w:color w:val="000000"/>
          <w:kern w:val="0"/>
          <w:sz w:val="28"/>
          <w:szCs w:val="28"/>
          <w:lang w:val="es-ES"/>
        </w:rPr>
        <w:t xml:space="preserve"> Một bình chia độ và thước đo chiều dài</w:t>
      </w:r>
      <w:r w:rsidR="000B530A">
        <w:rPr>
          <w:rFonts w:ascii="Times New Roman" w:eastAsia="Arial" w:hAnsi="Times New Roman"/>
          <w:bCs/>
          <w:color w:val="000000"/>
          <w:kern w:val="0"/>
          <w:sz w:val="28"/>
          <w:szCs w:val="28"/>
          <w:lang w:val="es-ES"/>
        </w:rPr>
        <w:t>.</w:t>
      </w:r>
      <w:r w:rsidRPr="00930CB5">
        <w:rPr>
          <w:rFonts w:ascii="Times New Roman" w:eastAsia="Arial" w:hAnsi="Times New Roman"/>
          <w:bCs/>
          <w:color w:val="000000"/>
          <w:kern w:val="0"/>
          <w:sz w:val="28"/>
          <w:szCs w:val="28"/>
          <w:lang w:val="es-ES"/>
        </w:rPr>
        <w:t xml:space="preserve">                        </w:t>
      </w:r>
    </w:p>
    <w:p w:rsidR="007D7772" w:rsidRPr="00930CB5" w:rsidRDefault="001F05C9" w:rsidP="00930CB5">
      <w:pPr>
        <w:spacing w:after="0" w:line="240" w:lineRule="auto"/>
        <w:jc w:val="both"/>
        <w:rPr>
          <w:rFonts w:ascii="Times New Roman" w:eastAsia="Arial" w:hAnsi="Times New Roman"/>
          <w:color w:val="000000"/>
          <w:kern w:val="0"/>
          <w:sz w:val="28"/>
          <w:szCs w:val="28"/>
          <w:lang w:val="es-ES"/>
        </w:rPr>
      </w:pPr>
      <w:r>
        <w:rPr>
          <w:rFonts w:ascii="Times New Roman" w:eastAsia="Arial" w:hAnsi="Times New Roman"/>
          <w:b/>
          <w:color w:val="000000"/>
          <w:kern w:val="0"/>
          <w:sz w:val="28"/>
          <w:szCs w:val="28"/>
          <w:lang w:val="es-ES"/>
        </w:rPr>
        <w:t>Câu 3:</w:t>
      </w:r>
      <w:r w:rsidR="007D7772" w:rsidRPr="00930CB5">
        <w:rPr>
          <w:rFonts w:ascii="Times New Roman" w:eastAsia="Arial" w:hAnsi="Times New Roman"/>
          <w:b/>
          <w:color w:val="000000"/>
          <w:kern w:val="0"/>
          <w:sz w:val="28"/>
          <w:szCs w:val="28"/>
          <w:lang w:val="es-ES"/>
        </w:rPr>
        <w:t xml:space="preserve"> </w:t>
      </w:r>
      <w:r w:rsidR="007D7772" w:rsidRPr="00930CB5">
        <w:rPr>
          <w:rFonts w:ascii="Times New Roman" w:eastAsia="Arial" w:hAnsi="Times New Roman"/>
          <w:color w:val="000000"/>
          <w:kern w:val="0"/>
          <w:sz w:val="28"/>
          <w:szCs w:val="28"/>
          <w:lang w:val="es-ES"/>
        </w:rPr>
        <w:t>Đơn vị đo áp suất là</w:t>
      </w:r>
    </w:p>
    <w:p w:rsidR="007D7772" w:rsidRPr="00930CB5" w:rsidRDefault="007D7772" w:rsidP="00930CB5">
      <w:pPr>
        <w:spacing w:after="0" w:line="240" w:lineRule="auto"/>
        <w:jc w:val="both"/>
        <w:rPr>
          <w:rFonts w:ascii="Times New Roman" w:eastAsia="Arial" w:hAnsi="Times New Roman"/>
          <w:color w:val="000000"/>
          <w:kern w:val="0"/>
          <w:sz w:val="28"/>
          <w:szCs w:val="28"/>
          <w:lang w:val="es-ES"/>
        </w:rPr>
      </w:pPr>
      <w:r w:rsidRPr="00930CB5">
        <w:rPr>
          <w:rFonts w:ascii="Times New Roman" w:eastAsia="Arial" w:hAnsi="Times New Roman"/>
          <w:color w:val="000000"/>
          <w:kern w:val="0"/>
          <w:sz w:val="28"/>
          <w:szCs w:val="28"/>
          <w:lang w:val="es-ES"/>
        </w:rPr>
        <w:t xml:space="preserve"> </w:t>
      </w:r>
      <w:r w:rsidRPr="00930CB5">
        <w:rPr>
          <w:rFonts w:ascii="Times New Roman" w:eastAsia="Arial" w:hAnsi="Times New Roman"/>
          <w:b/>
          <w:kern w:val="0"/>
          <w:sz w:val="28"/>
          <w:szCs w:val="28"/>
          <w:lang w:val="es-ES"/>
        </w:rPr>
        <w:t>A.</w:t>
      </w:r>
      <w:r w:rsidRPr="00930CB5">
        <w:rPr>
          <w:rFonts w:ascii="Times New Roman" w:eastAsia="Arial" w:hAnsi="Times New Roman"/>
          <w:kern w:val="0"/>
          <w:sz w:val="28"/>
          <w:szCs w:val="28"/>
          <w:lang w:val="es-ES"/>
        </w:rPr>
        <w:t xml:space="preserve"> N/m</w:t>
      </w:r>
      <w:r w:rsidRPr="00930CB5">
        <w:rPr>
          <w:rFonts w:ascii="Times New Roman" w:eastAsia="Arial" w:hAnsi="Times New Roman"/>
          <w:kern w:val="0"/>
          <w:sz w:val="28"/>
          <w:szCs w:val="28"/>
          <w:vertAlign w:val="superscript"/>
          <w:lang w:val="es-ES"/>
        </w:rPr>
        <w:t>2</w:t>
      </w:r>
      <w:r w:rsidRPr="00930CB5">
        <w:rPr>
          <w:rFonts w:ascii="Times New Roman" w:eastAsia="Arial" w:hAnsi="Times New Roman"/>
          <w:kern w:val="0"/>
          <w:sz w:val="28"/>
          <w:szCs w:val="28"/>
          <w:lang w:val="es-ES"/>
        </w:rPr>
        <w:t xml:space="preserve">.                          </w:t>
      </w:r>
      <w:r w:rsidRPr="00930CB5">
        <w:rPr>
          <w:rFonts w:ascii="Times New Roman" w:eastAsia="Arial" w:hAnsi="Times New Roman"/>
          <w:b/>
          <w:color w:val="000000"/>
          <w:kern w:val="0"/>
          <w:sz w:val="28"/>
          <w:szCs w:val="28"/>
          <w:lang w:val="es-ES"/>
        </w:rPr>
        <w:t>B.</w:t>
      </w:r>
      <w:r w:rsidRPr="00930CB5">
        <w:rPr>
          <w:rFonts w:ascii="Times New Roman" w:eastAsia="Arial" w:hAnsi="Times New Roman"/>
          <w:color w:val="000000"/>
          <w:kern w:val="0"/>
          <w:sz w:val="28"/>
          <w:szCs w:val="28"/>
          <w:lang w:val="es-ES"/>
        </w:rPr>
        <w:t xml:space="preserve"> N/m</w:t>
      </w:r>
      <w:r w:rsidRPr="00930CB5">
        <w:rPr>
          <w:rFonts w:ascii="Times New Roman" w:eastAsia="Arial" w:hAnsi="Times New Roman"/>
          <w:color w:val="000000"/>
          <w:kern w:val="0"/>
          <w:sz w:val="28"/>
          <w:szCs w:val="28"/>
          <w:vertAlign w:val="superscript"/>
          <w:lang w:val="es-ES"/>
        </w:rPr>
        <w:t>3</w:t>
      </w:r>
      <w:r w:rsidRPr="00930CB5">
        <w:rPr>
          <w:rFonts w:ascii="Times New Roman" w:eastAsia="Arial" w:hAnsi="Times New Roman"/>
          <w:color w:val="000000"/>
          <w:kern w:val="0"/>
          <w:sz w:val="28"/>
          <w:szCs w:val="28"/>
          <w:lang w:val="es-ES"/>
        </w:rPr>
        <w:t xml:space="preserve">.                         </w:t>
      </w:r>
      <w:r w:rsidRPr="00930CB5">
        <w:rPr>
          <w:rFonts w:ascii="Times New Roman" w:eastAsia="Arial" w:hAnsi="Times New Roman"/>
          <w:b/>
          <w:color w:val="000000"/>
          <w:kern w:val="0"/>
          <w:sz w:val="28"/>
          <w:szCs w:val="28"/>
          <w:lang w:val="es-ES"/>
        </w:rPr>
        <w:t>C.</w:t>
      </w:r>
      <w:r w:rsidRPr="00930CB5">
        <w:rPr>
          <w:rFonts w:ascii="Times New Roman" w:eastAsia="Arial" w:hAnsi="Times New Roman"/>
          <w:color w:val="000000"/>
          <w:kern w:val="0"/>
          <w:sz w:val="28"/>
          <w:szCs w:val="28"/>
          <w:lang w:val="es-ES"/>
        </w:rPr>
        <w:t xml:space="preserve"> kg/m</w:t>
      </w:r>
      <w:r w:rsidRPr="00930CB5">
        <w:rPr>
          <w:rFonts w:ascii="Times New Roman" w:eastAsia="Arial" w:hAnsi="Times New Roman"/>
          <w:color w:val="000000"/>
          <w:kern w:val="0"/>
          <w:sz w:val="28"/>
          <w:szCs w:val="28"/>
          <w:vertAlign w:val="superscript"/>
          <w:lang w:val="es-ES"/>
        </w:rPr>
        <w:t>3</w:t>
      </w:r>
      <w:r w:rsidRPr="00930CB5">
        <w:rPr>
          <w:rFonts w:ascii="Times New Roman" w:eastAsia="Arial" w:hAnsi="Times New Roman"/>
          <w:color w:val="000000"/>
          <w:kern w:val="0"/>
          <w:sz w:val="28"/>
          <w:szCs w:val="28"/>
          <w:lang w:val="es-ES"/>
        </w:rPr>
        <w:t xml:space="preserve">.               </w:t>
      </w:r>
      <w:r w:rsidRPr="00930CB5">
        <w:rPr>
          <w:rFonts w:ascii="Times New Roman" w:eastAsia="Arial" w:hAnsi="Times New Roman"/>
          <w:b/>
          <w:color w:val="000000"/>
          <w:kern w:val="0"/>
          <w:sz w:val="28"/>
          <w:szCs w:val="28"/>
          <w:lang w:val="es-ES"/>
        </w:rPr>
        <w:t>D.</w:t>
      </w:r>
      <w:r w:rsidRPr="00930CB5">
        <w:rPr>
          <w:rFonts w:ascii="Times New Roman" w:eastAsia="Arial" w:hAnsi="Times New Roman"/>
          <w:color w:val="000000"/>
          <w:kern w:val="0"/>
          <w:sz w:val="28"/>
          <w:szCs w:val="28"/>
          <w:lang w:val="es-ES"/>
        </w:rPr>
        <w:t xml:space="preserve"> N</w:t>
      </w:r>
      <w:r w:rsidR="000B530A">
        <w:rPr>
          <w:rFonts w:ascii="Times New Roman" w:eastAsia="Arial" w:hAnsi="Times New Roman"/>
          <w:color w:val="000000"/>
          <w:kern w:val="0"/>
          <w:sz w:val="28"/>
          <w:szCs w:val="28"/>
          <w:lang w:val="es-ES"/>
        </w:rPr>
        <w:t>.</w:t>
      </w:r>
      <w:r w:rsidRPr="00930CB5">
        <w:rPr>
          <w:rFonts w:ascii="Times New Roman" w:eastAsia="Arial" w:hAnsi="Times New Roman"/>
          <w:color w:val="000000"/>
          <w:kern w:val="0"/>
          <w:sz w:val="28"/>
          <w:szCs w:val="28"/>
          <w:lang w:val="es-ES"/>
        </w:rPr>
        <w:t xml:space="preserve"> </w:t>
      </w:r>
    </w:p>
    <w:p w:rsidR="007D7772" w:rsidRPr="00930CB5" w:rsidRDefault="001F05C9" w:rsidP="00930CB5">
      <w:pPr>
        <w:tabs>
          <w:tab w:val="center" w:pos="5127"/>
        </w:tabs>
        <w:spacing w:after="0" w:line="240" w:lineRule="auto"/>
        <w:rPr>
          <w:rFonts w:ascii="Times New Roman" w:eastAsia="Arial" w:hAnsi="Times New Roman"/>
          <w:bCs/>
          <w:color w:val="000000"/>
          <w:kern w:val="0"/>
          <w:sz w:val="28"/>
          <w:szCs w:val="28"/>
        </w:rPr>
      </w:pPr>
      <w:r>
        <w:rPr>
          <w:rFonts w:ascii="Times New Roman" w:eastAsia="Arial" w:hAnsi="Times New Roman"/>
          <w:b/>
          <w:color w:val="000000"/>
          <w:kern w:val="0"/>
          <w:sz w:val="28"/>
          <w:szCs w:val="28"/>
        </w:rPr>
        <w:t>Câu 4:</w:t>
      </w:r>
      <w:r w:rsidR="007D7772" w:rsidRPr="00930CB5">
        <w:rPr>
          <w:rFonts w:ascii="Times New Roman" w:eastAsia="Arial" w:hAnsi="Times New Roman"/>
          <w:b/>
          <w:color w:val="000000"/>
          <w:kern w:val="0"/>
          <w:sz w:val="28"/>
          <w:szCs w:val="28"/>
        </w:rPr>
        <w:t xml:space="preserve"> </w:t>
      </w:r>
      <w:r w:rsidR="007D7772" w:rsidRPr="00930CB5">
        <w:rPr>
          <w:rFonts w:ascii="Times New Roman" w:eastAsia="Arial" w:hAnsi="Times New Roman"/>
          <w:bCs/>
          <w:color w:val="000000"/>
          <w:kern w:val="0"/>
          <w:sz w:val="28"/>
          <w:szCs w:val="28"/>
        </w:rPr>
        <w:t>Trường hợp nào sau đây do áp suất khí quyển gây ra?</w:t>
      </w:r>
    </w:p>
    <w:p w:rsidR="007D7772" w:rsidRPr="00930CB5" w:rsidRDefault="007D7772" w:rsidP="00930CB5">
      <w:pPr>
        <w:tabs>
          <w:tab w:val="center" w:pos="5127"/>
        </w:tabs>
        <w:spacing w:after="0" w:line="240" w:lineRule="auto"/>
        <w:rPr>
          <w:rFonts w:ascii="Times New Roman" w:eastAsia="Arial" w:hAnsi="Times New Roman"/>
          <w:bCs/>
          <w:color w:val="000000"/>
          <w:kern w:val="0"/>
          <w:sz w:val="28"/>
          <w:szCs w:val="28"/>
        </w:rPr>
      </w:pPr>
      <w:r w:rsidRPr="001F05C9">
        <w:rPr>
          <w:rFonts w:ascii="Times New Roman" w:eastAsia="Arial" w:hAnsi="Times New Roman"/>
          <w:b/>
          <w:bCs/>
          <w:color w:val="000000"/>
          <w:kern w:val="0"/>
          <w:sz w:val="28"/>
          <w:szCs w:val="28"/>
        </w:rPr>
        <w:t>A.</w:t>
      </w:r>
      <w:r w:rsidRPr="00930CB5">
        <w:rPr>
          <w:rFonts w:ascii="Times New Roman" w:eastAsia="Arial" w:hAnsi="Times New Roman"/>
          <w:bCs/>
          <w:color w:val="000000"/>
          <w:kern w:val="0"/>
          <w:sz w:val="28"/>
          <w:szCs w:val="28"/>
        </w:rPr>
        <w:t> Thổi hơi vào quả bóng bay, quả bóng bay sẽ phồng lên.</w:t>
      </w:r>
    </w:p>
    <w:p w:rsidR="007D7772" w:rsidRPr="00930CB5" w:rsidRDefault="001F05C9" w:rsidP="00930CB5">
      <w:pPr>
        <w:tabs>
          <w:tab w:val="center" w:pos="5127"/>
        </w:tabs>
        <w:spacing w:after="0" w:line="240" w:lineRule="auto"/>
        <w:rPr>
          <w:rFonts w:ascii="Times New Roman" w:eastAsia="Arial" w:hAnsi="Times New Roman"/>
          <w:bCs/>
          <w:color w:val="000000"/>
          <w:kern w:val="0"/>
          <w:sz w:val="28"/>
          <w:szCs w:val="28"/>
        </w:rPr>
      </w:pPr>
      <w:r>
        <w:rPr>
          <w:rFonts w:ascii="Times New Roman" w:eastAsia="Arial" w:hAnsi="Times New Roman"/>
          <w:b/>
          <w:bCs/>
          <w:color w:val="000000"/>
          <w:kern w:val="0"/>
          <w:sz w:val="28"/>
          <w:szCs w:val="28"/>
        </w:rPr>
        <w:t>B</w:t>
      </w:r>
      <w:r w:rsidR="007D7772" w:rsidRPr="001F05C9">
        <w:rPr>
          <w:rFonts w:ascii="Times New Roman" w:eastAsia="Arial" w:hAnsi="Times New Roman"/>
          <w:b/>
          <w:bCs/>
          <w:color w:val="000000"/>
          <w:kern w:val="0"/>
          <w:sz w:val="28"/>
          <w:szCs w:val="28"/>
        </w:rPr>
        <w:t>.</w:t>
      </w:r>
      <w:r w:rsidR="007D7772" w:rsidRPr="00930CB5">
        <w:rPr>
          <w:rFonts w:ascii="Times New Roman" w:eastAsia="Arial" w:hAnsi="Times New Roman"/>
          <w:bCs/>
          <w:color w:val="000000"/>
          <w:kern w:val="0"/>
          <w:sz w:val="28"/>
          <w:szCs w:val="28"/>
        </w:rPr>
        <w:t> Ấn tay vào quả bóng bay, quả bóng bị lõm xuống.</w:t>
      </w:r>
    </w:p>
    <w:p w:rsidR="001F05C9" w:rsidRPr="001F05C9" w:rsidRDefault="001F05C9" w:rsidP="00930CB5">
      <w:pPr>
        <w:tabs>
          <w:tab w:val="center" w:pos="5127"/>
        </w:tabs>
        <w:spacing w:after="0" w:line="240" w:lineRule="auto"/>
        <w:rPr>
          <w:rFonts w:ascii="Times New Roman" w:eastAsia="Arial" w:hAnsi="Times New Roman"/>
          <w:bCs/>
          <w:kern w:val="0"/>
          <w:sz w:val="28"/>
          <w:szCs w:val="28"/>
        </w:rPr>
      </w:pPr>
      <w:r w:rsidRPr="001F05C9">
        <w:rPr>
          <w:rFonts w:ascii="Times New Roman" w:eastAsia="Arial" w:hAnsi="Times New Roman"/>
          <w:b/>
          <w:bCs/>
          <w:kern w:val="0"/>
          <w:sz w:val="28"/>
          <w:szCs w:val="28"/>
        </w:rPr>
        <w:t>C. </w:t>
      </w:r>
      <w:r w:rsidRPr="001F05C9">
        <w:rPr>
          <w:rFonts w:ascii="Times New Roman" w:eastAsia="Arial" w:hAnsi="Times New Roman"/>
          <w:bCs/>
          <w:kern w:val="0"/>
          <w:sz w:val="28"/>
          <w:szCs w:val="28"/>
        </w:rPr>
        <w:t>Khi bị xì hơi, quả bóng bay xẹp lại.</w:t>
      </w:r>
    </w:p>
    <w:p w:rsidR="007D7772" w:rsidRPr="00930CB5" w:rsidRDefault="007D7772" w:rsidP="00930CB5">
      <w:pPr>
        <w:tabs>
          <w:tab w:val="center" w:pos="5127"/>
        </w:tabs>
        <w:spacing w:after="0" w:line="240" w:lineRule="auto"/>
        <w:rPr>
          <w:rFonts w:ascii="Times New Roman" w:eastAsia="Arial" w:hAnsi="Times New Roman"/>
          <w:bCs/>
          <w:color w:val="000000"/>
          <w:kern w:val="0"/>
          <w:sz w:val="28"/>
          <w:szCs w:val="28"/>
        </w:rPr>
      </w:pPr>
      <w:r w:rsidRPr="001F05C9">
        <w:rPr>
          <w:rFonts w:ascii="Times New Roman" w:eastAsia="Arial" w:hAnsi="Times New Roman"/>
          <w:b/>
          <w:bCs/>
          <w:color w:val="000000"/>
          <w:kern w:val="0"/>
          <w:sz w:val="28"/>
          <w:szCs w:val="28"/>
        </w:rPr>
        <w:t>D.</w:t>
      </w:r>
      <w:r w:rsidRPr="00930CB5">
        <w:rPr>
          <w:rFonts w:ascii="Times New Roman" w:eastAsia="Arial" w:hAnsi="Times New Roman"/>
          <w:bCs/>
          <w:color w:val="000000"/>
          <w:kern w:val="0"/>
          <w:sz w:val="28"/>
          <w:szCs w:val="28"/>
        </w:rPr>
        <w:t> Khi được bơm, lốp xe đạp phồng lên.</w:t>
      </w:r>
    </w:p>
    <w:p w:rsidR="007D7772" w:rsidRPr="00930CB5" w:rsidRDefault="007D7772" w:rsidP="00930CB5">
      <w:pPr>
        <w:shd w:val="clear" w:color="auto" w:fill="FFFFFF"/>
        <w:spacing w:after="0" w:line="240" w:lineRule="auto"/>
        <w:rPr>
          <w:rFonts w:ascii="Times New Roman" w:hAnsi="Times New Roman"/>
          <w:color w:val="000000"/>
          <w:kern w:val="0"/>
          <w:sz w:val="28"/>
          <w:szCs w:val="28"/>
        </w:rPr>
      </w:pPr>
      <w:r w:rsidRPr="00930CB5">
        <w:rPr>
          <w:rFonts w:ascii="Times New Roman" w:hAnsi="Times New Roman"/>
          <w:b/>
          <w:bCs/>
          <w:color w:val="000000"/>
          <w:kern w:val="0"/>
          <w:sz w:val="28"/>
          <w:szCs w:val="28"/>
        </w:rPr>
        <w:t>Câu 5:</w:t>
      </w:r>
      <w:r w:rsidRPr="00930CB5">
        <w:rPr>
          <w:rFonts w:ascii="Times New Roman" w:hAnsi="Times New Roman"/>
          <w:color w:val="000000"/>
          <w:kern w:val="0"/>
          <w:sz w:val="28"/>
          <w:szCs w:val="28"/>
        </w:rPr>
        <w:t> Áp suất chất lỏng tác dụng lên vật  thay đổi như thế nào khi vật ở càng sâu trong chất lỏng?</w:t>
      </w:r>
    </w:p>
    <w:p w:rsidR="007D7772" w:rsidRPr="00930CB5" w:rsidRDefault="007D7772" w:rsidP="00930CB5">
      <w:pPr>
        <w:shd w:val="clear" w:color="auto" w:fill="FFFFFF"/>
        <w:spacing w:after="0" w:line="240" w:lineRule="auto"/>
        <w:ind w:left="360"/>
        <w:rPr>
          <w:rFonts w:ascii="Times New Roman" w:hAnsi="Times New Roman"/>
          <w:color w:val="000000"/>
          <w:kern w:val="0"/>
          <w:sz w:val="28"/>
          <w:szCs w:val="28"/>
        </w:rPr>
      </w:pPr>
      <w:r w:rsidRPr="001F05C9">
        <w:rPr>
          <w:rFonts w:ascii="Times New Roman" w:hAnsi="Times New Roman"/>
          <w:b/>
          <w:color w:val="000000"/>
          <w:kern w:val="0"/>
          <w:sz w:val="28"/>
          <w:szCs w:val="28"/>
        </w:rPr>
        <w:t>A.</w:t>
      </w:r>
      <w:r w:rsidRPr="00930CB5">
        <w:rPr>
          <w:rFonts w:ascii="Times New Roman" w:hAnsi="Times New Roman"/>
          <w:color w:val="000000"/>
          <w:kern w:val="0"/>
          <w:sz w:val="28"/>
          <w:szCs w:val="28"/>
        </w:rPr>
        <w:t xml:space="preserve"> Càng tăng</w:t>
      </w:r>
      <w:r w:rsidR="000B530A">
        <w:rPr>
          <w:rFonts w:ascii="Times New Roman" w:hAnsi="Times New Roman"/>
          <w:color w:val="000000"/>
          <w:kern w:val="0"/>
          <w:sz w:val="28"/>
          <w:szCs w:val="28"/>
        </w:rPr>
        <w:t>.</w:t>
      </w:r>
      <w:r w:rsidRPr="00930CB5">
        <w:rPr>
          <w:rFonts w:ascii="Times New Roman" w:hAnsi="Times New Roman"/>
          <w:color w:val="000000"/>
          <w:kern w:val="0"/>
          <w:sz w:val="28"/>
          <w:szCs w:val="28"/>
        </w:rPr>
        <w:t xml:space="preserve"> </w:t>
      </w:r>
      <w:r w:rsidRPr="00930CB5">
        <w:rPr>
          <w:rFonts w:ascii="Times New Roman" w:hAnsi="Times New Roman"/>
          <w:color w:val="000000"/>
          <w:kern w:val="0"/>
          <w:sz w:val="28"/>
          <w:szCs w:val="28"/>
        </w:rPr>
        <w:tab/>
      </w:r>
      <w:r w:rsidRPr="00930CB5">
        <w:rPr>
          <w:rFonts w:ascii="Times New Roman" w:hAnsi="Times New Roman"/>
          <w:color w:val="000000"/>
          <w:kern w:val="0"/>
          <w:sz w:val="28"/>
          <w:szCs w:val="28"/>
        </w:rPr>
        <w:tab/>
      </w:r>
      <w:r w:rsidRPr="001F05C9">
        <w:rPr>
          <w:rFonts w:ascii="Times New Roman" w:hAnsi="Times New Roman"/>
          <w:b/>
          <w:color w:val="000000"/>
          <w:kern w:val="0"/>
          <w:sz w:val="28"/>
          <w:szCs w:val="28"/>
        </w:rPr>
        <w:t xml:space="preserve"> </w:t>
      </w:r>
      <w:r w:rsidR="001F05C9">
        <w:rPr>
          <w:rFonts w:ascii="Times New Roman" w:hAnsi="Times New Roman"/>
          <w:b/>
          <w:color w:val="000000"/>
          <w:kern w:val="0"/>
          <w:sz w:val="28"/>
          <w:szCs w:val="28"/>
        </w:rPr>
        <w:t xml:space="preserve">                        </w:t>
      </w:r>
      <w:r w:rsidRPr="001F05C9">
        <w:rPr>
          <w:rFonts w:ascii="Times New Roman" w:hAnsi="Times New Roman"/>
          <w:b/>
          <w:color w:val="000000"/>
          <w:kern w:val="0"/>
          <w:sz w:val="28"/>
          <w:szCs w:val="28"/>
        </w:rPr>
        <w:t xml:space="preserve">  </w:t>
      </w:r>
      <w:r w:rsidR="00B64963">
        <w:rPr>
          <w:rFonts w:ascii="Times New Roman" w:hAnsi="Times New Roman"/>
          <w:b/>
          <w:color w:val="000000"/>
          <w:kern w:val="0"/>
          <w:sz w:val="28"/>
          <w:szCs w:val="28"/>
        </w:rPr>
        <w:t xml:space="preserve"> </w:t>
      </w:r>
      <w:r w:rsidRPr="001F05C9">
        <w:rPr>
          <w:rFonts w:ascii="Times New Roman" w:hAnsi="Times New Roman"/>
          <w:b/>
          <w:color w:val="000000"/>
          <w:kern w:val="0"/>
          <w:sz w:val="28"/>
          <w:szCs w:val="28"/>
        </w:rPr>
        <w:t>B.</w:t>
      </w:r>
      <w:r w:rsidRPr="00930CB5">
        <w:rPr>
          <w:rFonts w:ascii="Times New Roman" w:hAnsi="Times New Roman"/>
          <w:color w:val="000000"/>
          <w:kern w:val="0"/>
          <w:sz w:val="28"/>
          <w:szCs w:val="28"/>
        </w:rPr>
        <w:t xml:space="preserve"> Càng giảm</w:t>
      </w:r>
      <w:r w:rsidR="000B530A">
        <w:rPr>
          <w:rFonts w:ascii="Times New Roman" w:hAnsi="Times New Roman"/>
          <w:color w:val="000000"/>
          <w:kern w:val="0"/>
          <w:sz w:val="28"/>
          <w:szCs w:val="28"/>
        </w:rPr>
        <w:t>.</w:t>
      </w:r>
    </w:p>
    <w:p w:rsidR="007D7772" w:rsidRPr="001F05C9" w:rsidRDefault="007D7772" w:rsidP="001F05C9">
      <w:pPr>
        <w:shd w:val="clear" w:color="auto" w:fill="FFFFFF"/>
        <w:spacing w:after="0" w:line="240" w:lineRule="auto"/>
        <w:ind w:left="360"/>
        <w:rPr>
          <w:rFonts w:ascii="Times New Roman" w:hAnsi="Times New Roman"/>
          <w:color w:val="000000"/>
          <w:kern w:val="0"/>
          <w:sz w:val="28"/>
          <w:szCs w:val="28"/>
        </w:rPr>
      </w:pPr>
      <w:r w:rsidRPr="001F05C9">
        <w:rPr>
          <w:rFonts w:ascii="Times New Roman" w:hAnsi="Times New Roman"/>
          <w:b/>
          <w:color w:val="000000"/>
          <w:kern w:val="0"/>
          <w:sz w:val="28"/>
          <w:szCs w:val="28"/>
        </w:rPr>
        <w:t>C.</w:t>
      </w:r>
      <w:r w:rsidRPr="00930CB5">
        <w:rPr>
          <w:rFonts w:ascii="Times New Roman" w:hAnsi="Times New Roman"/>
          <w:color w:val="000000"/>
          <w:kern w:val="0"/>
          <w:sz w:val="28"/>
          <w:szCs w:val="28"/>
        </w:rPr>
        <w:t xml:space="preserve"> Không thay đổi</w:t>
      </w:r>
      <w:r w:rsidR="000B530A">
        <w:rPr>
          <w:rFonts w:ascii="Times New Roman" w:hAnsi="Times New Roman"/>
          <w:color w:val="000000"/>
          <w:kern w:val="0"/>
          <w:sz w:val="28"/>
          <w:szCs w:val="28"/>
        </w:rPr>
        <w:t>.</w:t>
      </w:r>
      <w:r w:rsidRPr="00930CB5">
        <w:rPr>
          <w:rFonts w:ascii="Times New Roman" w:hAnsi="Times New Roman"/>
          <w:color w:val="000000"/>
          <w:kern w:val="0"/>
          <w:sz w:val="28"/>
          <w:szCs w:val="28"/>
        </w:rPr>
        <w:t xml:space="preserve">         </w:t>
      </w:r>
      <w:r w:rsidR="001F05C9">
        <w:rPr>
          <w:rFonts w:ascii="Times New Roman" w:hAnsi="Times New Roman"/>
          <w:color w:val="000000"/>
          <w:kern w:val="0"/>
          <w:sz w:val="28"/>
          <w:szCs w:val="28"/>
        </w:rPr>
        <w:t xml:space="preserve">                        </w:t>
      </w:r>
      <w:r w:rsidRPr="001F05C9">
        <w:rPr>
          <w:rFonts w:ascii="Times New Roman" w:hAnsi="Times New Roman"/>
          <w:b/>
          <w:color w:val="000000"/>
          <w:kern w:val="0"/>
          <w:sz w:val="28"/>
          <w:szCs w:val="28"/>
        </w:rPr>
        <w:t>D.</w:t>
      </w:r>
      <w:r w:rsidRPr="00930CB5">
        <w:rPr>
          <w:rFonts w:ascii="Times New Roman" w:hAnsi="Times New Roman"/>
          <w:color w:val="000000"/>
          <w:kern w:val="0"/>
          <w:sz w:val="28"/>
          <w:szCs w:val="28"/>
        </w:rPr>
        <w:t xml:space="preserve"> Có thể vừa tăng, vừa giả</w:t>
      </w:r>
      <w:r w:rsidR="001F05C9">
        <w:rPr>
          <w:rFonts w:ascii="Times New Roman" w:hAnsi="Times New Roman"/>
          <w:color w:val="000000"/>
          <w:kern w:val="0"/>
          <w:sz w:val="28"/>
          <w:szCs w:val="28"/>
        </w:rPr>
        <w:t>m</w:t>
      </w:r>
      <w:r w:rsidR="000B530A">
        <w:rPr>
          <w:rFonts w:ascii="Times New Roman" w:hAnsi="Times New Roman"/>
          <w:color w:val="000000"/>
          <w:kern w:val="0"/>
          <w:sz w:val="28"/>
          <w:szCs w:val="28"/>
        </w:rPr>
        <w:t>.</w:t>
      </w:r>
    </w:p>
    <w:p w:rsidR="007D7772" w:rsidRPr="00930CB5" w:rsidRDefault="007D7772" w:rsidP="00930CB5">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Câu 6:</w:t>
      </w:r>
      <w:r w:rsidRPr="00930CB5">
        <w:rPr>
          <w:rFonts w:ascii="Times New Roman" w:hAnsi="Times New Roman"/>
          <w:color w:val="000000"/>
          <w:kern w:val="0"/>
          <w:sz w:val="28"/>
          <w:szCs w:val="28"/>
        </w:rPr>
        <w:t xml:space="preserve"> Gọi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là lực đẩ</w:t>
      </w:r>
      <w:r w:rsidR="001F05C9">
        <w:rPr>
          <w:rFonts w:ascii="Times New Roman" w:hAnsi="Times New Roman"/>
          <w:color w:val="000000"/>
          <w:kern w:val="0"/>
          <w:sz w:val="28"/>
          <w:szCs w:val="28"/>
        </w:rPr>
        <w:t>y Archimedes;</w:t>
      </w:r>
      <w:r w:rsidRPr="00930CB5">
        <w:rPr>
          <w:rFonts w:ascii="Times New Roman" w:hAnsi="Times New Roman"/>
          <w:color w:val="000000"/>
          <w:kern w:val="0"/>
          <w:sz w:val="28"/>
          <w:szCs w:val="28"/>
        </w:rPr>
        <w:t xml:space="preserve"> P</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 xml:space="preserve"> là trọng lượng của vậ</w:t>
      </w:r>
      <w:r w:rsidR="001F05C9">
        <w:rPr>
          <w:rFonts w:ascii="Times New Roman" w:hAnsi="Times New Roman"/>
          <w:color w:val="000000"/>
          <w:kern w:val="0"/>
          <w:sz w:val="28"/>
          <w:szCs w:val="28"/>
        </w:rPr>
        <w:t>t;</w:t>
      </w:r>
      <w:r w:rsidR="00930CB5">
        <w:rPr>
          <w:rFonts w:ascii="Times New Roman" w:hAnsi="Times New Roman"/>
          <w:color w:val="000000"/>
          <w:kern w:val="0"/>
          <w:sz w:val="28"/>
          <w:szCs w:val="28"/>
        </w:rPr>
        <w:t xml:space="preserve"> d</w:t>
      </w:r>
      <w:r w:rsidRPr="00930CB5">
        <w:rPr>
          <w:rFonts w:ascii="Times New Roman" w:hAnsi="Times New Roman"/>
          <w:color w:val="000000"/>
          <w:kern w:val="0"/>
          <w:sz w:val="28"/>
          <w:szCs w:val="28"/>
          <w:vertAlign w:val="subscript"/>
        </w:rPr>
        <w:t>V</w:t>
      </w:r>
      <w:r w:rsidR="00930CB5">
        <w:rPr>
          <w:rFonts w:ascii="Times New Roman" w:hAnsi="Times New Roman"/>
          <w:color w:val="000000"/>
          <w:kern w:val="0"/>
          <w:sz w:val="28"/>
          <w:szCs w:val="28"/>
        </w:rPr>
        <w:t xml:space="preserve"> là trong</w:t>
      </w:r>
      <w:r w:rsidRPr="00930CB5">
        <w:rPr>
          <w:rFonts w:ascii="Times New Roman" w:hAnsi="Times New Roman"/>
          <w:color w:val="000000"/>
          <w:kern w:val="0"/>
          <w:sz w:val="28"/>
          <w:szCs w:val="28"/>
        </w:rPr>
        <w:t xml:space="preserve"> lượng riêng của vậ</w:t>
      </w:r>
      <w:r w:rsidR="001F05C9">
        <w:rPr>
          <w:rFonts w:ascii="Times New Roman" w:hAnsi="Times New Roman"/>
          <w:color w:val="000000"/>
          <w:kern w:val="0"/>
          <w:sz w:val="28"/>
          <w:szCs w:val="28"/>
        </w:rPr>
        <w:t>t;</w:t>
      </w:r>
      <w:r w:rsidR="00930CB5">
        <w:rPr>
          <w:rFonts w:ascii="Times New Roman" w:hAnsi="Times New Roman"/>
          <w:color w:val="000000"/>
          <w:kern w:val="0"/>
          <w:sz w:val="28"/>
          <w:szCs w:val="28"/>
        </w:rPr>
        <w:t xml:space="preserve"> d</w:t>
      </w:r>
      <w:r w:rsidRPr="00930CB5">
        <w:rPr>
          <w:rFonts w:ascii="Times New Roman" w:hAnsi="Times New Roman"/>
          <w:color w:val="000000"/>
          <w:kern w:val="0"/>
          <w:sz w:val="28"/>
          <w:szCs w:val="28"/>
          <w:vertAlign w:val="subscript"/>
        </w:rPr>
        <w:t>O</w:t>
      </w:r>
      <w:r w:rsidR="00930CB5">
        <w:rPr>
          <w:rFonts w:ascii="Times New Roman" w:hAnsi="Times New Roman"/>
          <w:color w:val="000000"/>
          <w:kern w:val="0"/>
          <w:sz w:val="28"/>
          <w:szCs w:val="28"/>
        </w:rPr>
        <w:t xml:space="preserve"> là trong</w:t>
      </w:r>
      <w:r w:rsidRPr="00930CB5">
        <w:rPr>
          <w:rFonts w:ascii="Times New Roman" w:hAnsi="Times New Roman"/>
          <w:color w:val="000000"/>
          <w:kern w:val="0"/>
          <w:sz w:val="28"/>
          <w:szCs w:val="28"/>
        </w:rPr>
        <w:t xml:space="preserve"> lượng riêng của chất lỏng. Một vật được nhúng trong chất lỏng thì vật nổi lên khi</w:t>
      </w:r>
    </w:p>
    <w:p w:rsidR="007D7772" w:rsidRPr="00930CB5" w:rsidRDefault="007D7772" w:rsidP="00930CB5">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A.</w:t>
      </w:r>
      <w:r w:rsidRPr="00930CB5">
        <w:rPr>
          <w:rFonts w:ascii="Times New Roman" w:hAnsi="Times New Roman"/>
          <w:color w:val="000000"/>
          <w:kern w:val="0"/>
          <w:sz w:val="28"/>
          <w:szCs w:val="28"/>
        </w:rPr>
        <w:t xml:space="preserve">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&lt; P</w:t>
      </w:r>
      <w:r w:rsidRPr="00930CB5">
        <w:rPr>
          <w:rFonts w:ascii="Times New Roman" w:hAnsi="Times New Roman"/>
          <w:color w:val="000000"/>
          <w:kern w:val="0"/>
          <w:sz w:val="28"/>
          <w:szCs w:val="28"/>
          <w:vertAlign w:val="subscript"/>
        </w:rPr>
        <w:t>V</w:t>
      </w:r>
      <w:r w:rsidR="00930CB5">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sidR="00930CB5">
        <w:rPr>
          <w:rFonts w:ascii="Times New Roman" w:hAnsi="Times New Roman"/>
          <w:color w:val="000000"/>
          <w:kern w:val="0"/>
          <w:sz w:val="28"/>
          <w:szCs w:val="28"/>
        </w:rPr>
        <w:t>&gt;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 xml:space="preserve">B. </w:t>
      </w:r>
      <w:r w:rsidRPr="00930CB5">
        <w:rPr>
          <w:rFonts w:ascii="Times New Roman" w:hAnsi="Times New Roman"/>
          <w:color w:val="000000"/>
          <w:kern w:val="0"/>
          <w:sz w:val="28"/>
          <w:szCs w:val="28"/>
        </w:rPr>
        <w:t>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&gt; P</w:t>
      </w:r>
      <w:r w:rsidRPr="00930CB5">
        <w:rPr>
          <w:rFonts w:ascii="Times New Roman" w:hAnsi="Times New Roman"/>
          <w:color w:val="000000"/>
          <w:kern w:val="0"/>
          <w:sz w:val="28"/>
          <w:szCs w:val="28"/>
          <w:vertAlign w:val="subscript"/>
        </w:rPr>
        <w:t>V</w:t>
      </w:r>
      <w:r w:rsidR="00930CB5">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sidR="00930CB5">
        <w:rPr>
          <w:rFonts w:ascii="Times New Roman" w:hAnsi="Times New Roman"/>
          <w:color w:val="000000"/>
          <w:kern w:val="0"/>
          <w:sz w:val="28"/>
          <w:szCs w:val="28"/>
        </w:rPr>
        <w:t>&gt;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p>
    <w:p w:rsidR="007D7772" w:rsidRPr="00930CB5" w:rsidRDefault="007D7772" w:rsidP="00930CB5">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ab/>
        <w:t>C.</w:t>
      </w:r>
      <w:r w:rsidRPr="00930CB5">
        <w:rPr>
          <w:rFonts w:ascii="Times New Roman" w:hAnsi="Times New Roman"/>
          <w:color w:val="000000"/>
          <w:kern w:val="0"/>
          <w:sz w:val="28"/>
          <w:szCs w:val="28"/>
        </w:rPr>
        <w:t xml:space="preserve">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&lt; P</w:t>
      </w:r>
      <w:r w:rsidRPr="00930CB5">
        <w:rPr>
          <w:rFonts w:ascii="Times New Roman" w:hAnsi="Times New Roman"/>
          <w:color w:val="000000"/>
          <w:kern w:val="0"/>
          <w:sz w:val="28"/>
          <w:szCs w:val="28"/>
          <w:vertAlign w:val="subscript"/>
        </w:rPr>
        <w:t>V</w:t>
      </w:r>
      <w:r w:rsidR="00930CB5">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sidR="00930CB5">
        <w:rPr>
          <w:rFonts w:ascii="Times New Roman" w:hAnsi="Times New Roman"/>
          <w:color w:val="000000"/>
          <w:kern w:val="0"/>
          <w:sz w:val="28"/>
          <w:szCs w:val="28"/>
        </w:rPr>
        <w: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D.</w:t>
      </w:r>
      <w:r w:rsidRPr="00930CB5">
        <w:rPr>
          <w:rFonts w:ascii="Times New Roman" w:hAnsi="Times New Roman"/>
          <w:color w:val="000000"/>
          <w:kern w:val="0"/>
          <w:sz w:val="28"/>
          <w:szCs w:val="28"/>
        </w:rPr>
        <w:t xml:space="preserve">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&lt; P</w:t>
      </w:r>
      <w:r w:rsidRPr="00930CB5">
        <w:rPr>
          <w:rFonts w:ascii="Times New Roman" w:hAnsi="Times New Roman"/>
          <w:color w:val="000000"/>
          <w:kern w:val="0"/>
          <w:sz w:val="28"/>
          <w:szCs w:val="28"/>
          <w:vertAlign w:val="subscript"/>
        </w:rPr>
        <w:t>V</w:t>
      </w:r>
      <w:r w:rsidR="00930CB5">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sidR="00930CB5">
        <w:rPr>
          <w:rFonts w:ascii="Times New Roman" w:hAnsi="Times New Roman"/>
          <w:color w:val="000000"/>
          <w:kern w:val="0"/>
          <w:sz w:val="28"/>
          <w:szCs w:val="28"/>
        </w:rPr>
        <w:t>&lt;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p>
    <w:p w:rsidR="007D7772" w:rsidRPr="00930CB5" w:rsidRDefault="007D7772" w:rsidP="00930CB5">
      <w:pPr>
        <w:spacing w:after="0" w:line="240" w:lineRule="auto"/>
        <w:jc w:val="both"/>
        <w:rPr>
          <w:rFonts w:ascii="Times New Roman" w:hAnsi="Times New Roman"/>
          <w:color w:val="000000"/>
          <w:kern w:val="0"/>
          <w:sz w:val="28"/>
          <w:szCs w:val="28"/>
        </w:rPr>
      </w:pPr>
      <w:r w:rsidRPr="00930CB5">
        <w:rPr>
          <w:rFonts w:ascii="Times New Roman" w:hAnsi="Times New Roman"/>
          <w:b/>
          <w:color w:val="000000"/>
          <w:kern w:val="0"/>
          <w:sz w:val="28"/>
          <w:szCs w:val="28"/>
        </w:rPr>
        <w:t>Câu 7:</w:t>
      </w:r>
      <w:r w:rsidRPr="00930CB5">
        <w:rPr>
          <w:rFonts w:ascii="Times New Roman" w:hAnsi="Times New Roman"/>
          <w:color w:val="000000"/>
          <w:kern w:val="0"/>
          <w:sz w:val="28"/>
          <w:szCs w:val="28"/>
        </w:rPr>
        <w:t xml:space="preserve"> Chọn từ thích hợp điền vào chỗ trống: Giá của lực càng xa trục quay, moment lực càng lớn, tác dụng làm quay càng ……</w:t>
      </w:r>
    </w:p>
    <w:tbl>
      <w:tblPr>
        <w:tblW w:w="0" w:type="auto"/>
        <w:tblLook w:val="04A0" w:firstRow="1" w:lastRow="0" w:firstColumn="1" w:lastColumn="0" w:noHBand="0" w:noVBand="1"/>
      </w:tblPr>
      <w:tblGrid>
        <w:gridCol w:w="3411"/>
        <w:gridCol w:w="3412"/>
      </w:tblGrid>
      <w:tr w:rsidR="007D7772" w:rsidRPr="00930CB5" w:rsidTr="007D7772">
        <w:tc>
          <w:tcPr>
            <w:tcW w:w="3411" w:type="dxa"/>
            <w:shd w:val="clear" w:color="auto" w:fill="auto"/>
          </w:tcPr>
          <w:p w:rsidR="007D7772" w:rsidRPr="00930CB5" w:rsidRDefault="007D7772" w:rsidP="00930CB5">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sidRPr="001F05C9">
              <w:rPr>
                <w:rFonts w:ascii="Times New Roman" w:hAnsi="Times New Roman"/>
                <w:b/>
                <w:color w:val="000000"/>
                <w:kern w:val="0"/>
                <w:sz w:val="28"/>
                <w:szCs w:val="28"/>
              </w:rPr>
              <w:t>A.</w:t>
            </w:r>
            <w:r w:rsidRPr="00930CB5">
              <w:rPr>
                <w:rFonts w:ascii="Times New Roman" w:hAnsi="Times New Roman"/>
                <w:color w:val="000000"/>
                <w:kern w:val="0"/>
                <w:sz w:val="28"/>
                <w:szCs w:val="28"/>
              </w:rPr>
              <w:t xml:space="preserve"> nhỏ. </w:t>
            </w:r>
          </w:p>
        </w:tc>
        <w:tc>
          <w:tcPr>
            <w:tcW w:w="3412" w:type="dxa"/>
            <w:shd w:val="clear" w:color="auto" w:fill="auto"/>
          </w:tcPr>
          <w:p w:rsidR="007D7772" w:rsidRPr="00930CB5" w:rsidRDefault="00AE3836" w:rsidP="00930CB5">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Pr>
                <w:rFonts w:ascii="Times New Roman" w:hAnsi="Times New Roman"/>
                <w:b/>
                <w:color w:val="000000"/>
                <w:kern w:val="0"/>
                <w:sz w:val="28"/>
                <w:szCs w:val="28"/>
              </w:rPr>
              <w:t xml:space="preserve">           </w:t>
            </w:r>
            <w:r w:rsidR="007D7772" w:rsidRPr="001F05C9">
              <w:rPr>
                <w:rFonts w:ascii="Times New Roman" w:hAnsi="Times New Roman"/>
                <w:b/>
                <w:color w:val="000000"/>
                <w:kern w:val="0"/>
                <w:sz w:val="28"/>
                <w:szCs w:val="28"/>
              </w:rPr>
              <w:t>B.</w:t>
            </w:r>
            <w:r w:rsidR="007D7772" w:rsidRPr="00930CB5">
              <w:rPr>
                <w:rFonts w:ascii="Times New Roman" w:hAnsi="Times New Roman"/>
                <w:color w:val="000000"/>
                <w:kern w:val="0"/>
                <w:sz w:val="28"/>
                <w:szCs w:val="28"/>
              </w:rPr>
              <w:t xml:space="preserve"> bằng nhau.</w:t>
            </w:r>
          </w:p>
        </w:tc>
      </w:tr>
      <w:tr w:rsidR="007D7772" w:rsidRPr="00930CB5" w:rsidTr="007D7772">
        <w:tc>
          <w:tcPr>
            <w:tcW w:w="3411" w:type="dxa"/>
            <w:shd w:val="clear" w:color="auto" w:fill="auto"/>
          </w:tcPr>
          <w:p w:rsidR="007D7772" w:rsidRPr="00930CB5" w:rsidRDefault="007D7772" w:rsidP="00930CB5">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sidRPr="001F05C9">
              <w:rPr>
                <w:rFonts w:ascii="Times New Roman" w:hAnsi="Times New Roman"/>
                <w:b/>
                <w:color w:val="000000"/>
                <w:kern w:val="0"/>
                <w:sz w:val="28"/>
                <w:szCs w:val="28"/>
              </w:rPr>
              <w:t>C.</w:t>
            </w:r>
            <w:r w:rsidRPr="00930CB5">
              <w:rPr>
                <w:rFonts w:ascii="Times New Roman" w:hAnsi="Times New Roman"/>
                <w:color w:val="000000"/>
                <w:kern w:val="0"/>
                <w:sz w:val="28"/>
                <w:szCs w:val="28"/>
              </w:rPr>
              <w:t xml:space="preserve"> lớn.</w:t>
            </w:r>
          </w:p>
        </w:tc>
        <w:tc>
          <w:tcPr>
            <w:tcW w:w="3412" w:type="dxa"/>
            <w:shd w:val="clear" w:color="auto" w:fill="auto"/>
          </w:tcPr>
          <w:p w:rsidR="007D7772" w:rsidRPr="00930CB5" w:rsidRDefault="00AE3836" w:rsidP="00930CB5">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Pr>
                <w:rFonts w:ascii="Times New Roman" w:hAnsi="Times New Roman"/>
                <w:b/>
                <w:color w:val="000000"/>
                <w:kern w:val="0"/>
                <w:sz w:val="28"/>
                <w:szCs w:val="28"/>
              </w:rPr>
              <w:t xml:space="preserve">           </w:t>
            </w:r>
            <w:r w:rsidR="007D7772" w:rsidRPr="001F05C9">
              <w:rPr>
                <w:rFonts w:ascii="Times New Roman" w:hAnsi="Times New Roman"/>
                <w:b/>
                <w:color w:val="000000"/>
                <w:kern w:val="0"/>
                <w:sz w:val="28"/>
                <w:szCs w:val="28"/>
              </w:rPr>
              <w:t>D.</w:t>
            </w:r>
            <w:r w:rsidR="007D7772" w:rsidRPr="00930CB5">
              <w:rPr>
                <w:rFonts w:ascii="Times New Roman" w:hAnsi="Times New Roman"/>
                <w:color w:val="000000"/>
                <w:kern w:val="0"/>
                <w:sz w:val="28"/>
                <w:szCs w:val="28"/>
              </w:rPr>
              <w:t xml:space="preserve"> kém hơn. </w:t>
            </w:r>
          </w:p>
        </w:tc>
      </w:tr>
    </w:tbl>
    <w:p w:rsidR="00925CB9" w:rsidRPr="00930CB5" w:rsidRDefault="00925CB9" w:rsidP="00925CB9">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Câu 8:</w:t>
      </w:r>
      <w:r w:rsidRPr="00930CB5">
        <w:rPr>
          <w:rFonts w:ascii="Times New Roman" w:hAnsi="Times New Roman"/>
          <w:color w:val="000000"/>
          <w:kern w:val="0"/>
          <w:sz w:val="28"/>
          <w:szCs w:val="28"/>
        </w:rPr>
        <w:t xml:space="preserve"> Ở trường hợp nào sau đây, lực có tác dụng làm vật rắn </w:t>
      </w:r>
      <w:r>
        <w:rPr>
          <w:rFonts w:ascii="Times New Roman" w:hAnsi="Times New Roman"/>
          <w:color w:val="000000"/>
          <w:kern w:val="0"/>
          <w:sz w:val="28"/>
          <w:szCs w:val="28"/>
        </w:rPr>
        <w:t xml:space="preserve">không </w:t>
      </w:r>
      <w:r w:rsidRPr="00930CB5">
        <w:rPr>
          <w:rFonts w:ascii="Times New Roman" w:hAnsi="Times New Roman"/>
          <w:color w:val="000000"/>
          <w:kern w:val="0"/>
          <w:sz w:val="28"/>
          <w:szCs w:val="28"/>
        </w:rPr>
        <w:t>quay quanh trục?</w:t>
      </w:r>
    </w:p>
    <w:p w:rsidR="00925CB9" w:rsidRPr="00930CB5" w:rsidRDefault="00925CB9" w:rsidP="00925CB9">
      <w:pPr>
        <w:tabs>
          <w:tab w:val="left" w:pos="284"/>
          <w:tab w:val="left" w:pos="709"/>
          <w:tab w:val="left" w:pos="2552"/>
          <w:tab w:val="left" w:pos="5103"/>
          <w:tab w:val="left" w:pos="7655"/>
        </w:tabs>
        <w:spacing w:after="0" w:line="240" w:lineRule="auto"/>
        <w:ind w:left="284"/>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A.</w:t>
      </w:r>
      <w:r w:rsidRPr="00930CB5">
        <w:rPr>
          <w:rFonts w:ascii="Times New Roman" w:hAnsi="Times New Roman"/>
          <w:color w:val="000000"/>
          <w:kern w:val="0"/>
          <w:sz w:val="28"/>
          <w:szCs w:val="28"/>
        </w:rPr>
        <w:t xml:space="preserve"> lự</w:t>
      </w:r>
      <w:r w:rsidR="00572CA1">
        <w:rPr>
          <w:rFonts w:ascii="Times New Roman" w:hAnsi="Times New Roman"/>
          <w:color w:val="000000"/>
          <w:kern w:val="0"/>
          <w:sz w:val="28"/>
          <w:szCs w:val="28"/>
        </w:rPr>
        <w:t>c</w:t>
      </w:r>
      <w:r w:rsidR="00E85841">
        <w:rPr>
          <w:rFonts w:ascii="Times New Roman" w:hAnsi="Times New Roman"/>
          <w:color w:val="000000"/>
          <w:kern w:val="0"/>
          <w:sz w:val="28"/>
          <w:szCs w:val="28"/>
        </w:rPr>
        <w:t xml:space="preserve"> có giá cắt</w:t>
      </w:r>
      <w:r w:rsidRPr="00930CB5">
        <w:rPr>
          <w:rFonts w:ascii="Times New Roman" w:hAnsi="Times New Roman"/>
          <w:color w:val="000000"/>
          <w:kern w:val="0"/>
          <w:sz w:val="28"/>
          <w:szCs w:val="28"/>
        </w:rPr>
        <w:t xml:space="preserve"> trụ</w:t>
      </w:r>
      <w:r>
        <w:rPr>
          <w:rFonts w:ascii="Times New Roman" w:hAnsi="Times New Roman"/>
          <w:color w:val="000000"/>
          <w:kern w:val="0"/>
          <w:sz w:val="28"/>
          <w:szCs w:val="28"/>
        </w:rPr>
        <w:t>c quay</w:t>
      </w:r>
      <w:r w:rsidRPr="00930CB5">
        <w:rPr>
          <w:rFonts w:ascii="Times New Roman" w:hAnsi="Times New Roman"/>
          <w:color w:val="000000"/>
          <w:kern w:val="0"/>
          <w:sz w:val="28"/>
          <w:szCs w:val="28"/>
        </w:rPr>
        <w:t>.</w:t>
      </w:r>
    </w:p>
    <w:p w:rsidR="00925CB9" w:rsidRPr="00930CB5" w:rsidRDefault="001F05C9" w:rsidP="00925CB9">
      <w:pPr>
        <w:tabs>
          <w:tab w:val="left" w:pos="284"/>
          <w:tab w:val="left" w:pos="709"/>
          <w:tab w:val="left" w:pos="2552"/>
          <w:tab w:val="left" w:pos="5103"/>
          <w:tab w:val="left" w:pos="7655"/>
        </w:tabs>
        <w:spacing w:after="0" w:line="240" w:lineRule="auto"/>
        <w:ind w:left="284"/>
        <w:jc w:val="both"/>
        <w:rPr>
          <w:rFonts w:ascii="Times New Roman" w:hAnsi="Times New Roman"/>
          <w:color w:val="000000"/>
          <w:kern w:val="0"/>
          <w:sz w:val="28"/>
          <w:szCs w:val="28"/>
        </w:rPr>
      </w:pPr>
      <w:r>
        <w:rPr>
          <w:rFonts w:ascii="Times New Roman" w:hAnsi="Times New Roman"/>
          <w:b/>
          <w:bCs/>
          <w:color w:val="000000"/>
          <w:kern w:val="0"/>
          <w:sz w:val="28"/>
          <w:szCs w:val="28"/>
        </w:rPr>
        <w:t>B</w:t>
      </w:r>
      <w:r w:rsidR="00925CB9" w:rsidRPr="00930CB5">
        <w:rPr>
          <w:rFonts w:ascii="Times New Roman" w:hAnsi="Times New Roman"/>
          <w:b/>
          <w:bCs/>
          <w:color w:val="000000"/>
          <w:kern w:val="0"/>
          <w:sz w:val="28"/>
          <w:szCs w:val="28"/>
        </w:rPr>
        <w:t>.</w:t>
      </w:r>
      <w:r w:rsidR="00925CB9" w:rsidRPr="00930CB5">
        <w:rPr>
          <w:rFonts w:ascii="Times New Roman" w:hAnsi="Times New Roman"/>
          <w:color w:val="000000"/>
          <w:kern w:val="0"/>
          <w:sz w:val="28"/>
          <w:szCs w:val="28"/>
        </w:rPr>
        <w:t xml:space="preserve"> lực có giá </w:t>
      </w:r>
      <w:r w:rsidR="00925CB9">
        <w:rPr>
          <w:rFonts w:ascii="Times New Roman" w:hAnsi="Times New Roman"/>
          <w:color w:val="000000"/>
          <w:kern w:val="0"/>
          <w:sz w:val="28"/>
          <w:szCs w:val="28"/>
        </w:rPr>
        <w:t xml:space="preserve">không </w:t>
      </w:r>
      <w:r w:rsidR="00925CB9" w:rsidRPr="00930CB5">
        <w:rPr>
          <w:rFonts w:ascii="Times New Roman" w:hAnsi="Times New Roman"/>
          <w:color w:val="000000"/>
          <w:kern w:val="0"/>
          <w:sz w:val="28"/>
          <w:szCs w:val="28"/>
        </w:rPr>
        <w:t>cắt trục quay.</w:t>
      </w:r>
    </w:p>
    <w:p w:rsidR="00925CB9" w:rsidRDefault="001F05C9" w:rsidP="00925CB9">
      <w:pPr>
        <w:tabs>
          <w:tab w:val="left" w:pos="284"/>
          <w:tab w:val="left" w:pos="709"/>
          <w:tab w:val="left" w:pos="2552"/>
          <w:tab w:val="left" w:pos="5103"/>
          <w:tab w:val="left" w:pos="7655"/>
        </w:tabs>
        <w:spacing w:after="0" w:line="240" w:lineRule="auto"/>
        <w:ind w:left="284"/>
        <w:jc w:val="both"/>
        <w:rPr>
          <w:rFonts w:ascii="Times New Roman" w:hAnsi="Times New Roman"/>
          <w:color w:val="000000"/>
          <w:kern w:val="0"/>
          <w:sz w:val="28"/>
          <w:szCs w:val="28"/>
        </w:rPr>
      </w:pPr>
      <w:r>
        <w:rPr>
          <w:rFonts w:ascii="Times New Roman" w:hAnsi="Times New Roman"/>
          <w:b/>
          <w:bCs/>
          <w:color w:val="000000"/>
          <w:kern w:val="0"/>
          <w:sz w:val="28"/>
          <w:szCs w:val="28"/>
        </w:rPr>
        <w:t>C</w:t>
      </w:r>
      <w:r w:rsidR="00925CB9" w:rsidRPr="00930CB5">
        <w:rPr>
          <w:rFonts w:ascii="Times New Roman" w:hAnsi="Times New Roman"/>
          <w:b/>
          <w:bCs/>
          <w:color w:val="000000"/>
          <w:kern w:val="0"/>
          <w:sz w:val="28"/>
          <w:szCs w:val="28"/>
        </w:rPr>
        <w:t xml:space="preserve">. </w:t>
      </w:r>
      <w:r w:rsidR="00925CB9" w:rsidRPr="00930CB5">
        <w:rPr>
          <w:rFonts w:ascii="Times New Roman" w:hAnsi="Times New Roman"/>
          <w:color w:val="000000"/>
          <w:kern w:val="0"/>
          <w:sz w:val="28"/>
          <w:szCs w:val="28"/>
        </w:rPr>
        <w:t>lự</w:t>
      </w:r>
      <w:r w:rsidR="00572CA1">
        <w:rPr>
          <w:rFonts w:ascii="Times New Roman" w:hAnsi="Times New Roman"/>
          <w:color w:val="000000"/>
          <w:kern w:val="0"/>
          <w:sz w:val="28"/>
          <w:szCs w:val="28"/>
        </w:rPr>
        <w:t>c có giá ở bất kì vị trí nào trên vật rắn</w:t>
      </w:r>
      <w:r w:rsidR="00925CB9" w:rsidRPr="00930CB5">
        <w:rPr>
          <w:rFonts w:ascii="Times New Roman" w:hAnsi="Times New Roman"/>
          <w:color w:val="000000"/>
          <w:kern w:val="0"/>
          <w:sz w:val="28"/>
          <w:szCs w:val="28"/>
        </w:rPr>
        <w:t>.</w:t>
      </w:r>
    </w:p>
    <w:p w:rsidR="001F05C9" w:rsidRDefault="001F05C9" w:rsidP="001F05C9">
      <w:pPr>
        <w:tabs>
          <w:tab w:val="left" w:pos="284"/>
          <w:tab w:val="left" w:pos="709"/>
          <w:tab w:val="left" w:pos="2552"/>
          <w:tab w:val="left" w:pos="5103"/>
          <w:tab w:val="left" w:pos="7655"/>
        </w:tabs>
        <w:spacing w:after="0" w:line="240" w:lineRule="auto"/>
        <w:ind w:left="284"/>
        <w:jc w:val="both"/>
        <w:rPr>
          <w:rFonts w:ascii="Times New Roman" w:hAnsi="Times New Roman"/>
          <w:color w:val="000000"/>
          <w:kern w:val="0"/>
          <w:sz w:val="28"/>
          <w:szCs w:val="28"/>
        </w:rPr>
      </w:pPr>
      <w:r>
        <w:rPr>
          <w:rFonts w:ascii="Times New Roman" w:hAnsi="Times New Roman"/>
          <w:b/>
          <w:bCs/>
          <w:color w:val="000000"/>
          <w:kern w:val="0"/>
          <w:sz w:val="28"/>
          <w:szCs w:val="28"/>
        </w:rPr>
        <w:t>D</w:t>
      </w:r>
      <w:r w:rsidRPr="00930CB5">
        <w:rPr>
          <w:rFonts w:ascii="Times New Roman" w:hAnsi="Times New Roman"/>
          <w:b/>
          <w:bCs/>
          <w:color w:val="000000"/>
          <w:kern w:val="0"/>
          <w:sz w:val="28"/>
          <w:szCs w:val="28"/>
        </w:rPr>
        <w:t>.</w:t>
      </w:r>
      <w:r w:rsidRPr="00930CB5">
        <w:rPr>
          <w:rFonts w:ascii="Times New Roman" w:hAnsi="Times New Roman"/>
          <w:color w:val="000000"/>
          <w:kern w:val="0"/>
          <w:sz w:val="28"/>
          <w:szCs w:val="28"/>
        </w:rPr>
        <w:t xml:space="preserve"> lực có giá</w:t>
      </w:r>
      <w:r>
        <w:rPr>
          <w:rFonts w:ascii="Times New Roman" w:hAnsi="Times New Roman"/>
          <w:color w:val="000000"/>
          <w:kern w:val="0"/>
          <w:sz w:val="28"/>
          <w:szCs w:val="28"/>
        </w:rPr>
        <w:t xml:space="preserve"> không</w:t>
      </w:r>
      <w:r w:rsidRPr="00930CB5">
        <w:rPr>
          <w:rFonts w:ascii="Times New Roman" w:hAnsi="Times New Roman"/>
          <w:color w:val="000000"/>
          <w:kern w:val="0"/>
          <w:sz w:val="28"/>
          <w:szCs w:val="28"/>
        </w:rPr>
        <w:t xml:space="preserve"> song song với trụ</w:t>
      </w:r>
      <w:r>
        <w:rPr>
          <w:rFonts w:ascii="Times New Roman" w:hAnsi="Times New Roman"/>
          <w:color w:val="000000"/>
          <w:kern w:val="0"/>
          <w:sz w:val="28"/>
          <w:szCs w:val="28"/>
        </w:rPr>
        <w:t>c quay.</w:t>
      </w:r>
    </w:p>
    <w:p w:rsidR="00070884" w:rsidRPr="00A46A63" w:rsidRDefault="00070884" w:rsidP="00070884">
      <w:pPr>
        <w:shd w:val="clear" w:color="auto" w:fill="FFFFFF"/>
        <w:spacing w:after="0" w:line="240" w:lineRule="auto"/>
        <w:rPr>
          <w:rFonts w:ascii="Times New Roman" w:eastAsia="Times New Roman" w:hAnsi="Times New Roman"/>
          <w:kern w:val="0"/>
          <w:sz w:val="28"/>
          <w:szCs w:val="28"/>
        </w:rPr>
      </w:pPr>
      <w:r w:rsidRPr="00A46A63">
        <w:rPr>
          <w:rFonts w:ascii="Times New Roman" w:eastAsia="Times New Roman" w:hAnsi="Times New Roman"/>
          <w:b/>
          <w:bCs/>
          <w:kern w:val="0"/>
          <w:sz w:val="28"/>
          <w:szCs w:val="28"/>
        </w:rPr>
        <w:t xml:space="preserve">Câu </w:t>
      </w:r>
      <w:r w:rsidR="00C67540">
        <w:rPr>
          <w:rFonts w:ascii="Times New Roman" w:eastAsia="Times New Roman" w:hAnsi="Times New Roman"/>
          <w:b/>
          <w:bCs/>
          <w:kern w:val="0"/>
          <w:sz w:val="28"/>
          <w:szCs w:val="28"/>
        </w:rPr>
        <w:t>9</w:t>
      </w:r>
      <w:r w:rsidR="00CA5A35">
        <w:rPr>
          <w:rFonts w:ascii="Times New Roman" w:eastAsia="Times New Roman" w:hAnsi="Times New Roman"/>
          <w:b/>
          <w:bCs/>
          <w:kern w:val="0"/>
          <w:sz w:val="28"/>
          <w:szCs w:val="28"/>
        </w:rPr>
        <w:t>:</w:t>
      </w:r>
      <w:r w:rsidRPr="00A46A63">
        <w:rPr>
          <w:rFonts w:ascii="Times New Roman" w:eastAsia="Times New Roman" w:hAnsi="Times New Roman"/>
          <w:kern w:val="0"/>
          <w:sz w:val="28"/>
          <w:szCs w:val="28"/>
        </w:rPr>
        <w:t> Dụng cụ thí nghiệm nào dùng để lấy dung dịch hóa chất lỏng?</w:t>
      </w:r>
    </w:p>
    <w:p w:rsidR="00070884" w:rsidRPr="00A46A63" w:rsidRDefault="00070884" w:rsidP="00070884">
      <w:pPr>
        <w:shd w:val="clear" w:color="auto" w:fill="FFFFFF"/>
        <w:spacing w:after="0" w:line="240" w:lineRule="auto"/>
        <w:rPr>
          <w:rFonts w:ascii="Times New Roman" w:eastAsia="Times New Roman" w:hAnsi="Times New Roman"/>
          <w:kern w:val="0"/>
          <w:sz w:val="28"/>
          <w:szCs w:val="28"/>
          <w:lang w:val="vi-VN"/>
        </w:rPr>
      </w:pPr>
      <w:r w:rsidRPr="00885B0B">
        <w:rPr>
          <w:rFonts w:ascii="Times New Roman" w:eastAsia="Times New Roman" w:hAnsi="Times New Roman"/>
          <w:b/>
          <w:kern w:val="0"/>
          <w:sz w:val="28"/>
          <w:szCs w:val="28"/>
        </w:rPr>
        <w:t>A.</w:t>
      </w:r>
      <w:r w:rsidRPr="00A46A63">
        <w:rPr>
          <w:rFonts w:ascii="Times New Roman" w:eastAsia="Times New Roman" w:hAnsi="Times New Roman"/>
          <w:kern w:val="0"/>
          <w:sz w:val="28"/>
          <w:szCs w:val="28"/>
        </w:rPr>
        <w:t xml:space="preserve"> Kẹp gỗ</w:t>
      </w:r>
      <w:r w:rsidRPr="00A46A63">
        <w:rPr>
          <w:rFonts w:ascii="Times New Roman" w:eastAsia="Times New Roman" w:hAnsi="Times New Roman"/>
          <w:kern w:val="0"/>
          <w:sz w:val="28"/>
          <w:szCs w:val="28"/>
          <w:lang w:val="vi-VN"/>
        </w:rPr>
        <w:t xml:space="preserve">. </w:t>
      </w:r>
      <w:r w:rsidRPr="00A46A63">
        <w:rPr>
          <w:rFonts w:ascii="Times New Roman" w:eastAsia="Times New Roman" w:hAnsi="Times New Roman"/>
          <w:kern w:val="0"/>
          <w:sz w:val="28"/>
          <w:szCs w:val="28"/>
          <w:lang w:val="vi-VN"/>
        </w:rPr>
        <w:tab/>
      </w:r>
      <w:r w:rsidRPr="00A46A63">
        <w:rPr>
          <w:rFonts w:ascii="Times New Roman" w:eastAsia="Times New Roman" w:hAnsi="Times New Roman"/>
          <w:kern w:val="0"/>
          <w:sz w:val="28"/>
          <w:szCs w:val="28"/>
          <w:lang w:val="vi-VN"/>
        </w:rPr>
        <w:tab/>
      </w:r>
      <w:r w:rsidRPr="00A46A63">
        <w:rPr>
          <w:rFonts w:ascii="Times New Roman" w:eastAsia="Times New Roman" w:hAnsi="Times New Roman"/>
          <w:kern w:val="0"/>
          <w:sz w:val="28"/>
          <w:szCs w:val="28"/>
          <w:lang w:val="vi-VN"/>
        </w:rPr>
        <w:tab/>
      </w:r>
      <w:r w:rsidRPr="00A46A63">
        <w:rPr>
          <w:rFonts w:ascii="Times New Roman" w:eastAsia="Times New Roman" w:hAnsi="Times New Roman"/>
          <w:kern w:val="0"/>
          <w:sz w:val="28"/>
          <w:szCs w:val="28"/>
          <w:lang w:val="vi-VN"/>
        </w:rPr>
        <w:tab/>
      </w:r>
      <w:r w:rsidRPr="00885B0B">
        <w:rPr>
          <w:rFonts w:ascii="Times New Roman" w:eastAsia="Times New Roman" w:hAnsi="Times New Roman"/>
          <w:b/>
          <w:kern w:val="0"/>
          <w:sz w:val="28"/>
          <w:szCs w:val="28"/>
        </w:rPr>
        <w:t>B.</w:t>
      </w:r>
      <w:r w:rsidRPr="00A46A63">
        <w:rPr>
          <w:rFonts w:ascii="Times New Roman" w:eastAsia="Times New Roman" w:hAnsi="Times New Roman"/>
          <w:kern w:val="0"/>
          <w:sz w:val="28"/>
          <w:szCs w:val="28"/>
        </w:rPr>
        <w:t xml:space="preserve"> Bình tam giác</w:t>
      </w:r>
      <w:r w:rsidRPr="00A46A63">
        <w:rPr>
          <w:rFonts w:ascii="Times New Roman" w:eastAsia="Times New Roman" w:hAnsi="Times New Roman"/>
          <w:kern w:val="0"/>
          <w:sz w:val="28"/>
          <w:szCs w:val="28"/>
          <w:lang w:val="vi-VN"/>
        </w:rPr>
        <w:t xml:space="preserve">. </w:t>
      </w:r>
    </w:p>
    <w:p w:rsidR="00070884" w:rsidRPr="00A46A63" w:rsidRDefault="00070884" w:rsidP="00070884">
      <w:pPr>
        <w:shd w:val="clear" w:color="auto" w:fill="FFFFFF"/>
        <w:spacing w:after="0" w:line="240" w:lineRule="auto"/>
        <w:rPr>
          <w:rFonts w:ascii="Times New Roman" w:eastAsia="Times New Roman" w:hAnsi="Times New Roman"/>
          <w:kern w:val="0"/>
          <w:sz w:val="28"/>
          <w:szCs w:val="28"/>
          <w:lang w:val="vi-VN"/>
        </w:rPr>
      </w:pPr>
      <w:r w:rsidRPr="00885B0B">
        <w:rPr>
          <w:rFonts w:ascii="Times New Roman" w:eastAsia="Times New Roman" w:hAnsi="Times New Roman"/>
          <w:b/>
          <w:kern w:val="0"/>
          <w:sz w:val="28"/>
          <w:szCs w:val="28"/>
        </w:rPr>
        <w:t>C.</w:t>
      </w:r>
      <w:r w:rsidRPr="00A46A63">
        <w:rPr>
          <w:rFonts w:ascii="Times New Roman" w:eastAsia="Times New Roman" w:hAnsi="Times New Roman"/>
          <w:kern w:val="0"/>
          <w:sz w:val="28"/>
          <w:szCs w:val="28"/>
        </w:rPr>
        <w:t xml:space="preserve"> Ống nghiệm</w:t>
      </w:r>
      <w:r w:rsidRPr="00A46A63">
        <w:rPr>
          <w:rFonts w:ascii="Times New Roman" w:eastAsia="Times New Roman" w:hAnsi="Times New Roman"/>
          <w:kern w:val="0"/>
          <w:sz w:val="28"/>
          <w:szCs w:val="28"/>
          <w:lang w:val="vi-VN"/>
        </w:rPr>
        <w:t xml:space="preserve">. </w:t>
      </w:r>
      <w:r w:rsidRPr="00A46A63">
        <w:rPr>
          <w:rFonts w:ascii="Times New Roman" w:eastAsia="Times New Roman" w:hAnsi="Times New Roman"/>
          <w:kern w:val="0"/>
          <w:sz w:val="28"/>
          <w:szCs w:val="28"/>
          <w:lang w:val="vi-VN"/>
        </w:rPr>
        <w:tab/>
      </w:r>
      <w:r w:rsidRPr="00A46A63">
        <w:rPr>
          <w:rFonts w:ascii="Times New Roman" w:eastAsia="Times New Roman" w:hAnsi="Times New Roman"/>
          <w:kern w:val="0"/>
          <w:sz w:val="28"/>
          <w:szCs w:val="28"/>
          <w:lang w:val="vi-VN"/>
        </w:rPr>
        <w:tab/>
      </w:r>
      <w:r w:rsidRPr="00A46A63">
        <w:rPr>
          <w:rFonts w:ascii="Times New Roman" w:eastAsia="Times New Roman" w:hAnsi="Times New Roman"/>
          <w:kern w:val="0"/>
          <w:sz w:val="28"/>
          <w:szCs w:val="28"/>
          <w:lang w:val="vi-VN"/>
        </w:rPr>
        <w:tab/>
      </w:r>
      <w:r w:rsidRPr="00885B0B">
        <w:rPr>
          <w:rFonts w:ascii="Times New Roman" w:eastAsia="Times New Roman" w:hAnsi="Times New Roman"/>
          <w:b/>
          <w:kern w:val="0"/>
          <w:sz w:val="28"/>
          <w:szCs w:val="28"/>
        </w:rPr>
        <w:t>D.</w:t>
      </w:r>
      <w:r w:rsidRPr="00A46A63">
        <w:rPr>
          <w:rFonts w:ascii="Times New Roman" w:eastAsia="Times New Roman" w:hAnsi="Times New Roman"/>
          <w:kern w:val="0"/>
          <w:sz w:val="28"/>
          <w:szCs w:val="28"/>
        </w:rPr>
        <w:t xml:space="preserve"> Ống hút nhỏ giọt</w:t>
      </w:r>
      <w:r w:rsidRPr="00A46A63">
        <w:rPr>
          <w:rFonts w:ascii="Times New Roman" w:eastAsia="Times New Roman" w:hAnsi="Times New Roman"/>
          <w:kern w:val="0"/>
          <w:sz w:val="28"/>
          <w:szCs w:val="28"/>
          <w:lang w:val="vi-VN"/>
        </w:rPr>
        <w:t>.</w:t>
      </w:r>
    </w:p>
    <w:p w:rsidR="00070884" w:rsidRPr="00A46A63" w:rsidRDefault="00070884" w:rsidP="00070884">
      <w:pPr>
        <w:shd w:val="clear" w:color="auto" w:fill="FFFFFF"/>
        <w:spacing w:after="0" w:line="240" w:lineRule="auto"/>
        <w:rPr>
          <w:rFonts w:ascii="Times New Roman" w:eastAsia="Times New Roman" w:hAnsi="Times New Roman"/>
          <w:kern w:val="0"/>
          <w:sz w:val="28"/>
          <w:szCs w:val="28"/>
        </w:rPr>
      </w:pPr>
      <w:r w:rsidRPr="00A46A63">
        <w:rPr>
          <w:rFonts w:ascii="Times New Roman" w:eastAsia="Times New Roman" w:hAnsi="Times New Roman"/>
          <w:b/>
          <w:bCs/>
          <w:kern w:val="0"/>
          <w:sz w:val="28"/>
          <w:szCs w:val="28"/>
        </w:rPr>
        <w:t xml:space="preserve">Câu </w:t>
      </w:r>
      <w:r w:rsidR="00C67540">
        <w:rPr>
          <w:rFonts w:ascii="Times New Roman" w:eastAsia="Times New Roman" w:hAnsi="Times New Roman"/>
          <w:b/>
          <w:bCs/>
          <w:kern w:val="0"/>
          <w:sz w:val="28"/>
          <w:szCs w:val="28"/>
        </w:rPr>
        <w:t>10</w:t>
      </w:r>
      <w:r w:rsidR="00CA5A35">
        <w:rPr>
          <w:rFonts w:ascii="Times New Roman" w:eastAsia="Times New Roman" w:hAnsi="Times New Roman"/>
          <w:b/>
          <w:bCs/>
          <w:kern w:val="0"/>
          <w:sz w:val="28"/>
          <w:szCs w:val="28"/>
        </w:rPr>
        <w:t>:</w:t>
      </w:r>
      <w:r w:rsidRPr="00A46A63">
        <w:rPr>
          <w:rFonts w:ascii="Times New Roman" w:eastAsia="Times New Roman" w:hAnsi="Times New Roman"/>
          <w:kern w:val="0"/>
          <w:sz w:val="28"/>
          <w:szCs w:val="28"/>
        </w:rPr>
        <w:t> Khi đun nóng hoá chất trong ống nghiệm cần kẹp ống nghiệm bằng kẹp ở khoảng bao nhiêu so với ống nghiệm tính từ miệng ống?</w:t>
      </w:r>
    </w:p>
    <w:p w:rsidR="00070884" w:rsidRDefault="00070884" w:rsidP="00070884">
      <w:pPr>
        <w:shd w:val="clear" w:color="auto" w:fill="FFFFFF"/>
        <w:spacing w:after="0" w:line="240" w:lineRule="auto"/>
        <w:rPr>
          <w:rFonts w:ascii="Times New Roman" w:eastAsia="Times New Roman" w:hAnsi="Times New Roman"/>
          <w:kern w:val="0"/>
          <w:sz w:val="28"/>
          <w:szCs w:val="28"/>
        </w:rPr>
      </w:pPr>
      <w:r w:rsidRPr="00885B0B">
        <w:rPr>
          <w:rFonts w:ascii="Times New Roman" w:eastAsia="Times New Roman" w:hAnsi="Times New Roman"/>
          <w:b/>
          <w:kern w:val="0"/>
          <w:sz w:val="28"/>
          <w:szCs w:val="28"/>
        </w:rPr>
        <w:t>A.</w:t>
      </w:r>
      <w:r w:rsidRPr="00A46A63">
        <w:rPr>
          <w:rFonts w:ascii="Times New Roman" w:eastAsia="Times New Roman" w:hAnsi="Times New Roman"/>
          <w:kern w:val="0"/>
          <w:sz w:val="28"/>
          <w:szCs w:val="28"/>
        </w:rPr>
        <w:t xml:space="preserve"> 1</w:t>
      </w:r>
      <w:r>
        <w:rPr>
          <w:rFonts w:ascii="Times New Roman" w:eastAsia="Times New Roman" w:hAnsi="Times New Roman"/>
          <w:kern w:val="0"/>
          <w:sz w:val="28"/>
          <w:szCs w:val="28"/>
          <w:lang w:val="vi-VN"/>
        </w:rPr>
        <w:t>/3</w:t>
      </w:r>
      <w:r w:rsidRPr="00A46A63">
        <w:rPr>
          <w:rFonts w:ascii="Times New Roman" w:eastAsia="Times New Roman" w:hAnsi="Times New Roman"/>
          <w:kern w:val="0"/>
          <w:sz w:val="28"/>
          <w:szCs w:val="28"/>
          <w:lang w:val="vi-VN"/>
        </w:rPr>
        <w:t xml:space="preserve">. </w:t>
      </w:r>
      <w:r w:rsidRPr="00A46A63">
        <w:rPr>
          <w:rFonts w:ascii="Times New Roman" w:eastAsia="Times New Roman" w:hAnsi="Times New Roman"/>
          <w:kern w:val="0"/>
          <w:sz w:val="28"/>
          <w:szCs w:val="28"/>
          <w:lang w:val="vi-VN"/>
        </w:rPr>
        <w:tab/>
      </w:r>
      <w:r w:rsidR="00AE3836">
        <w:rPr>
          <w:rFonts w:ascii="Times New Roman" w:eastAsia="Times New Roman" w:hAnsi="Times New Roman"/>
          <w:kern w:val="0"/>
          <w:sz w:val="28"/>
          <w:szCs w:val="28"/>
        </w:rPr>
        <w:t xml:space="preserve">           </w:t>
      </w:r>
      <w:r w:rsidRPr="00A46A63">
        <w:rPr>
          <w:rFonts w:ascii="Times New Roman" w:eastAsia="Times New Roman" w:hAnsi="Times New Roman"/>
          <w:kern w:val="0"/>
          <w:sz w:val="28"/>
          <w:szCs w:val="28"/>
          <w:lang w:val="vi-VN"/>
        </w:rPr>
        <w:tab/>
      </w:r>
      <w:r w:rsidRPr="00885B0B">
        <w:rPr>
          <w:rFonts w:ascii="Times New Roman" w:eastAsia="Times New Roman" w:hAnsi="Times New Roman"/>
          <w:b/>
          <w:kern w:val="0"/>
          <w:sz w:val="28"/>
          <w:szCs w:val="28"/>
        </w:rPr>
        <w:t>B.</w:t>
      </w:r>
      <w:r w:rsidRPr="00A46A63">
        <w:rPr>
          <w:rFonts w:ascii="Times New Roman" w:eastAsia="Times New Roman" w:hAnsi="Times New Roman"/>
          <w:kern w:val="0"/>
          <w:sz w:val="28"/>
          <w:szCs w:val="28"/>
        </w:rPr>
        <w:t xml:space="preserve"> 1</w:t>
      </w:r>
      <w:r w:rsidRPr="00A46A63">
        <w:rPr>
          <w:rFonts w:ascii="Times New Roman" w:eastAsia="Times New Roman" w:hAnsi="Times New Roman"/>
          <w:kern w:val="0"/>
          <w:sz w:val="28"/>
          <w:szCs w:val="28"/>
          <w:lang w:val="vi-VN"/>
        </w:rPr>
        <w:t xml:space="preserve">/4. </w:t>
      </w:r>
      <w:r w:rsidRPr="00A46A63">
        <w:rPr>
          <w:rFonts w:ascii="Times New Roman" w:eastAsia="Times New Roman" w:hAnsi="Times New Roman"/>
          <w:kern w:val="0"/>
          <w:sz w:val="28"/>
          <w:szCs w:val="28"/>
          <w:lang w:val="vi-VN"/>
        </w:rPr>
        <w:tab/>
      </w:r>
      <w:r w:rsidRPr="00A46A63">
        <w:rPr>
          <w:rFonts w:ascii="Times New Roman" w:eastAsia="Times New Roman" w:hAnsi="Times New Roman"/>
          <w:kern w:val="0"/>
          <w:sz w:val="28"/>
          <w:szCs w:val="28"/>
          <w:lang w:val="vi-VN"/>
        </w:rPr>
        <w:tab/>
      </w:r>
      <w:r w:rsidRPr="00885B0B">
        <w:rPr>
          <w:rFonts w:ascii="Times New Roman" w:eastAsia="Times New Roman" w:hAnsi="Times New Roman"/>
          <w:b/>
          <w:kern w:val="0"/>
          <w:sz w:val="28"/>
          <w:szCs w:val="28"/>
        </w:rPr>
        <w:t>C.</w:t>
      </w:r>
      <w:r w:rsidRPr="00A46A63">
        <w:rPr>
          <w:rFonts w:ascii="Times New Roman" w:eastAsia="Times New Roman" w:hAnsi="Times New Roman"/>
          <w:kern w:val="0"/>
          <w:sz w:val="28"/>
          <w:szCs w:val="28"/>
        </w:rPr>
        <w:t xml:space="preserve"> 1/6</w:t>
      </w:r>
      <w:r w:rsidR="00CA5A35">
        <w:rPr>
          <w:rFonts w:ascii="Times New Roman" w:eastAsia="Times New Roman" w:hAnsi="Times New Roman"/>
          <w:kern w:val="0"/>
          <w:sz w:val="28"/>
          <w:szCs w:val="28"/>
        </w:rPr>
        <w:t>.</w:t>
      </w:r>
      <w:r w:rsidRPr="00A46A63">
        <w:rPr>
          <w:rFonts w:ascii="Times New Roman" w:eastAsia="Times New Roman" w:hAnsi="Times New Roman"/>
          <w:kern w:val="0"/>
          <w:sz w:val="28"/>
          <w:szCs w:val="28"/>
          <w:lang w:val="vi-VN"/>
        </w:rPr>
        <w:t xml:space="preserve"> </w:t>
      </w:r>
      <w:r w:rsidRPr="00A46A63">
        <w:rPr>
          <w:rFonts w:ascii="Times New Roman" w:eastAsia="Times New Roman" w:hAnsi="Times New Roman"/>
          <w:kern w:val="0"/>
          <w:sz w:val="28"/>
          <w:szCs w:val="28"/>
          <w:lang w:val="vi-VN"/>
        </w:rPr>
        <w:tab/>
      </w:r>
      <w:r w:rsidRPr="00A46A63">
        <w:rPr>
          <w:rFonts w:ascii="Times New Roman" w:eastAsia="Times New Roman" w:hAnsi="Times New Roman"/>
          <w:kern w:val="0"/>
          <w:sz w:val="28"/>
          <w:szCs w:val="28"/>
          <w:lang w:val="vi-VN"/>
        </w:rPr>
        <w:tab/>
      </w:r>
      <w:r w:rsidR="00AE3836">
        <w:rPr>
          <w:rFonts w:ascii="Times New Roman" w:eastAsia="Times New Roman" w:hAnsi="Times New Roman"/>
          <w:kern w:val="0"/>
          <w:sz w:val="28"/>
          <w:szCs w:val="28"/>
        </w:rPr>
        <w:t xml:space="preserve">         </w:t>
      </w:r>
      <w:r w:rsidRPr="00885B0B">
        <w:rPr>
          <w:rFonts w:ascii="Times New Roman" w:eastAsia="Times New Roman" w:hAnsi="Times New Roman"/>
          <w:b/>
          <w:kern w:val="0"/>
          <w:sz w:val="28"/>
          <w:szCs w:val="28"/>
        </w:rPr>
        <w:t>D.</w:t>
      </w:r>
      <w:r>
        <w:rPr>
          <w:rFonts w:ascii="Times New Roman" w:eastAsia="Times New Roman" w:hAnsi="Times New Roman"/>
          <w:kern w:val="0"/>
          <w:sz w:val="28"/>
          <w:szCs w:val="28"/>
        </w:rPr>
        <w:t xml:space="preserve"> </w:t>
      </w:r>
      <w:r w:rsidR="00AE3836">
        <w:rPr>
          <w:rFonts w:ascii="Times New Roman" w:eastAsia="Times New Roman" w:hAnsi="Times New Roman"/>
          <w:kern w:val="0"/>
          <w:sz w:val="28"/>
          <w:szCs w:val="28"/>
        </w:rPr>
        <w:t>1/2</w:t>
      </w:r>
      <w:r w:rsidR="00CA5A35">
        <w:rPr>
          <w:rFonts w:ascii="Times New Roman" w:eastAsia="Times New Roman" w:hAnsi="Times New Roman"/>
          <w:kern w:val="0"/>
          <w:sz w:val="28"/>
          <w:szCs w:val="28"/>
        </w:rPr>
        <w:t>.</w:t>
      </w:r>
    </w:p>
    <w:p w:rsidR="00CA5A35" w:rsidRDefault="00CA5A35" w:rsidP="00AE3836">
      <w:pPr>
        <w:spacing w:after="0" w:line="240" w:lineRule="auto"/>
        <w:ind w:right="48"/>
        <w:jc w:val="both"/>
        <w:rPr>
          <w:rFonts w:ascii="Times New Roman" w:hAnsi="Times New Roman"/>
          <w:b/>
          <w:bCs/>
          <w:sz w:val="28"/>
          <w:szCs w:val="28"/>
          <w:lang w:val="nl-NL" w:eastAsia="vi-VN"/>
        </w:rPr>
      </w:pPr>
    </w:p>
    <w:p w:rsidR="00070884" w:rsidRDefault="00070884" w:rsidP="00AE3836">
      <w:pPr>
        <w:spacing w:after="0" w:line="240" w:lineRule="auto"/>
        <w:ind w:right="48"/>
        <w:jc w:val="both"/>
        <w:rPr>
          <w:rFonts w:ascii="Times New Roman" w:hAnsi="Times New Roman"/>
          <w:bCs/>
          <w:sz w:val="28"/>
          <w:szCs w:val="28"/>
          <w:lang w:val="nl-NL" w:eastAsia="vi-VN"/>
        </w:rPr>
      </w:pPr>
      <w:r w:rsidRPr="00D17CEF">
        <w:rPr>
          <w:rFonts w:ascii="Times New Roman" w:hAnsi="Times New Roman"/>
          <w:b/>
          <w:bCs/>
          <w:sz w:val="28"/>
          <w:szCs w:val="28"/>
          <w:lang w:val="nl-NL" w:eastAsia="vi-VN"/>
        </w:rPr>
        <w:lastRenderedPageBreak/>
        <w:t xml:space="preserve">Câu </w:t>
      </w:r>
      <w:r w:rsidR="00C67540">
        <w:rPr>
          <w:rFonts w:ascii="Times New Roman" w:hAnsi="Times New Roman"/>
          <w:b/>
          <w:bCs/>
          <w:sz w:val="28"/>
          <w:szCs w:val="28"/>
          <w:lang w:val="nl-NL" w:eastAsia="vi-VN"/>
        </w:rPr>
        <w:t>11</w:t>
      </w:r>
      <w:r w:rsidR="00CA5A35">
        <w:rPr>
          <w:rFonts w:ascii="Times New Roman" w:hAnsi="Times New Roman"/>
          <w:b/>
          <w:bCs/>
          <w:sz w:val="28"/>
          <w:szCs w:val="28"/>
          <w:lang w:val="nl-NL" w:eastAsia="vi-VN"/>
        </w:rPr>
        <w:t xml:space="preserve">: </w:t>
      </w:r>
      <w:r>
        <w:rPr>
          <w:rFonts w:ascii="Times New Roman" w:hAnsi="Times New Roman"/>
          <w:bCs/>
          <w:sz w:val="28"/>
          <w:szCs w:val="28"/>
          <w:lang w:val="nl-NL" w:eastAsia="vi-VN"/>
        </w:rPr>
        <w:t>Phản ứng thu nhiệ</w:t>
      </w:r>
      <w:r w:rsidR="00C67540">
        <w:rPr>
          <w:rFonts w:ascii="Times New Roman" w:hAnsi="Times New Roman"/>
          <w:bCs/>
          <w:sz w:val="28"/>
          <w:szCs w:val="28"/>
          <w:lang w:val="nl-NL" w:eastAsia="vi-VN"/>
        </w:rPr>
        <w:t>t là phản ứng</w:t>
      </w:r>
    </w:p>
    <w:p w:rsidR="00070884" w:rsidRDefault="00070884" w:rsidP="00AE3836">
      <w:pPr>
        <w:pStyle w:val="ListParagraph"/>
        <w:numPr>
          <w:ilvl w:val="0"/>
          <w:numId w:val="7"/>
        </w:numPr>
        <w:spacing w:after="0" w:line="240" w:lineRule="auto"/>
        <w:ind w:right="48"/>
        <w:jc w:val="both"/>
        <w:rPr>
          <w:szCs w:val="28"/>
          <w:lang w:eastAsia="vi-VN"/>
        </w:rPr>
      </w:pPr>
      <w:r>
        <w:rPr>
          <w:szCs w:val="28"/>
          <w:lang w:eastAsia="vi-VN"/>
        </w:rPr>
        <w:t>chỉ có một chất mới được tạo thành.</w:t>
      </w:r>
    </w:p>
    <w:p w:rsidR="00070884" w:rsidRDefault="00070884" w:rsidP="00AE3836">
      <w:pPr>
        <w:pStyle w:val="ListParagraph"/>
        <w:numPr>
          <w:ilvl w:val="0"/>
          <w:numId w:val="7"/>
        </w:numPr>
        <w:spacing w:after="0" w:line="240" w:lineRule="auto"/>
        <w:ind w:right="48"/>
        <w:jc w:val="both"/>
        <w:rPr>
          <w:szCs w:val="28"/>
          <w:lang w:eastAsia="vi-VN"/>
        </w:rPr>
      </w:pPr>
      <w:r>
        <w:rPr>
          <w:szCs w:val="28"/>
          <w:lang w:eastAsia="vi-VN"/>
        </w:rPr>
        <w:t>giữa đơn chất với hợp chất.</w:t>
      </w:r>
    </w:p>
    <w:p w:rsidR="00070884" w:rsidRDefault="00070884" w:rsidP="00AE3836">
      <w:pPr>
        <w:pStyle w:val="ListParagraph"/>
        <w:numPr>
          <w:ilvl w:val="0"/>
          <w:numId w:val="7"/>
        </w:numPr>
        <w:spacing w:after="0" w:line="240" w:lineRule="auto"/>
        <w:ind w:right="48"/>
        <w:jc w:val="both"/>
        <w:rPr>
          <w:szCs w:val="28"/>
          <w:lang w:eastAsia="vi-VN"/>
        </w:rPr>
      </w:pPr>
      <w:r>
        <w:rPr>
          <w:szCs w:val="28"/>
          <w:lang w:eastAsia="vi-VN"/>
        </w:rPr>
        <w:t>nhận năng lượng nhiệt từ môi trường trong quá trình phản ứng</w:t>
      </w:r>
      <w:r w:rsidR="00AE3836">
        <w:rPr>
          <w:szCs w:val="28"/>
          <w:lang w:eastAsia="vi-VN"/>
        </w:rPr>
        <w:t>.</w:t>
      </w:r>
    </w:p>
    <w:p w:rsidR="00070884" w:rsidRPr="00D17CEF" w:rsidRDefault="00070884" w:rsidP="00AE3836">
      <w:pPr>
        <w:pStyle w:val="ListParagraph"/>
        <w:numPr>
          <w:ilvl w:val="0"/>
          <w:numId w:val="7"/>
        </w:numPr>
        <w:spacing w:after="0" w:line="240" w:lineRule="auto"/>
        <w:ind w:right="48"/>
        <w:jc w:val="both"/>
        <w:rPr>
          <w:szCs w:val="28"/>
          <w:lang w:eastAsia="vi-VN"/>
        </w:rPr>
      </w:pPr>
      <w:r>
        <w:rPr>
          <w:szCs w:val="28"/>
          <w:lang w:eastAsia="vi-VN"/>
        </w:rPr>
        <w:t>giải phóng năng lượng nhiệt ra môi trường trong quá trình phản ứng</w:t>
      </w:r>
      <w:r w:rsidR="00AE3836">
        <w:rPr>
          <w:szCs w:val="28"/>
          <w:lang w:eastAsia="vi-VN"/>
        </w:rPr>
        <w:t>.</w:t>
      </w:r>
    </w:p>
    <w:p w:rsidR="00070884" w:rsidRPr="00A46A63" w:rsidRDefault="00070884" w:rsidP="00AE3836">
      <w:pPr>
        <w:shd w:val="clear" w:color="auto" w:fill="FFFFFF"/>
        <w:spacing w:after="0" w:line="240" w:lineRule="auto"/>
        <w:jc w:val="both"/>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w:t>
      </w:r>
      <w:r w:rsidR="00C67540">
        <w:rPr>
          <w:rFonts w:ascii="Times New Roman" w:eastAsia="Times New Roman" w:hAnsi="Times New Roman"/>
          <w:b/>
          <w:bCs/>
          <w:kern w:val="0"/>
          <w:sz w:val="28"/>
          <w:szCs w:val="28"/>
        </w:rPr>
        <w:t>12</w:t>
      </w:r>
      <w:r w:rsidR="00CA5A35">
        <w:rPr>
          <w:rFonts w:ascii="Times New Roman" w:eastAsia="Times New Roman" w:hAnsi="Times New Roman"/>
          <w:b/>
          <w:bCs/>
          <w:kern w:val="0"/>
          <w:sz w:val="28"/>
          <w:szCs w:val="28"/>
        </w:rPr>
        <w:t>:</w:t>
      </w:r>
      <w:r w:rsidRPr="00A46A63">
        <w:rPr>
          <w:rFonts w:ascii="Times New Roman" w:eastAsia="Times New Roman" w:hAnsi="Times New Roman"/>
          <w:kern w:val="0"/>
          <w:sz w:val="28"/>
          <w:szCs w:val="28"/>
        </w:rPr>
        <w:t> </w:t>
      </w:r>
      <w:r>
        <w:rPr>
          <w:rFonts w:ascii="Times New Roman" w:eastAsia="Times New Roman" w:hAnsi="Times New Roman"/>
          <w:kern w:val="0"/>
          <w:sz w:val="28"/>
          <w:szCs w:val="28"/>
        </w:rPr>
        <w:t>Quá trình nào sau đây là biến đổi vật lí?</w:t>
      </w:r>
    </w:p>
    <w:p w:rsidR="00070884" w:rsidRPr="00A46A63" w:rsidRDefault="00070884" w:rsidP="00AE3836">
      <w:pPr>
        <w:shd w:val="clear" w:color="auto" w:fill="FFFFFF"/>
        <w:spacing w:after="0" w:line="240" w:lineRule="auto"/>
        <w:ind w:left="142" w:hanging="142"/>
        <w:jc w:val="both"/>
        <w:rPr>
          <w:rFonts w:ascii="Times New Roman" w:eastAsia="Times New Roman" w:hAnsi="Times New Roman"/>
          <w:kern w:val="0"/>
          <w:sz w:val="28"/>
          <w:szCs w:val="28"/>
        </w:rPr>
      </w:pPr>
      <w:r w:rsidRPr="00885B0B">
        <w:rPr>
          <w:rFonts w:ascii="Times New Roman" w:eastAsia="Times New Roman" w:hAnsi="Times New Roman"/>
          <w:b/>
          <w:kern w:val="0"/>
          <w:sz w:val="28"/>
          <w:szCs w:val="28"/>
        </w:rPr>
        <w:t>A.</w:t>
      </w:r>
      <w:r>
        <w:rPr>
          <w:rFonts w:ascii="Times New Roman" w:eastAsia="Times New Roman" w:hAnsi="Times New Roman"/>
          <w:kern w:val="0"/>
          <w:sz w:val="28"/>
          <w:szCs w:val="28"/>
        </w:rPr>
        <w:t xml:space="preserve"> Quang hợp ở cây xanh .</w:t>
      </w:r>
      <w:r>
        <w:rPr>
          <w:rFonts w:ascii="Times New Roman" w:eastAsia="Times New Roman" w:hAnsi="Times New Roman"/>
          <w:kern w:val="0"/>
          <w:sz w:val="28"/>
          <w:szCs w:val="28"/>
        </w:rPr>
        <w:tab/>
      </w:r>
      <w:r>
        <w:rPr>
          <w:rFonts w:ascii="Times New Roman" w:eastAsia="Times New Roman" w:hAnsi="Times New Roman"/>
          <w:kern w:val="0"/>
          <w:sz w:val="28"/>
          <w:szCs w:val="28"/>
        </w:rPr>
        <w:tab/>
      </w:r>
      <w:r w:rsidR="00AE3836">
        <w:rPr>
          <w:rFonts w:ascii="Times New Roman" w:eastAsia="Times New Roman" w:hAnsi="Times New Roman"/>
          <w:kern w:val="0"/>
          <w:sz w:val="28"/>
          <w:szCs w:val="28"/>
        </w:rPr>
        <w:t xml:space="preserve">            </w:t>
      </w:r>
      <w:r w:rsidRPr="00885B0B">
        <w:rPr>
          <w:rFonts w:ascii="Times New Roman" w:eastAsia="Times New Roman" w:hAnsi="Times New Roman"/>
          <w:b/>
          <w:kern w:val="0"/>
          <w:sz w:val="28"/>
          <w:szCs w:val="28"/>
        </w:rPr>
        <w:t>B.</w:t>
      </w:r>
      <w:r w:rsidRPr="00A46A63">
        <w:rPr>
          <w:rFonts w:ascii="Times New Roman" w:eastAsia="Times New Roman" w:hAnsi="Times New Roman"/>
          <w:kern w:val="0"/>
          <w:sz w:val="28"/>
          <w:szCs w:val="28"/>
        </w:rPr>
        <w:t xml:space="preserve"> </w:t>
      </w:r>
      <w:r>
        <w:rPr>
          <w:rFonts w:ascii="Times New Roman" w:eastAsia="Times New Roman" w:hAnsi="Times New Roman"/>
          <w:kern w:val="0"/>
          <w:sz w:val="28"/>
          <w:szCs w:val="28"/>
        </w:rPr>
        <w:t>Nước hoa trong lọ mở nắp bị bay hơi.</w:t>
      </w:r>
    </w:p>
    <w:p w:rsidR="00070884" w:rsidRDefault="00070884" w:rsidP="00AE3836">
      <w:pPr>
        <w:shd w:val="clear" w:color="auto" w:fill="FFFFFF"/>
        <w:spacing w:after="0" w:line="240" w:lineRule="auto"/>
        <w:jc w:val="both"/>
        <w:rPr>
          <w:rFonts w:ascii="Times New Roman" w:eastAsia="Times New Roman" w:hAnsi="Times New Roman"/>
          <w:kern w:val="0"/>
          <w:sz w:val="28"/>
          <w:szCs w:val="28"/>
        </w:rPr>
      </w:pPr>
      <w:r w:rsidRPr="00885B0B">
        <w:rPr>
          <w:rFonts w:ascii="Times New Roman" w:eastAsia="Times New Roman" w:hAnsi="Times New Roman"/>
          <w:b/>
          <w:kern w:val="0"/>
          <w:sz w:val="28"/>
          <w:szCs w:val="28"/>
        </w:rPr>
        <w:t>C.</w:t>
      </w:r>
      <w:r w:rsidRPr="00A46A63">
        <w:rPr>
          <w:rFonts w:ascii="Times New Roman" w:eastAsia="Times New Roman" w:hAnsi="Times New Roman"/>
          <w:kern w:val="0"/>
          <w:sz w:val="28"/>
          <w:szCs w:val="28"/>
        </w:rPr>
        <w:t xml:space="preserve"> </w:t>
      </w:r>
      <w:r>
        <w:rPr>
          <w:rFonts w:ascii="Times New Roman" w:eastAsia="Times New Roman" w:hAnsi="Times New Roman"/>
          <w:kern w:val="0"/>
          <w:sz w:val="28"/>
          <w:szCs w:val="28"/>
        </w:rPr>
        <w:t>Đinh sắt để trong không khí ẩm bị gỉ.</w:t>
      </w:r>
      <w:r w:rsidR="00AE3836">
        <w:rPr>
          <w:rFonts w:ascii="Times New Roman" w:eastAsia="Times New Roman" w:hAnsi="Times New Roman"/>
          <w:kern w:val="0"/>
          <w:sz w:val="28"/>
          <w:szCs w:val="28"/>
        </w:rPr>
        <w:t xml:space="preserve">              </w:t>
      </w:r>
      <w:r w:rsidRPr="00885B0B">
        <w:rPr>
          <w:rFonts w:ascii="Times New Roman" w:eastAsia="Times New Roman" w:hAnsi="Times New Roman"/>
          <w:b/>
          <w:kern w:val="0"/>
          <w:sz w:val="28"/>
          <w:szCs w:val="28"/>
        </w:rPr>
        <w:t>D.</w:t>
      </w:r>
      <w:r w:rsidRPr="007E4887">
        <w:rPr>
          <w:rFonts w:ascii="Times New Roman" w:eastAsia="Times New Roman" w:hAnsi="Times New Roman"/>
          <w:kern w:val="0"/>
          <w:sz w:val="28"/>
          <w:szCs w:val="28"/>
        </w:rPr>
        <w:t xml:space="preserve"> </w:t>
      </w:r>
      <w:r>
        <w:rPr>
          <w:rFonts w:ascii="Times New Roman" w:eastAsia="Times New Roman" w:hAnsi="Times New Roman"/>
          <w:kern w:val="0"/>
          <w:sz w:val="28"/>
          <w:szCs w:val="28"/>
        </w:rPr>
        <w:t xml:space="preserve">Thức ăn để lâu ngày bị ôi thiu.           </w:t>
      </w:r>
    </w:p>
    <w:p w:rsidR="00070884" w:rsidRPr="000C2667" w:rsidRDefault="00070884" w:rsidP="00AE3836">
      <w:pPr>
        <w:shd w:val="clear" w:color="auto" w:fill="FFFFFF"/>
        <w:spacing w:after="0" w:line="240" w:lineRule="auto"/>
        <w:jc w:val="both"/>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w:t>
      </w:r>
      <w:r w:rsidR="00C67540">
        <w:rPr>
          <w:rFonts w:ascii="Times New Roman" w:eastAsia="Times New Roman" w:hAnsi="Times New Roman"/>
          <w:b/>
          <w:bCs/>
          <w:kern w:val="0"/>
          <w:sz w:val="28"/>
          <w:szCs w:val="28"/>
        </w:rPr>
        <w:t>13</w:t>
      </w:r>
      <w:r w:rsidR="00CA5A35">
        <w:rPr>
          <w:rFonts w:ascii="Times New Roman" w:eastAsia="Times New Roman" w:hAnsi="Times New Roman"/>
          <w:b/>
          <w:bCs/>
          <w:kern w:val="0"/>
          <w:sz w:val="28"/>
          <w:szCs w:val="28"/>
        </w:rPr>
        <w:t>:</w:t>
      </w:r>
      <w:r>
        <w:rPr>
          <w:rFonts w:ascii="Times New Roman" w:eastAsia="Times New Roman" w:hAnsi="Times New Roman"/>
          <w:kern w:val="0"/>
          <w:sz w:val="28"/>
          <w:szCs w:val="28"/>
        </w:rPr>
        <w:t> Cho các chất khí sau: CO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H</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w:t>
      </w:r>
      <w:r w:rsidR="00C67540">
        <w:rPr>
          <w:rFonts w:ascii="Times New Roman" w:eastAsia="Times New Roman" w:hAnsi="Times New Roman"/>
          <w:kern w:val="0"/>
          <w:sz w:val="28"/>
          <w:szCs w:val="28"/>
        </w:rPr>
        <w:t>N</w:t>
      </w:r>
      <w:r w:rsidR="00C67540">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Chất khí nhẹ nhất là:</w:t>
      </w:r>
    </w:p>
    <w:p w:rsidR="00070884" w:rsidRPr="00A46A63" w:rsidRDefault="00070884" w:rsidP="00070884">
      <w:pPr>
        <w:shd w:val="clear" w:color="auto" w:fill="FFFFFF"/>
        <w:spacing w:after="0" w:line="240" w:lineRule="auto"/>
        <w:ind w:left="360" w:hanging="360"/>
        <w:rPr>
          <w:rFonts w:ascii="Times New Roman" w:eastAsia="Times New Roman" w:hAnsi="Times New Roman"/>
          <w:kern w:val="0"/>
          <w:sz w:val="28"/>
          <w:szCs w:val="28"/>
        </w:rPr>
      </w:pPr>
      <w:r w:rsidRPr="00885B0B">
        <w:rPr>
          <w:rFonts w:ascii="Times New Roman" w:eastAsia="Times New Roman" w:hAnsi="Times New Roman"/>
          <w:b/>
          <w:kern w:val="0"/>
          <w:sz w:val="28"/>
          <w:szCs w:val="28"/>
        </w:rPr>
        <w:t>A.</w:t>
      </w:r>
      <w:r w:rsidRPr="00A46A63">
        <w:rPr>
          <w:rFonts w:ascii="Times New Roman" w:eastAsia="Times New Roman" w:hAnsi="Times New Roman"/>
          <w:kern w:val="0"/>
          <w:sz w:val="28"/>
          <w:szCs w:val="28"/>
        </w:rPr>
        <w:t xml:space="preserve"> </w:t>
      </w:r>
      <w:r w:rsidR="00C67540">
        <w:rPr>
          <w:rFonts w:ascii="Times New Roman" w:eastAsia="Times New Roman" w:hAnsi="Times New Roman"/>
          <w:kern w:val="0"/>
          <w:sz w:val="28"/>
          <w:szCs w:val="28"/>
        </w:rPr>
        <w:t>N</w:t>
      </w:r>
      <w:r w:rsidR="00C67540">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Pr>
          <w:rFonts w:ascii="Times New Roman" w:eastAsia="Times New Roman" w:hAnsi="Times New Roman"/>
          <w:kern w:val="0"/>
          <w:sz w:val="28"/>
          <w:szCs w:val="28"/>
        </w:rPr>
        <w:tab/>
      </w:r>
      <w:r w:rsidR="00C67540">
        <w:rPr>
          <w:rFonts w:ascii="Times New Roman" w:eastAsia="Times New Roman" w:hAnsi="Times New Roman"/>
          <w:kern w:val="0"/>
          <w:sz w:val="28"/>
          <w:szCs w:val="28"/>
        </w:rPr>
        <w:t xml:space="preserve">           </w:t>
      </w:r>
      <w:r>
        <w:rPr>
          <w:rFonts w:ascii="Times New Roman" w:eastAsia="Times New Roman" w:hAnsi="Times New Roman"/>
          <w:kern w:val="0"/>
          <w:sz w:val="28"/>
          <w:szCs w:val="28"/>
        </w:rPr>
        <w:tab/>
      </w:r>
      <w:r w:rsidRPr="00885B0B">
        <w:rPr>
          <w:rFonts w:ascii="Times New Roman" w:eastAsia="Times New Roman" w:hAnsi="Times New Roman"/>
          <w:b/>
          <w:kern w:val="0"/>
          <w:sz w:val="28"/>
          <w:szCs w:val="28"/>
        </w:rPr>
        <w:t>B.</w:t>
      </w:r>
      <w:r>
        <w:rPr>
          <w:rFonts w:ascii="Times New Roman" w:eastAsia="Times New Roman" w:hAnsi="Times New Roman"/>
          <w:kern w:val="0"/>
          <w:sz w:val="28"/>
          <w:szCs w:val="28"/>
        </w:rPr>
        <w:t xml:space="preserve"> CO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Pr>
          <w:rFonts w:ascii="Times New Roman" w:eastAsia="Times New Roman" w:hAnsi="Times New Roman"/>
          <w:kern w:val="0"/>
          <w:sz w:val="28"/>
          <w:szCs w:val="28"/>
        </w:rPr>
        <w:tab/>
      </w:r>
      <w:r>
        <w:rPr>
          <w:rFonts w:ascii="Times New Roman" w:eastAsia="Times New Roman" w:hAnsi="Times New Roman"/>
          <w:kern w:val="0"/>
          <w:sz w:val="28"/>
          <w:szCs w:val="28"/>
        </w:rPr>
        <w:tab/>
      </w:r>
      <w:r w:rsidR="00C67540">
        <w:rPr>
          <w:rFonts w:ascii="Times New Roman" w:eastAsia="Times New Roman" w:hAnsi="Times New Roman"/>
          <w:kern w:val="0"/>
          <w:sz w:val="28"/>
          <w:szCs w:val="28"/>
        </w:rPr>
        <w:t xml:space="preserve">  </w:t>
      </w:r>
      <w:r w:rsidRPr="00885B0B">
        <w:rPr>
          <w:rFonts w:ascii="Times New Roman" w:eastAsia="Times New Roman" w:hAnsi="Times New Roman"/>
          <w:b/>
          <w:kern w:val="0"/>
          <w:sz w:val="28"/>
          <w:szCs w:val="28"/>
        </w:rPr>
        <w:t>C.</w:t>
      </w:r>
      <w:r>
        <w:rPr>
          <w:rFonts w:ascii="Times New Roman" w:eastAsia="Times New Roman" w:hAnsi="Times New Roman"/>
          <w:kern w:val="0"/>
          <w:sz w:val="28"/>
          <w:szCs w:val="28"/>
        </w:rPr>
        <w:t xml:space="preserve"> H</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Pr>
          <w:rFonts w:ascii="Times New Roman" w:eastAsia="Times New Roman" w:hAnsi="Times New Roman"/>
          <w:kern w:val="0"/>
          <w:sz w:val="28"/>
          <w:szCs w:val="28"/>
        </w:rPr>
        <w:tab/>
      </w:r>
      <w:r>
        <w:rPr>
          <w:rFonts w:ascii="Times New Roman" w:eastAsia="Times New Roman" w:hAnsi="Times New Roman"/>
          <w:kern w:val="0"/>
          <w:sz w:val="28"/>
          <w:szCs w:val="28"/>
        </w:rPr>
        <w:tab/>
      </w:r>
      <w:r w:rsidR="00C67540">
        <w:rPr>
          <w:rFonts w:ascii="Times New Roman" w:eastAsia="Times New Roman" w:hAnsi="Times New Roman"/>
          <w:kern w:val="0"/>
          <w:sz w:val="28"/>
          <w:szCs w:val="28"/>
        </w:rPr>
        <w:t xml:space="preserve">                 </w:t>
      </w:r>
      <w:r w:rsidRPr="00885B0B">
        <w:rPr>
          <w:rFonts w:ascii="Times New Roman" w:eastAsia="Times New Roman" w:hAnsi="Times New Roman"/>
          <w:b/>
          <w:kern w:val="0"/>
          <w:sz w:val="28"/>
          <w:szCs w:val="28"/>
        </w:rPr>
        <w:t>D.</w:t>
      </w:r>
      <w:r>
        <w:rPr>
          <w:rFonts w:ascii="Times New Roman" w:eastAsia="Times New Roman" w:hAnsi="Times New Roman"/>
          <w:kern w:val="0"/>
          <w:sz w:val="28"/>
          <w:szCs w:val="28"/>
        </w:rPr>
        <w:t xml:space="preserve"> 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sidRPr="00A46A63">
        <w:rPr>
          <w:rFonts w:ascii="Times New Roman" w:eastAsia="Times New Roman" w:hAnsi="Times New Roman"/>
          <w:kern w:val="0"/>
          <w:sz w:val="28"/>
          <w:szCs w:val="28"/>
        </w:rPr>
        <w:t xml:space="preserve"> </w:t>
      </w:r>
    </w:p>
    <w:p w:rsidR="00070884" w:rsidRPr="005B15E3" w:rsidRDefault="00070884" w:rsidP="00070884">
      <w:pPr>
        <w:shd w:val="clear" w:color="auto" w:fill="FFFFFF"/>
        <w:spacing w:after="0" w:line="240" w:lineRule="auto"/>
        <w:rPr>
          <w:rFonts w:ascii="Times New Roman" w:eastAsia="Times New Roman" w:hAnsi="Times New Roman"/>
          <w:kern w:val="0"/>
          <w:sz w:val="28"/>
          <w:szCs w:val="28"/>
        </w:rPr>
      </w:pPr>
      <w:r w:rsidRPr="005B15E3">
        <w:rPr>
          <w:rFonts w:ascii="Times New Roman" w:eastAsia="Times New Roman" w:hAnsi="Times New Roman"/>
          <w:b/>
          <w:bCs/>
          <w:kern w:val="0"/>
          <w:sz w:val="28"/>
          <w:szCs w:val="28"/>
        </w:rPr>
        <w:t xml:space="preserve">Câu </w:t>
      </w:r>
      <w:r w:rsidR="00C67540">
        <w:rPr>
          <w:rFonts w:ascii="Times New Roman" w:eastAsia="Times New Roman" w:hAnsi="Times New Roman"/>
          <w:b/>
          <w:bCs/>
          <w:kern w:val="0"/>
          <w:sz w:val="28"/>
          <w:szCs w:val="28"/>
        </w:rPr>
        <w:t>14</w:t>
      </w:r>
      <w:r w:rsidR="00CA5A35">
        <w:rPr>
          <w:rFonts w:ascii="Times New Roman" w:eastAsia="Times New Roman" w:hAnsi="Times New Roman"/>
          <w:b/>
          <w:bCs/>
          <w:kern w:val="0"/>
          <w:sz w:val="28"/>
          <w:szCs w:val="28"/>
        </w:rPr>
        <w:t>:</w:t>
      </w:r>
      <w:r w:rsidRPr="005B15E3">
        <w:rPr>
          <w:rFonts w:ascii="Times New Roman" w:eastAsia="Times New Roman" w:hAnsi="Times New Roman"/>
          <w:kern w:val="0"/>
          <w:sz w:val="28"/>
          <w:szCs w:val="28"/>
        </w:rPr>
        <w:t> Ở điều kiện chuẩn (25</w:t>
      </w:r>
      <w:r w:rsidRPr="005B15E3">
        <w:rPr>
          <w:rFonts w:ascii="Times New Roman" w:eastAsia="Times New Roman" w:hAnsi="Times New Roman"/>
          <w:kern w:val="0"/>
          <w:sz w:val="28"/>
          <w:szCs w:val="28"/>
          <w:vertAlign w:val="superscript"/>
        </w:rPr>
        <w:t>0</w:t>
      </w:r>
      <w:r w:rsidRPr="005B15E3">
        <w:rPr>
          <w:rFonts w:ascii="Times New Roman" w:eastAsia="Times New Roman" w:hAnsi="Times New Roman"/>
          <w:kern w:val="0"/>
          <w:sz w:val="28"/>
          <w:szCs w:val="28"/>
        </w:rPr>
        <w:t>C, 1 bar), 2,5 mol khí</w:t>
      </w:r>
      <w:r>
        <w:rPr>
          <w:rFonts w:ascii="Times New Roman" w:eastAsia="Times New Roman" w:hAnsi="Times New Roman"/>
          <w:kern w:val="0"/>
          <w:sz w:val="28"/>
          <w:szCs w:val="28"/>
        </w:rPr>
        <w:t xml:space="preserve"> 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w:t>
      </w:r>
      <w:r w:rsidRPr="005B15E3">
        <w:rPr>
          <w:rFonts w:ascii="Times New Roman" w:eastAsia="Times New Roman" w:hAnsi="Times New Roman"/>
          <w:kern w:val="0"/>
          <w:sz w:val="28"/>
          <w:szCs w:val="28"/>
        </w:rPr>
        <w:t xml:space="preserve"> có thể tích là: </w:t>
      </w:r>
    </w:p>
    <w:p w:rsidR="00070884" w:rsidRPr="005B15E3" w:rsidRDefault="00070884" w:rsidP="00070884">
      <w:pPr>
        <w:pStyle w:val="ListParagraph"/>
        <w:numPr>
          <w:ilvl w:val="0"/>
          <w:numId w:val="4"/>
        </w:numPr>
        <w:shd w:val="clear" w:color="auto" w:fill="FFFFFF"/>
        <w:spacing w:after="0" w:line="240" w:lineRule="auto"/>
        <w:ind w:left="284"/>
        <w:rPr>
          <w:rFonts w:eastAsia="Times New Roman" w:cs="Times New Roman"/>
          <w:szCs w:val="28"/>
        </w:rPr>
      </w:pPr>
      <w:r w:rsidRPr="005B15E3">
        <w:rPr>
          <w:rFonts w:eastAsia="Times New Roman" w:cs="Times New Roman"/>
          <w:szCs w:val="28"/>
        </w:rPr>
        <w:t xml:space="preserve">99,16 (L).          </w:t>
      </w:r>
      <w:r w:rsidRPr="00885B0B">
        <w:rPr>
          <w:rFonts w:eastAsia="Times New Roman" w:cs="Times New Roman"/>
          <w:b/>
          <w:szCs w:val="28"/>
        </w:rPr>
        <w:t>B.</w:t>
      </w:r>
      <w:r w:rsidRPr="005B15E3">
        <w:rPr>
          <w:rFonts w:eastAsia="Times New Roman" w:cs="Times New Roman"/>
          <w:szCs w:val="28"/>
        </w:rPr>
        <w:t xml:space="preserve"> 61.795 (L).</w:t>
      </w:r>
      <w:r w:rsidRPr="005B15E3">
        <w:rPr>
          <w:rFonts w:eastAsia="Times New Roman" w:cs="Times New Roman"/>
          <w:szCs w:val="28"/>
        </w:rPr>
        <w:tab/>
      </w:r>
      <w:r w:rsidR="00885B0B">
        <w:rPr>
          <w:rFonts w:eastAsia="Times New Roman" w:cs="Times New Roman"/>
          <w:szCs w:val="28"/>
        </w:rPr>
        <w:t xml:space="preserve">        </w:t>
      </w:r>
      <w:r w:rsidRPr="00885B0B">
        <w:rPr>
          <w:rFonts w:eastAsia="Times New Roman" w:cs="Times New Roman"/>
          <w:b/>
          <w:szCs w:val="28"/>
        </w:rPr>
        <w:t>C.</w:t>
      </w:r>
      <w:r w:rsidRPr="005B15E3">
        <w:rPr>
          <w:rFonts w:eastAsia="Times New Roman" w:cs="Times New Roman"/>
          <w:szCs w:val="28"/>
        </w:rPr>
        <w:t xml:space="preserve"> 9,916 (L).</w:t>
      </w:r>
      <w:r w:rsidRPr="005B15E3">
        <w:rPr>
          <w:rFonts w:eastAsia="Times New Roman" w:cs="Times New Roman"/>
          <w:szCs w:val="28"/>
        </w:rPr>
        <w:tab/>
      </w:r>
      <w:r w:rsidR="00885B0B">
        <w:rPr>
          <w:rFonts w:eastAsia="Times New Roman" w:cs="Times New Roman"/>
          <w:szCs w:val="28"/>
        </w:rPr>
        <w:t xml:space="preserve">                    </w:t>
      </w:r>
      <w:r w:rsidRPr="00885B0B">
        <w:rPr>
          <w:rFonts w:eastAsia="Times New Roman" w:cs="Times New Roman"/>
          <w:b/>
          <w:szCs w:val="28"/>
        </w:rPr>
        <w:t>D.</w:t>
      </w:r>
      <w:r w:rsidRPr="005B15E3">
        <w:rPr>
          <w:rFonts w:eastAsia="Times New Roman" w:cs="Times New Roman"/>
          <w:szCs w:val="28"/>
        </w:rPr>
        <w:t xml:space="preserve"> 61,975 (L).</w:t>
      </w:r>
    </w:p>
    <w:p w:rsidR="00070884" w:rsidRPr="00CA5A35" w:rsidRDefault="00070884" w:rsidP="00070884">
      <w:pPr>
        <w:widowControl w:val="0"/>
        <w:spacing w:after="0" w:line="240" w:lineRule="auto"/>
        <w:jc w:val="both"/>
        <w:rPr>
          <w:rFonts w:ascii="Times New Roman" w:eastAsia="Times New Roman" w:hAnsi="Times New Roman"/>
          <w:sz w:val="28"/>
          <w:szCs w:val="28"/>
        </w:rPr>
      </w:pPr>
      <w:r w:rsidRPr="00070884">
        <w:rPr>
          <w:rFonts w:ascii="Times New Roman" w:eastAsia="Times New Roman" w:hAnsi="Times New Roman"/>
          <w:b/>
          <w:sz w:val="28"/>
          <w:szCs w:val="28"/>
        </w:rPr>
        <w:t>Câu</w:t>
      </w:r>
      <w:r w:rsidRPr="00070884">
        <w:rPr>
          <w:rFonts w:ascii="Times New Roman" w:eastAsia="Times New Roman" w:hAnsi="Times New Roman"/>
          <w:b/>
          <w:spacing w:val="-1"/>
          <w:sz w:val="28"/>
          <w:szCs w:val="28"/>
        </w:rPr>
        <w:t xml:space="preserve"> </w:t>
      </w:r>
      <w:r w:rsidR="00C67540">
        <w:rPr>
          <w:rFonts w:ascii="Times New Roman" w:eastAsia="Times New Roman" w:hAnsi="Times New Roman"/>
          <w:b/>
          <w:spacing w:val="-1"/>
          <w:sz w:val="28"/>
          <w:szCs w:val="28"/>
        </w:rPr>
        <w:t>1</w:t>
      </w:r>
      <w:r w:rsidRPr="00070884">
        <w:rPr>
          <w:rFonts w:ascii="Times New Roman" w:eastAsia="Times New Roman" w:hAnsi="Times New Roman"/>
          <w:b/>
          <w:sz w:val="28"/>
          <w:szCs w:val="28"/>
        </w:rPr>
        <w:t xml:space="preserve">5: </w:t>
      </w:r>
      <w:r w:rsidRPr="00CA5A35">
        <w:rPr>
          <w:rFonts w:ascii="Times New Roman" w:eastAsia="Times New Roman" w:hAnsi="Times New Roman"/>
          <w:sz w:val="28"/>
          <w:szCs w:val="28"/>
        </w:rPr>
        <w:t xml:space="preserve">Quá trình đốt cháy </w:t>
      </w:r>
      <w:r w:rsidRPr="00CA5A35">
        <w:rPr>
          <w:rFonts w:ascii="Times New Roman" w:eastAsia="Times New Roman" w:hAnsi="Times New Roman"/>
          <w:spacing w:val="-4"/>
          <w:sz w:val="28"/>
          <w:szCs w:val="28"/>
        </w:rPr>
        <w:t>dầu</w:t>
      </w:r>
      <w:r w:rsidRPr="00CA5A35">
        <w:rPr>
          <w:rFonts w:ascii="Times New Roman" w:eastAsia="Times New Roman" w:hAnsi="Times New Roman"/>
          <w:sz w:val="28"/>
          <w:szCs w:val="28"/>
        </w:rPr>
        <w:t xml:space="preserve"> là phản ứng toả nhiệt được ứng dụng để:</w:t>
      </w:r>
    </w:p>
    <w:p w:rsidR="00070884" w:rsidRPr="00070884" w:rsidRDefault="00070884" w:rsidP="00AE3836">
      <w:pPr>
        <w:spacing w:after="0" w:line="240" w:lineRule="auto"/>
        <w:jc w:val="both"/>
        <w:rPr>
          <w:rFonts w:ascii="Times New Roman" w:eastAsia="Times New Roman" w:hAnsi="Times New Roman"/>
          <w:sz w:val="28"/>
          <w:szCs w:val="28"/>
        </w:rPr>
      </w:pPr>
      <w:r w:rsidRPr="00885B0B">
        <w:rPr>
          <w:rFonts w:ascii="Times New Roman" w:eastAsia="Times New Roman" w:hAnsi="Times New Roman"/>
          <w:b/>
          <w:sz w:val="28"/>
          <w:szCs w:val="28"/>
        </w:rPr>
        <w:t>A.</w:t>
      </w:r>
      <w:r w:rsidRPr="00070884">
        <w:rPr>
          <w:rFonts w:ascii="Times New Roman" w:eastAsia="Times New Roman" w:hAnsi="Times New Roman"/>
          <w:sz w:val="28"/>
          <w:szCs w:val="28"/>
        </w:rPr>
        <w:t xml:space="preserve"> đ</w:t>
      </w:r>
      <w:r w:rsidR="00AE3836">
        <w:rPr>
          <w:rFonts w:ascii="Times New Roman" w:eastAsia="Times New Roman" w:hAnsi="Times New Roman"/>
          <w:sz w:val="28"/>
          <w:szCs w:val="28"/>
        </w:rPr>
        <w:t>un nấu, nung gốm sứ.</w:t>
      </w:r>
      <w:r w:rsidR="00AE3836">
        <w:rPr>
          <w:rFonts w:ascii="Times New Roman" w:eastAsia="Times New Roman" w:hAnsi="Times New Roman"/>
          <w:sz w:val="28"/>
          <w:szCs w:val="28"/>
        </w:rPr>
        <w:tab/>
      </w:r>
      <w:r w:rsidR="00AE3836">
        <w:rPr>
          <w:rFonts w:ascii="Times New Roman" w:eastAsia="Times New Roman" w:hAnsi="Times New Roman"/>
          <w:sz w:val="28"/>
          <w:szCs w:val="28"/>
        </w:rPr>
        <w:tab/>
        <w:t xml:space="preserve">          </w:t>
      </w:r>
      <w:r w:rsidR="00885B0B">
        <w:rPr>
          <w:rFonts w:ascii="Times New Roman" w:eastAsia="Times New Roman" w:hAnsi="Times New Roman"/>
          <w:sz w:val="28"/>
          <w:szCs w:val="28"/>
        </w:rPr>
        <w:t xml:space="preserve">              </w:t>
      </w:r>
      <w:r w:rsidRPr="00885B0B">
        <w:rPr>
          <w:rFonts w:ascii="Times New Roman" w:eastAsia="Times New Roman" w:hAnsi="Times New Roman"/>
          <w:b/>
          <w:sz w:val="28"/>
          <w:szCs w:val="28"/>
        </w:rPr>
        <w:t>B.</w:t>
      </w:r>
      <w:r w:rsidRPr="00070884">
        <w:rPr>
          <w:rFonts w:ascii="Times New Roman" w:eastAsia="Times New Roman" w:hAnsi="Times New Roman"/>
          <w:sz w:val="28"/>
          <w:szCs w:val="28"/>
        </w:rPr>
        <w:t xml:space="preserve"> chạy động cơ, đun nấu.</w:t>
      </w:r>
    </w:p>
    <w:p w:rsidR="00070884" w:rsidRPr="00070884" w:rsidRDefault="00070884" w:rsidP="00AE3836">
      <w:pPr>
        <w:spacing w:after="0" w:line="240" w:lineRule="auto"/>
        <w:jc w:val="both"/>
        <w:rPr>
          <w:rFonts w:ascii="Times New Roman" w:eastAsia="Times New Roman" w:hAnsi="Times New Roman"/>
          <w:sz w:val="28"/>
          <w:szCs w:val="28"/>
        </w:rPr>
      </w:pPr>
      <w:r w:rsidRPr="00885B0B">
        <w:rPr>
          <w:rFonts w:ascii="Times New Roman" w:eastAsia="Times New Roman" w:hAnsi="Times New Roman"/>
          <w:b/>
          <w:sz w:val="28"/>
          <w:szCs w:val="28"/>
        </w:rPr>
        <w:t>C.</w:t>
      </w:r>
      <w:r w:rsidRPr="00070884">
        <w:rPr>
          <w:rFonts w:ascii="Times New Roman" w:eastAsia="Times New Roman" w:hAnsi="Times New Roman"/>
          <w:sz w:val="28"/>
          <w:szCs w:val="28"/>
        </w:rPr>
        <w:t xml:space="preserve"> hàn c</w:t>
      </w:r>
      <w:r>
        <w:rPr>
          <w:rFonts w:ascii="Times New Roman" w:eastAsia="Times New Roman" w:hAnsi="Times New Roman"/>
          <w:sz w:val="28"/>
          <w:szCs w:val="28"/>
        </w:rPr>
        <w:t>ắt kim loại, để chạy động cơ.</w:t>
      </w:r>
      <w:r>
        <w:rPr>
          <w:rFonts w:ascii="Times New Roman" w:eastAsia="Times New Roman" w:hAnsi="Times New Roman"/>
          <w:sz w:val="28"/>
          <w:szCs w:val="28"/>
        </w:rPr>
        <w:tab/>
      </w:r>
      <w:r>
        <w:rPr>
          <w:rFonts w:ascii="Times New Roman" w:eastAsia="Times New Roman" w:hAnsi="Times New Roman"/>
          <w:sz w:val="28"/>
          <w:szCs w:val="28"/>
        </w:rPr>
        <w:tab/>
      </w:r>
      <w:r w:rsidR="00885B0B">
        <w:rPr>
          <w:rFonts w:ascii="Times New Roman" w:eastAsia="Times New Roman" w:hAnsi="Times New Roman"/>
          <w:sz w:val="28"/>
          <w:szCs w:val="28"/>
        </w:rPr>
        <w:t xml:space="preserve">             </w:t>
      </w:r>
      <w:r w:rsidR="00AE3836" w:rsidRPr="00885B0B">
        <w:rPr>
          <w:rFonts w:ascii="Times New Roman" w:eastAsia="Times New Roman" w:hAnsi="Times New Roman"/>
          <w:b/>
          <w:sz w:val="28"/>
          <w:szCs w:val="28"/>
        </w:rPr>
        <w:t>D.</w:t>
      </w:r>
      <w:r w:rsidRPr="00070884">
        <w:rPr>
          <w:rFonts w:ascii="Times New Roman" w:eastAsia="Times New Roman" w:hAnsi="Times New Roman"/>
          <w:sz w:val="28"/>
          <w:szCs w:val="28"/>
        </w:rPr>
        <w:t xml:space="preserve"> sưởi ấm, hàn cắt kim loại.</w:t>
      </w:r>
    </w:p>
    <w:p w:rsidR="00BA7410" w:rsidRDefault="00C67540" w:rsidP="00C67540">
      <w:pPr>
        <w:shd w:val="clear" w:color="auto" w:fill="FFFFFF"/>
        <w:spacing w:after="0" w:line="240" w:lineRule="auto"/>
        <w:rPr>
          <w:rFonts w:ascii="Times New Roman" w:eastAsia="Times New Roman" w:hAnsi="Times New Roman"/>
          <w:b/>
          <w:kern w:val="0"/>
          <w:sz w:val="28"/>
          <w:szCs w:val="28"/>
        </w:rPr>
      </w:pPr>
      <w:r w:rsidRPr="00C67540">
        <w:rPr>
          <w:rFonts w:ascii="Times New Roman" w:eastAsia="Times New Roman" w:hAnsi="Times New Roman"/>
          <w:b/>
          <w:kern w:val="0"/>
          <w:sz w:val="28"/>
          <w:szCs w:val="28"/>
        </w:rPr>
        <w:t>Câu</w:t>
      </w:r>
      <w:r w:rsidRPr="00C67540">
        <w:rPr>
          <w:rFonts w:ascii="Times New Roman" w:eastAsia="Times New Roman" w:hAnsi="Times New Roman"/>
          <w:b/>
          <w:spacing w:val="-2"/>
          <w:kern w:val="0"/>
          <w:sz w:val="28"/>
          <w:szCs w:val="28"/>
        </w:rPr>
        <w:t xml:space="preserve"> </w:t>
      </w:r>
      <w:r>
        <w:rPr>
          <w:rFonts w:ascii="Times New Roman" w:eastAsia="Times New Roman" w:hAnsi="Times New Roman"/>
          <w:b/>
          <w:spacing w:val="-2"/>
          <w:kern w:val="0"/>
          <w:sz w:val="28"/>
          <w:szCs w:val="28"/>
        </w:rPr>
        <w:t>1</w:t>
      </w:r>
      <w:r w:rsidRPr="00C67540">
        <w:rPr>
          <w:rFonts w:ascii="Times New Roman" w:eastAsia="Times New Roman" w:hAnsi="Times New Roman"/>
          <w:b/>
          <w:kern w:val="0"/>
          <w:sz w:val="28"/>
          <w:szCs w:val="28"/>
        </w:rPr>
        <w:t>6:</w:t>
      </w:r>
      <w:r w:rsidRPr="00C67540">
        <w:rPr>
          <w:rFonts w:ascii="Times New Roman" w:eastAsia="Times New Roman" w:hAnsi="Times New Roman"/>
          <w:b/>
          <w:spacing w:val="-2"/>
          <w:kern w:val="0"/>
          <w:sz w:val="28"/>
          <w:szCs w:val="28"/>
        </w:rPr>
        <w:t xml:space="preserve"> </w:t>
      </w:r>
      <w:r w:rsidRPr="00CA5A35">
        <w:rPr>
          <w:rFonts w:ascii="Times New Roman" w:eastAsia="Times New Roman" w:hAnsi="Times New Roman"/>
          <w:kern w:val="0"/>
          <w:sz w:val="28"/>
          <w:szCs w:val="28"/>
        </w:rPr>
        <w:t>Tỉ khối hơi của khí sulfur dioxide (SO</w:t>
      </w:r>
      <w:r w:rsidRPr="00CA5A35">
        <w:rPr>
          <w:rFonts w:ascii="Times New Roman" w:eastAsia="Times New Roman" w:hAnsi="Times New Roman"/>
          <w:kern w:val="0"/>
          <w:sz w:val="28"/>
          <w:szCs w:val="28"/>
          <w:vertAlign w:val="subscript"/>
        </w:rPr>
        <w:t>2</w:t>
      </w:r>
      <w:r w:rsidRPr="00CA5A35">
        <w:rPr>
          <w:rFonts w:ascii="Times New Roman" w:eastAsia="Times New Roman" w:hAnsi="Times New Roman"/>
          <w:kern w:val="0"/>
          <w:sz w:val="28"/>
          <w:szCs w:val="28"/>
        </w:rPr>
        <w:t>) so với khí chlorine (Cl</w:t>
      </w:r>
      <w:r w:rsidRPr="00CA5A35">
        <w:rPr>
          <w:rFonts w:ascii="Times New Roman" w:eastAsia="Times New Roman" w:hAnsi="Times New Roman"/>
          <w:kern w:val="0"/>
          <w:sz w:val="28"/>
          <w:szCs w:val="28"/>
          <w:vertAlign w:val="subscript"/>
        </w:rPr>
        <w:t>2</w:t>
      </w:r>
      <w:r w:rsidRPr="00CA5A35">
        <w:rPr>
          <w:rFonts w:ascii="Times New Roman" w:eastAsia="Times New Roman" w:hAnsi="Times New Roman"/>
          <w:kern w:val="0"/>
          <w:sz w:val="28"/>
          <w:szCs w:val="28"/>
        </w:rPr>
        <w:t>) là bao nhiêu lần:</w:t>
      </w:r>
      <w:r>
        <w:rPr>
          <w:rFonts w:ascii="Times New Roman" w:eastAsia="Times New Roman" w:hAnsi="Times New Roman"/>
          <w:b/>
          <w:kern w:val="0"/>
          <w:sz w:val="28"/>
          <w:szCs w:val="28"/>
        </w:rPr>
        <w:t xml:space="preserve"> </w:t>
      </w:r>
    </w:p>
    <w:p w:rsidR="00C67540" w:rsidRPr="00C67540" w:rsidRDefault="00C67540" w:rsidP="00C67540">
      <w:pPr>
        <w:shd w:val="clear" w:color="auto" w:fill="FFFFFF"/>
        <w:spacing w:after="0" w:line="240" w:lineRule="auto"/>
        <w:rPr>
          <w:rFonts w:ascii="Times New Roman" w:eastAsia="Times New Roman" w:hAnsi="Times New Roman"/>
          <w:b/>
          <w:kern w:val="0"/>
          <w:sz w:val="28"/>
          <w:szCs w:val="28"/>
        </w:rPr>
      </w:pPr>
      <w:r>
        <w:rPr>
          <w:rFonts w:ascii="Times New Roman" w:eastAsia="Times New Roman" w:hAnsi="Times New Roman"/>
          <w:b/>
          <w:kern w:val="0"/>
          <w:sz w:val="28"/>
          <w:szCs w:val="28"/>
        </w:rPr>
        <w:t xml:space="preserve"> ( </w:t>
      </w:r>
      <w:r>
        <w:rPr>
          <w:rFonts w:ascii="Times New Roman" w:eastAsia="Times New Roman" w:hAnsi="Times New Roman"/>
          <w:kern w:val="0"/>
          <w:sz w:val="28"/>
          <w:szCs w:val="28"/>
        </w:rPr>
        <w:t>Biết S= 32; O= 16; Cl= 35,5)</w:t>
      </w:r>
    </w:p>
    <w:p w:rsidR="001F05C9" w:rsidRPr="00CA5A35" w:rsidRDefault="00C67540" w:rsidP="00CA5A35">
      <w:pPr>
        <w:shd w:val="clear" w:color="auto" w:fill="FFFFFF"/>
        <w:spacing w:after="0" w:line="240" w:lineRule="auto"/>
        <w:ind w:left="360"/>
        <w:rPr>
          <w:rFonts w:ascii="Times New Roman" w:eastAsia="Times New Roman" w:hAnsi="Times New Roman"/>
          <w:kern w:val="0"/>
          <w:sz w:val="28"/>
          <w:szCs w:val="28"/>
        </w:rPr>
      </w:pPr>
      <w:r w:rsidRPr="00885B0B">
        <w:rPr>
          <w:rFonts w:ascii="Times New Roman" w:eastAsia="Times New Roman" w:hAnsi="Times New Roman"/>
          <w:b/>
          <w:kern w:val="0"/>
          <w:sz w:val="28"/>
          <w:szCs w:val="28"/>
        </w:rPr>
        <w:t>A.</w:t>
      </w:r>
      <w:r w:rsidRPr="00C67540">
        <w:rPr>
          <w:rFonts w:ascii="Times New Roman" w:eastAsia="Times New Roman" w:hAnsi="Times New Roman"/>
          <w:kern w:val="0"/>
          <w:sz w:val="28"/>
          <w:szCs w:val="28"/>
        </w:rPr>
        <w:t xml:space="preserve"> 0,19</w:t>
      </w:r>
      <w:r w:rsidR="00CA5A35">
        <w:rPr>
          <w:rFonts w:ascii="Times New Roman" w:eastAsia="Times New Roman" w:hAnsi="Times New Roman"/>
          <w:kern w:val="0"/>
          <w:sz w:val="28"/>
          <w:szCs w:val="28"/>
        </w:rPr>
        <w:t>.</w:t>
      </w:r>
      <w:r w:rsidRPr="00C67540">
        <w:rPr>
          <w:rFonts w:ascii="Times New Roman" w:eastAsia="Times New Roman" w:hAnsi="Times New Roman"/>
          <w:kern w:val="0"/>
          <w:sz w:val="28"/>
          <w:szCs w:val="28"/>
          <w:lang w:val="vi-VN"/>
        </w:rPr>
        <w:t xml:space="preserve"> </w:t>
      </w:r>
      <w:r w:rsidRPr="00C67540">
        <w:rPr>
          <w:rFonts w:ascii="Times New Roman" w:eastAsia="Times New Roman" w:hAnsi="Times New Roman"/>
          <w:kern w:val="0"/>
          <w:sz w:val="28"/>
          <w:szCs w:val="28"/>
          <w:lang w:val="vi-VN"/>
        </w:rPr>
        <w:tab/>
      </w:r>
      <w:r w:rsidRPr="00C67540">
        <w:rPr>
          <w:rFonts w:ascii="Times New Roman" w:eastAsia="Times New Roman" w:hAnsi="Times New Roman"/>
          <w:kern w:val="0"/>
          <w:sz w:val="28"/>
          <w:szCs w:val="28"/>
          <w:lang w:val="vi-VN"/>
        </w:rPr>
        <w:tab/>
      </w:r>
      <w:r w:rsidRPr="00C67540">
        <w:rPr>
          <w:rFonts w:ascii="Times New Roman" w:eastAsia="Times New Roman" w:hAnsi="Times New Roman"/>
          <w:kern w:val="0"/>
          <w:sz w:val="28"/>
          <w:szCs w:val="28"/>
          <w:lang w:val="vi-VN"/>
        </w:rPr>
        <w:tab/>
      </w:r>
      <w:r w:rsidRPr="00885B0B">
        <w:rPr>
          <w:rFonts w:ascii="Times New Roman" w:eastAsia="Times New Roman" w:hAnsi="Times New Roman"/>
          <w:b/>
          <w:kern w:val="0"/>
          <w:sz w:val="28"/>
          <w:szCs w:val="28"/>
        </w:rPr>
        <w:t>B.</w:t>
      </w:r>
      <w:r w:rsidRPr="00C67540">
        <w:rPr>
          <w:rFonts w:ascii="Times New Roman" w:eastAsia="Times New Roman" w:hAnsi="Times New Roman"/>
          <w:kern w:val="0"/>
          <w:sz w:val="28"/>
          <w:szCs w:val="28"/>
        </w:rPr>
        <w:t xml:space="preserve"> 1,5</w:t>
      </w:r>
      <w:r w:rsidR="00CA5A35">
        <w:rPr>
          <w:rFonts w:ascii="Times New Roman" w:eastAsia="Times New Roman" w:hAnsi="Times New Roman"/>
          <w:kern w:val="0"/>
          <w:sz w:val="28"/>
          <w:szCs w:val="28"/>
        </w:rPr>
        <w:t>.</w:t>
      </w:r>
      <w:r w:rsidRPr="00C67540">
        <w:rPr>
          <w:rFonts w:ascii="Times New Roman" w:eastAsia="Times New Roman" w:hAnsi="Times New Roman"/>
          <w:kern w:val="0"/>
          <w:sz w:val="28"/>
          <w:szCs w:val="28"/>
          <w:lang w:val="vi-VN"/>
        </w:rPr>
        <w:t xml:space="preserve"> </w:t>
      </w:r>
      <w:r w:rsidRPr="00C67540">
        <w:rPr>
          <w:rFonts w:ascii="Times New Roman" w:eastAsia="Times New Roman" w:hAnsi="Times New Roman"/>
          <w:kern w:val="0"/>
          <w:sz w:val="28"/>
          <w:szCs w:val="28"/>
          <w:lang w:val="vi-VN"/>
        </w:rPr>
        <w:tab/>
      </w:r>
      <w:r w:rsidRPr="00C67540">
        <w:rPr>
          <w:rFonts w:ascii="Times New Roman" w:eastAsia="Times New Roman" w:hAnsi="Times New Roman"/>
          <w:kern w:val="0"/>
          <w:sz w:val="28"/>
          <w:szCs w:val="28"/>
          <w:lang w:val="vi-VN"/>
        </w:rPr>
        <w:tab/>
      </w:r>
      <w:r w:rsidRPr="00C67540">
        <w:rPr>
          <w:rFonts w:ascii="Times New Roman" w:eastAsia="Times New Roman" w:hAnsi="Times New Roman"/>
          <w:kern w:val="0"/>
          <w:sz w:val="28"/>
          <w:szCs w:val="28"/>
          <w:lang w:val="vi-VN"/>
        </w:rPr>
        <w:tab/>
      </w:r>
      <w:r w:rsidRPr="00C67540">
        <w:rPr>
          <w:rFonts w:ascii="Times New Roman" w:eastAsia="Times New Roman" w:hAnsi="Times New Roman"/>
          <w:kern w:val="0"/>
          <w:sz w:val="28"/>
          <w:szCs w:val="28"/>
        </w:rPr>
        <w:tab/>
      </w:r>
      <w:r w:rsidRPr="00885B0B">
        <w:rPr>
          <w:rFonts w:ascii="Times New Roman" w:eastAsia="Times New Roman" w:hAnsi="Times New Roman"/>
          <w:b/>
          <w:kern w:val="0"/>
          <w:sz w:val="28"/>
          <w:szCs w:val="28"/>
        </w:rPr>
        <w:t>C.</w:t>
      </w:r>
      <w:r w:rsidRPr="00C67540">
        <w:rPr>
          <w:rFonts w:ascii="Times New Roman" w:eastAsia="Times New Roman" w:hAnsi="Times New Roman"/>
          <w:kern w:val="0"/>
          <w:sz w:val="28"/>
          <w:szCs w:val="28"/>
        </w:rPr>
        <w:t xml:space="preserve"> 0,9</w:t>
      </w:r>
      <w:r w:rsidR="00CA5A35">
        <w:rPr>
          <w:rFonts w:ascii="Times New Roman" w:eastAsia="Times New Roman" w:hAnsi="Times New Roman"/>
          <w:kern w:val="0"/>
          <w:sz w:val="28"/>
          <w:szCs w:val="28"/>
        </w:rPr>
        <w:t>.</w:t>
      </w:r>
      <w:r>
        <w:rPr>
          <w:rFonts w:ascii="Times New Roman" w:eastAsia="Times New Roman" w:hAnsi="Times New Roman"/>
          <w:kern w:val="0"/>
          <w:sz w:val="28"/>
          <w:szCs w:val="28"/>
          <w:lang w:val="vi-VN"/>
        </w:rPr>
        <w:t xml:space="preserve"> </w:t>
      </w:r>
      <w:r>
        <w:rPr>
          <w:rFonts w:ascii="Times New Roman" w:eastAsia="Times New Roman" w:hAnsi="Times New Roman"/>
          <w:kern w:val="0"/>
          <w:sz w:val="28"/>
          <w:szCs w:val="28"/>
          <w:lang w:val="vi-VN"/>
        </w:rPr>
        <w:tab/>
      </w:r>
      <w:r>
        <w:rPr>
          <w:rFonts w:ascii="Times New Roman" w:eastAsia="Times New Roman" w:hAnsi="Times New Roman"/>
          <w:kern w:val="0"/>
          <w:sz w:val="28"/>
          <w:szCs w:val="28"/>
          <w:lang w:val="vi-VN"/>
        </w:rPr>
        <w:tab/>
      </w:r>
      <w:r w:rsidRPr="00885B0B">
        <w:rPr>
          <w:rFonts w:ascii="Times New Roman" w:eastAsia="Times New Roman" w:hAnsi="Times New Roman"/>
          <w:b/>
          <w:kern w:val="0"/>
          <w:sz w:val="28"/>
          <w:szCs w:val="28"/>
        </w:rPr>
        <w:t>D.</w:t>
      </w:r>
      <w:r w:rsidRPr="00C67540">
        <w:rPr>
          <w:rFonts w:ascii="Times New Roman" w:eastAsia="Times New Roman" w:hAnsi="Times New Roman"/>
          <w:kern w:val="0"/>
          <w:sz w:val="28"/>
          <w:szCs w:val="28"/>
        </w:rPr>
        <w:t xml:space="preserve"> 1,7</w:t>
      </w:r>
      <w:r w:rsidR="00CA5A35">
        <w:rPr>
          <w:rFonts w:ascii="Times New Roman" w:eastAsia="Times New Roman" w:hAnsi="Times New Roman"/>
          <w:kern w:val="0"/>
          <w:sz w:val="28"/>
          <w:szCs w:val="28"/>
        </w:rPr>
        <w:t>.</w:t>
      </w:r>
    </w:p>
    <w:p w:rsidR="00450F65" w:rsidRPr="00450F65" w:rsidRDefault="00450F65" w:rsidP="00450F65">
      <w:pPr>
        <w:spacing w:after="0" w:line="240" w:lineRule="auto"/>
        <w:rPr>
          <w:rFonts w:ascii="Times New Roman" w:eastAsia="Times New Roman" w:hAnsi="Times New Roman"/>
          <w:b/>
          <w:kern w:val="0"/>
          <w:sz w:val="28"/>
          <w:szCs w:val="28"/>
        </w:rPr>
      </w:pPr>
      <w:r w:rsidRPr="00450F65">
        <w:rPr>
          <w:rFonts w:ascii="Times New Roman" w:eastAsia="Times New Roman" w:hAnsi="Times New Roman"/>
          <w:b/>
          <w:bCs/>
          <w:color w:val="000000"/>
          <w:kern w:val="0"/>
          <w:sz w:val="28"/>
          <w:szCs w:val="28"/>
        </w:rPr>
        <w:t xml:space="preserve">II. TỰ LUẬN. </w:t>
      </w:r>
      <w:r w:rsidR="000B530A">
        <w:rPr>
          <w:rFonts w:ascii="Times New Roman" w:eastAsia="Times New Roman" w:hAnsi="Times New Roman"/>
          <w:b/>
          <w:bCs/>
          <w:color w:val="000000"/>
          <w:kern w:val="0"/>
          <w:sz w:val="28"/>
          <w:szCs w:val="28"/>
        </w:rPr>
        <w:t>(</w:t>
      </w:r>
      <w:r w:rsidR="00827DF7">
        <w:rPr>
          <w:rFonts w:ascii="Times New Roman" w:eastAsia="Times New Roman" w:hAnsi="Times New Roman"/>
          <w:b/>
          <w:bCs/>
          <w:color w:val="000000"/>
          <w:kern w:val="0"/>
          <w:sz w:val="28"/>
          <w:szCs w:val="28"/>
        </w:rPr>
        <w:t>6</w:t>
      </w:r>
      <w:r w:rsidRPr="00250C3D">
        <w:rPr>
          <w:rFonts w:ascii="Times New Roman" w:eastAsia="Times New Roman" w:hAnsi="Times New Roman"/>
          <w:b/>
          <w:bCs/>
          <w:color w:val="000000"/>
          <w:kern w:val="0"/>
          <w:sz w:val="28"/>
          <w:szCs w:val="28"/>
        </w:rPr>
        <w:t xml:space="preserve"> </w:t>
      </w:r>
      <w:r w:rsidRPr="00450F65">
        <w:rPr>
          <w:rFonts w:ascii="Times New Roman" w:eastAsia="Times New Roman" w:hAnsi="Times New Roman"/>
          <w:b/>
          <w:bCs/>
          <w:color w:val="000000"/>
          <w:kern w:val="0"/>
          <w:sz w:val="28"/>
          <w:szCs w:val="28"/>
        </w:rPr>
        <w:t>điểm)</w:t>
      </w:r>
    </w:p>
    <w:p w:rsidR="00456951" w:rsidRPr="00930CB5" w:rsidRDefault="00885B0B" w:rsidP="00930CB5">
      <w:pPr>
        <w:shd w:val="clear" w:color="auto" w:fill="FFFFFF"/>
        <w:spacing w:after="0" w:line="240" w:lineRule="auto"/>
        <w:jc w:val="both"/>
        <w:rPr>
          <w:rFonts w:ascii="Times New Roman" w:eastAsia="Times New Roman" w:hAnsi="Times New Roman"/>
          <w:bCs/>
          <w:color w:val="000000"/>
          <w:kern w:val="0"/>
          <w:sz w:val="28"/>
          <w:szCs w:val="28"/>
        </w:rPr>
      </w:pPr>
      <w:r>
        <w:rPr>
          <w:rFonts w:ascii="Times New Roman" w:eastAsia="Times New Roman" w:hAnsi="Times New Roman"/>
          <w:b/>
          <w:color w:val="000000"/>
          <w:kern w:val="0"/>
          <w:sz w:val="28"/>
          <w:szCs w:val="28"/>
        </w:rPr>
        <w:t>Câu 1</w:t>
      </w:r>
      <w:r w:rsidR="0060567B">
        <w:rPr>
          <w:rFonts w:ascii="Times New Roman" w:eastAsia="Times New Roman" w:hAnsi="Times New Roman"/>
          <w:b/>
          <w:color w:val="000000"/>
          <w:kern w:val="0"/>
          <w:sz w:val="28"/>
          <w:szCs w:val="28"/>
        </w:rPr>
        <w:t>:</w:t>
      </w:r>
      <w:r w:rsidR="009D3B0D">
        <w:rPr>
          <w:rFonts w:ascii="Times New Roman" w:eastAsia="Times New Roman" w:hAnsi="Times New Roman"/>
          <w:b/>
          <w:color w:val="000000"/>
          <w:kern w:val="0"/>
          <w:sz w:val="28"/>
          <w:szCs w:val="28"/>
        </w:rPr>
        <w:t xml:space="preserve"> (1</w:t>
      </w:r>
      <w:r w:rsidR="00CA5A35">
        <w:rPr>
          <w:rFonts w:ascii="Times New Roman" w:eastAsia="Times New Roman" w:hAnsi="Times New Roman"/>
          <w:b/>
          <w:color w:val="000000"/>
          <w:kern w:val="0"/>
          <w:sz w:val="28"/>
          <w:szCs w:val="28"/>
        </w:rPr>
        <w:t>,0</w:t>
      </w:r>
      <w:r w:rsidR="009D3B0D">
        <w:rPr>
          <w:rFonts w:ascii="Times New Roman" w:eastAsia="Times New Roman" w:hAnsi="Times New Roman"/>
          <w:b/>
          <w:color w:val="000000"/>
          <w:kern w:val="0"/>
          <w:sz w:val="28"/>
          <w:szCs w:val="28"/>
        </w:rPr>
        <w:t xml:space="preserve"> đ</w:t>
      </w:r>
      <w:r w:rsidR="007D7772" w:rsidRPr="00930CB5">
        <w:rPr>
          <w:rFonts w:ascii="Times New Roman" w:eastAsia="Times New Roman" w:hAnsi="Times New Roman"/>
          <w:b/>
          <w:color w:val="000000"/>
          <w:kern w:val="0"/>
          <w:sz w:val="28"/>
          <w:szCs w:val="28"/>
        </w:rPr>
        <w:t xml:space="preserve">) </w:t>
      </w:r>
      <w:r w:rsidR="007D7772" w:rsidRPr="00930CB5">
        <w:rPr>
          <w:rFonts w:ascii="Times New Roman" w:eastAsia="Times New Roman" w:hAnsi="Times New Roman"/>
          <w:bCs/>
          <w:color w:val="000000"/>
          <w:kern w:val="0"/>
          <w:sz w:val="28"/>
          <w:szCs w:val="28"/>
        </w:rPr>
        <w:t>Khối lượng riêng là gì?  Viết công thức tính khối lượng riêng và nêu tên các đại lượng trong công thức</w:t>
      </w:r>
      <w:r w:rsidR="0060567B">
        <w:rPr>
          <w:rFonts w:ascii="Times New Roman" w:eastAsia="Times New Roman" w:hAnsi="Times New Roman"/>
          <w:bCs/>
          <w:color w:val="000000"/>
          <w:kern w:val="0"/>
          <w:sz w:val="28"/>
          <w:szCs w:val="28"/>
        </w:rPr>
        <w:t>?</w:t>
      </w:r>
      <w:r w:rsidR="007D7772" w:rsidRPr="00930CB5">
        <w:rPr>
          <w:rFonts w:ascii="Times New Roman" w:eastAsia="Times New Roman" w:hAnsi="Times New Roman"/>
          <w:bCs/>
          <w:color w:val="000000"/>
          <w:kern w:val="0"/>
          <w:sz w:val="28"/>
          <w:szCs w:val="28"/>
        </w:rPr>
        <w:t>.</w:t>
      </w:r>
    </w:p>
    <w:p w:rsidR="007D7772" w:rsidRPr="00930CB5" w:rsidRDefault="00450F65" w:rsidP="00930CB5">
      <w:pPr>
        <w:shd w:val="clear" w:color="auto" w:fill="FFFFFF"/>
        <w:spacing w:after="0" w:line="240" w:lineRule="auto"/>
        <w:jc w:val="both"/>
        <w:rPr>
          <w:rFonts w:ascii="Times New Roman" w:eastAsia="Times New Roman" w:hAnsi="Times New Roman"/>
          <w:b/>
          <w:color w:val="000000"/>
          <w:kern w:val="0"/>
          <w:sz w:val="28"/>
          <w:szCs w:val="28"/>
        </w:rPr>
      </w:pPr>
      <w:r>
        <w:rPr>
          <w:rFonts w:ascii="Times New Roman" w:eastAsia="Times New Roman" w:hAnsi="Times New Roman"/>
          <w:b/>
          <w:color w:val="000000"/>
          <w:kern w:val="0"/>
          <w:sz w:val="28"/>
          <w:szCs w:val="28"/>
        </w:rPr>
        <w:t xml:space="preserve">Câu </w:t>
      </w:r>
      <w:r w:rsidR="00885B0B">
        <w:rPr>
          <w:rFonts w:ascii="Times New Roman" w:eastAsia="Times New Roman" w:hAnsi="Times New Roman"/>
          <w:b/>
          <w:color w:val="000000"/>
          <w:kern w:val="0"/>
          <w:sz w:val="28"/>
          <w:szCs w:val="28"/>
        </w:rPr>
        <w:t>2</w:t>
      </w:r>
      <w:r w:rsidR="0060567B">
        <w:rPr>
          <w:rFonts w:ascii="Times New Roman" w:eastAsia="Times New Roman" w:hAnsi="Times New Roman"/>
          <w:b/>
          <w:color w:val="000000"/>
          <w:kern w:val="0"/>
          <w:sz w:val="28"/>
          <w:szCs w:val="28"/>
        </w:rPr>
        <w:t>:</w:t>
      </w:r>
      <w:r w:rsidR="009D3B0D">
        <w:rPr>
          <w:rFonts w:ascii="Times New Roman" w:eastAsia="Times New Roman" w:hAnsi="Times New Roman"/>
          <w:b/>
          <w:color w:val="000000"/>
          <w:kern w:val="0"/>
          <w:sz w:val="28"/>
          <w:szCs w:val="28"/>
        </w:rPr>
        <w:t xml:space="preserve"> (1</w:t>
      </w:r>
      <w:r w:rsidR="00CA5A35">
        <w:rPr>
          <w:rFonts w:ascii="Times New Roman" w:eastAsia="Times New Roman" w:hAnsi="Times New Roman"/>
          <w:b/>
          <w:color w:val="000000"/>
          <w:kern w:val="0"/>
          <w:sz w:val="28"/>
          <w:szCs w:val="28"/>
        </w:rPr>
        <w:t>,0</w:t>
      </w:r>
      <w:r w:rsidR="009D3B0D">
        <w:rPr>
          <w:rFonts w:ascii="Times New Roman" w:eastAsia="Times New Roman" w:hAnsi="Times New Roman"/>
          <w:b/>
          <w:color w:val="000000"/>
          <w:kern w:val="0"/>
          <w:sz w:val="28"/>
          <w:szCs w:val="28"/>
        </w:rPr>
        <w:t xml:space="preserve"> đ</w:t>
      </w:r>
      <w:r w:rsidR="007D7772" w:rsidRPr="00930CB5">
        <w:rPr>
          <w:rFonts w:ascii="Times New Roman" w:eastAsia="Times New Roman" w:hAnsi="Times New Roman"/>
          <w:b/>
          <w:color w:val="000000"/>
          <w:kern w:val="0"/>
          <w:sz w:val="28"/>
          <w:szCs w:val="28"/>
        </w:rPr>
        <w:t xml:space="preserve">) </w:t>
      </w:r>
      <w:r w:rsidR="007D7772" w:rsidRPr="00930CB5">
        <w:rPr>
          <w:rFonts w:ascii="Times New Roman" w:eastAsia="Times New Roman" w:hAnsi="Times New Roman"/>
          <w:bCs/>
          <w:color w:val="000000"/>
          <w:kern w:val="0"/>
          <w:sz w:val="28"/>
          <w:szCs w:val="28"/>
        </w:rPr>
        <w:t>Tại sao khi đẩy nhẹ cửa, tay đặt xa các bản lề của c</w:t>
      </w:r>
      <w:r w:rsidR="00BA7410">
        <w:rPr>
          <w:rFonts w:ascii="Times New Roman" w:eastAsia="Times New Roman" w:hAnsi="Times New Roman"/>
          <w:bCs/>
          <w:color w:val="000000"/>
          <w:kern w:val="0"/>
          <w:sz w:val="28"/>
          <w:szCs w:val="28"/>
        </w:rPr>
        <w:t>ánh cửa (hình a) thì mở cử</w:t>
      </w:r>
      <w:r w:rsidR="007D7772" w:rsidRPr="00930CB5">
        <w:rPr>
          <w:rFonts w:ascii="Times New Roman" w:eastAsia="Times New Roman" w:hAnsi="Times New Roman"/>
          <w:bCs/>
          <w:color w:val="000000"/>
          <w:kern w:val="0"/>
          <w:sz w:val="28"/>
          <w:szCs w:val="28"/>
        </w:rPr>
        <w:t>a sẽ dễ dàng hơn khi đặt tay gần bản lề (hình b)?</w:t>
      </w:r>
    </w:p>
    <w:p w:rsidR="007D7772" w:rsidRPr="00930CB5" w:rsidRDefault="007D7772" w:rsidP="00930CB5">
      <w:pPr>
        <w:shd w:val="clear" w:color="auto" w:fill="FFFFFF"/>
        <w:spacing w:after="0" w:line="240" w:lineRule="auto"/>
        <w:jc w:val="both"/>
        <w:rPr>
          <w:rFonts w:ascii="Times New Roman" w:eastAsia="Times New Roman" w:hAnsi="Times New Roman"/>
          <w:b/>
          <w:color w:val="000000"/>
          <w:kern w:val="0"/>
          <w:sz w:val="28"/>
          <w:szCs w:val="28"/>
        </w:rPr>
      </w:pPr>
    </w:p>
    <w:p w:rsidR="007D7772" w:rsidRPr="00930CB5" w:rsidRDefault="00AA0F7B" w:rsidP="00930CB5">
      <w:pPr>
        <w:spacing w:after="0" w:line="240" w:lineRule="auto"/>
        <w:jc w:val="both"/>
        <w:rPr>
          <w:rFonts w:ascii="Times New Roman" w:eastAsia="Times New Roman" w:hAnsi="Times New Roman"/>
          <w:b/>
          <w:bCs/>
          <w:color w:val="000000"/>
          <w:kern w:val="0"/>
          <w:sz w:val="28"/>
          <w:szCs w:val="28"/>
          <w:u w:val="single"/>
        </w:rPr>
      </w:pPr>
      <w:r w:rsidRPr="00930CB5">
        <w:rPr>
          <w:rFonts w:ascii="Times New Roman" w:eastAsia="Times New Roman" w:hAnsi="Times New Roman"/>
          <w:b/>
          <w:noProof/>
          <w:color w:val="000000"/>
          <w:kern w:val="0"/>
          <w:sz w:val="28"/>
          <w:szCs w:val="28"/>
        </w:rPr>
        <w:drawing>
          <wp:anchor distT="0" distB="0" distL="114300" distR="114300" simplePos="0" relativeHeight="251688960" behindDoc="0" locked="0" layoutInCell="1" allowOverlap="1" wp14:anchorId="1D07D5E9" wp14:editId="50A60D48">
            <wp:simplePos x="0" y="0"/>
            <wp:positionH relativeFrom="column">
              <wp:posOffset>1059815</wp:posOffset>
            </wp:positionH>
            <wp:positionV relativeFrom="paragraph">
              <wp:posOffset>10795</wp:posOffset>
            </wp:positionV>
            <wp:extent cx="4686300" cy="1819275"/>
            <wp:effectExtent l="0" t="0" r="0" b="9525"/>
            <wp:wrapThrough wrapText="bothSides">
              <wp:wrapPolygon edited="0">
                <wp:start x="0" y="0"/>
                <wp:lineTo x="0" y="21487"/>
                <wp:lineTo x="21512" y="21487"/>
                <wp:lineTo x="21512" y="0"/>
                <wp:lineTo x="0" y="0"/>
              </wp:wrapPolygon>
            </wp:wrapThrough>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6300" cy="181927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7D7772" w:rsidRPr="00930CB5" w:rsidRDefault="007D7772" w:rsidP="00930CB5">
      <w:pPr>
        <w:spacing w:after="0" w:line="240" w:lineRule="auto"/>
        <w:jc w:val="both"/>
        <w:rPr>
          <w:rFonts w:ascii="Times New Roman" w:eastAsia="Times New Roman" w:hAnsi="Times New Roman"/>
          <w:b/>
          <w:bCs/>
          <w:color w:val="000000"/>
          <w:kern w:val="0"/>
          <w:sz w:val="28"/>
          <w:szCs w:val="28"/>
          <w:u w:val="single"/>
        </w:rPr>
      </w:pPr>
    </w:p>
    <w:p w:rsidR="007D7772" w:rsidRPr="00930CB5" w:rsidRDefault="007D7772" w:rsidP="00930CB5">
      <w:pPr>
        <w:spacing w:after="0" w:line="240" w:lineRule="auto"/>
        <w:jc w:val="both"/>
        <w:rPr>
          <w:rFonts w:ascii="Times New Roman" w:eastAsia="Times New Roman" w:hAnsi="Times New Roman"/>
          <w:b/>
          <w:bCs/>
          <w:color w:val="000000"/>
          <w:kern w:val="0"/>
          <w:sz w:val="28"/>
          <w:szCs w:val="28"/>
          <w:u w:val="single"/>
        </w:rPr>
      </w:pPr>
    </w:p>
    <w:p w:rsidR="007D7772" w:rsidRPr="00930CB5" w:rsidRDefault="007D7772" w:rsidP="00930CB5">
      <w:pPr>
        <w:spacing w:after="0" w:line="240" w:lineRule="auto"/>
        <w:jc w:val="both"/>
        <w:rPr>
          <w:rFonts w:ascii="Times New Roman" w:eastAsia="Times New Roman" w:hAnsi="Times New Roman"/>
          <w:b/>
          <w:bCs/>
          <w:color w:val="000000"/>
          <w:kern w:val="0"/>
          <w:sz w:val="28"/>
          <w:szCs w:val="28"/>
          <w:u w:val="single"/>
        </w:rPr>
      </w:pPr>
    </w:p>
    <w:p w:rsidR="007D7772" w:rsidRPr="00930CB5" w:rsidRDefault="007D7772" w:rsidP="00930CB5">
      <w:pPr>
        <w:spacing w:after="0" w:line="240" w:lineRule="auto"/>
        <w:jc w:val="both"/>
        <w:rPr>
          <w:rFonts w:ascii="Times New Roman" w:eastAsia="Times New Roman" w:hAnsi="Times New Roman"/>
          <w:b/>
          <w:bCs/>
          <w:color w:val="000000"/>
          <w:kern w:val="0"/>
          <w:sz w:val="28"/>
          <w:szCs w:val="28"/>
          <w:u w:val="single"/>
        </w:rPr>
      </w:pPr>
    </w:p>
    <w:p w:rsidR="007D7772" w:rsidRPr="00930CB5" w:rsidRDefault="007D7772" w:rsidP="00930CB5">
      <w:pPr>
        <w:spacing w:after="0" w:line="240" w:lineRule="auto"/>
        <w:jc w:val="both"/>
        <w:rPr>
          <w:rFonts w:ascii="Times New Roman" w:eastAsia="Times New Roman" w:hAnsi="Times New Roman"/>
          <w:b/>
          <w:bCs/>
          <w:color w:val="000000"/>
          <w:kern w:val="0"/>
          <w:sz w:val="28"/>
          <w:szCs w:val="28"/>
          <w:u w:val="single"/>
        </w:rPr>
      </w:pPr>
    </w:p>
    <w:p w:rsidR="007D7772" w:rsidRPr="00930CB5" w:rsidRDefault="007D7772" w:rsidP="00930CB5">
      <w:pPr>
        <w:spacing w:after="0" w:line="240" w:lineRule="auto"/>
        <w:jc w:val="both"/>
        <w:rPr>
          <w:rFonts w:ascii="Times New Roman" w:eastAsia="Times New Roman" w:hAnsi="Times New Roman"/>
          <w:b/>
          <w:bCs/>
          <w:color w:val="000000"/>
          <w:kern w:val="0"/>
          <w:sz w:val="28"/>
          <w:szCs w:val="28"/>
          <w:u w:val="single"/>
        </w:rPr>
      </w:pPr>
    </w:p>
    <w:p w:rsidR="007D7772" w:rsidRDefault="007D7772" w:rsidP="00930CB5">
      <w:pPr>
        <w:spacing w:after="0" w:line="240" w:lineRule="auto"/>
        <w:jc w:val="both"/>
        <w:rPr>
          <w:rFonts w:ascii="Times New Roman" w:eastAsia="Times New Roman" w:hAnsi="Times New Roman"/>
          <w:b/>
          <w:bCs/>
          <w:color w:val="000000"/>
          <w:kern w:val="0"/>
          <w:sz w:val="28"/>
          <w:szCs w:val="28"/>
          <w:u w:val="single"/>
        </w:rPr>
      </w:pPr>
    </w:p>
    <w:p w:rsidR="007D7772" w:rsidRPr="00930CB5" w:rsidRDefault="007D7772" w:rsidP="00930CB5">
      <w:pPr>
        <w:shd w:val="clear" w:color="auto" w:fill="FFFFFF"/>
        <w:spacing w:after="0" w:line="240" w:lineRule="auto"/>
        <w:jc w:val="both"/>
        <w:rPr>
          <w:rFonts w:ascii="Times New Roman" w:eastAsia="Times New Roman" w:hAnsi="Times New Roman"/>
          <w:b/>
          <w:color w:val="000000"/>
          <w:kern w:val="0"/>
          <w:sz w:val="28"/>
          <w:szCs w:val="28"/>
        </w:rPr>
      </w:pPr>
    </w:p>
    <w:p w:rsidR="00456951" w:rsidRPr="00930CB5" w:rsidRDefault="00450F65" w:rsidP="00930CB5">
      <w:pPr>
        <w:spacing w:after="0" w:line="240" w:lineRule="auto"/>
        <w:rPr>
          <w:rFonts w:ascii="Times New Roman" w:eastAsia="Times New Roman" w:hAnsi="Times New Roman"/>
          <w:kern w:val="0"/>
          <w:sz w:val="28"/>
          <w:szCs w:val="28"/>
          <w:lang w:val="nl-NL"/>
        </w:rPr>
      </w:pPr>
      <w:r>
        <w:rPr>
          <w:rFonts w:ascii="Times New Roman" w:eastAsia="Times New Roman" w:hAnsi="Times New Roman"/>
          <w:b/>
          <w:bCs/>
          <w:kern w:val="0"/>
          <w:sz w:val="28"/>
          <w:szCs w:val="28"/>
        </w:rPr>
        <w:t xml:space="preserve">Câu </w:t>
      </w:r>
      <w:r w:rsidR="00885B0B">
        <w:rPr>
          <w:rFonts w:ascii="Times New Roman" w:eastAsia="Times New Roman" w:hAnsi="Times New Roman"/>
          <w:b/>
          <w:bCs/>
          <w:kern w:val="0"/>
          <w:sz w:val="28"/>
          <w:szCs w:val="28"/>
        </w:rPr>
        <w:t>3</w:t>
      </w:r>
      <w:r>
        <w:rPr>
          <w:rFonts w:ascii="Times New Roman" w:eastAsia="Times New Roman" w:hAnsi="Times New Roman"/>
          <w:b/>
          <w:bCs/>
          <w:kern w:val="0"/>
          <w:sz w:val="28"/>
          <w:szCs w:val="28"/>
        </w:rPr>
        <w:t>:</w:t>
      </w:r>
      <w:r w:rsidR="007D7772" w:rsidRPr="00930CB5">
        <w:rPr>
          <w:rFonts w:ascii="Times New Roman" w:eastAsia="Times New Roman" w:hAnsi="Times New Roman"/>
          <w:kern w:val="0"/>
          <w:sz w:val="28"/>
          <w:szCs w:val="28"/>
        </w:rPr>
        <w:t xml:space="preserve"> </w:t>
      </w:r>
      <w:r w:rsidR="009D3B0D">
        <w:rPr>
          <w:rFonts w:ascii="Times New Roman" w:eastAsia="Times New Roman" w:hAnsi="Times New Roman"/>
          <w:b/>
          <w:bCs/>
          <w:iCs/>
          <w:kern w:val="0"/>
          <w:sz w:val="28"/>
          <w:szCs w:val="28"/>
        </w:rPr>
        <w:t>(1,0 đ</w:t>
      </w:r>
      <w:r>
        <w:rPr>
          <w:rFonts w:ascii="Times New Roman" w:eastAsia="Times New Roman" w:hAnsi="Times New Roman"/>
          <w:b/>
          <w:bCs/>
          <w:iCs/>
          <w:kern w:val="0"/>
          <w:sz w:val="28"/>
          <w:szCs w:val="28"/>
        </w:rPr>
        <w:t>):</w:t>
      </w:r>
      <w:r w:rsidR="00250C3D">
        <w:rPr>
          <w:rFonts w:ascii="Times New Roman" w:eastAsia="Times New Roman" w:hAnsi="Times New Roman"/>
          <w:b/>
          <w:bCs/>
          <w:iCs/>
          <w:kern w:val="0"/>
          <w:sz w:val="28"/>
          <w:szCs w:val="28"/>
        </w:rPr>
        <w:t xml:space="preserve"> </w:t>
      </w:r>
      <w:r w:rsidR="00456951" w:rsidRPr="00930CB5">
        <w:rPr>
          <w:rFonts w:ascii="Times New Roman" w:eastAsia="Times New Roman" w:hAnsi="Times New Roman"/>
          <w:kern w:val="0"/>
          <w:sz w:val="28"/>
          <w:szCs w:val="28"/>
          <w:lang w:val="nl-NL"/>
        </w:rPr>
        <w:t>Một vật có khối lượng 0,5kg và khối lượng riêng 10,5g/cm</w:t>
      </w:r>
      <w:r w:rsidR="00456951" w:rsidRPr="00930CB5">
        <w:rPr>
          <w:rFonts w:ascii="Times New Roman" w:eastAsia="Times New Roman" w:hAnsi="Times New Roman"/>
          <w:kern w:val="0"/>
          <w:sz w:val="28"/>
          <w:szCs w:val="28"/>
          <w:vertAlign w:val="superscript"/>
          <w:lang w:val="nl-NL"/>
        </w:rPr>
        <w:t>3</w:t>
      </w:r>
      <w:r w:rsidR="00456951" w:rsidRPr="00930CB5">
        <w:rPr>
          <w:rFonts w:ascii="Times New Roman" w:eastAsia="Times New Roman" w:hAnsi="Times New Roman"/>
          <w:kern w:val="0"/>
          <w:sz w:val="28"/>
          <w:szCs w:val="28"/>
          <w:lang w:val="nl-NL"/>
        </w:rPr>
        <w:t xml:space="preserve"> được thả vào một chậu nước.</w:t>
      </w:r>
    </w:p>
    <w:p w:rsidR="00456951" w:rsidRPr="00930CB5" w:rsidRDefault="00456951" w:rsidP="00930CB5">
      <w:pPr>
        <w:pStyle w:val="ListParagraph"/>
        <w:numPr>
          <w:ilvl w:val="0"/>
          <w:numId w:val="20"/>
        </w:numPr>
        <w:spacing w:after="0" w:line="240" w:lineRule="auto"/>
        <w:rPr>
          <w:rFonts w:eastAsia="Times New Roman"/>
          <w:color w:val="000000"/>
          <w:szCs w:val="28"/>
        </w:rPr>
      </w:pPr>
      <w:r w:rsidRPr="00930CB5">
        <w:rPr>
          <w:rFonts w:eastAsia="Times New Roman"/>
          <w:szCs w:val="28"/>
          <w:lang w:val="nl-NL"/>
        </w:rPr>
        <w:t>Vật bị chìm xuống đáy hay nổi lên mặt nước? Tại sao ?</w:t>
      </w:r>
    </w:p>
    <w:p w:rsidR="007D7772" w:rsidRPr="00827DF7" w:rsidRDefault="00456951" w:rsidP="00930CB5">
      <w:pPr>
        <w:pStyle w:val="ListParagraph"/>
        <w:numPr>
          <w:ilvl w:val="0"/>
          <w:numId w:val="20"/>
        </w:numPr>
        <w:spacing w:after="0" w:line="240" w:lineRule="auto"/>
        <w:rPr>
          <w:rFonts w:eastAsia="Times New Roman"/>
          <w:color w:val="000000"/>
          <w:szCs w:val="28"/>
        </w:rPr>
      </w:pPr>
      <w:r w:rsidRPr="00930CB5">
        <w:rPr>
          <w:rFonts w:eastAsia="Times New Roman"/>
          <w:szCs w:val="28"/>
          <w:lang w:val="nl-NL"/>
        </w:rPr>
        <w:t>Tính lực đẩy Ác-si-mét tác dụng lên vật.</w:t>
      </w:r>
      <w:r w:rsidR="00CA5A35">
        <w:rPr>
          <w:rFonts w:eastAsia="Times New Roman"/>
          <w:szCs w:val="28"/>
          <w:lang w:val="nl-NL"/>
        </w:rPr>
        <w:t xml:space="preserve"> </w:t>
      </w:r>
      <w:r w:rsidRPr="00930CB5">
        <w:rPr>
          <w:rFonts w:eastAsia="Times New Roman"/>
          <w:szCs w:val="28"/>
          <w:lang w:val="nl-NL"/>
        </w:rPr>
        <w:t>Cho trọng lượng riêng của nước d</w:t>
      </w:r>
      <w:r w:rsidR="00C152C1">
        <w:rPr>
          <w:rFonts w:eastAsia="Times New Roman"/>
          <w:szCs w:val="28"/>
          <w:vertAlign w:val="subscript"/>
          <w:lang w:val="nl-NL"/>
        </w:rPr>
        <w:t>0</w:t>
      </w:r>
      <w:r w:rsidRPr="00930CB5">
        <w:rPr>
          <w:rFonts w:eastAsia="Times New Roman"/>
          <w:szCs w:val="28"/>
          <w:lang w:val="nl-NL"/>
        </w:rPr>
        <w:t xml:space="preserve"> = 10000N/m</w:t>
      </w:r>
      <w:r w:rsidRPr="00930CB5">
        <w:rPr>
          <w:rFonts w:eastAsia="Times New Roman"/>
          <w:szCs w:val="28"/>
          <w:vertAlign w:val="superscript"/>
          <w:lang w:val="nl-NL"/>
        </w:rPr>
        <w:t>3</w:t>
      </w:r>
    </w:p>
    <w:p w:rsidR="00827DF7" w:rsidRDefault="00827DF7" w:rsidP="00827DF7">
      <w:pPr>
        <w:pStyle w:val="NormalWeb"/>
        <w:shd w:val="clear" w:color="auto" w:fill="FFFFFF"/>
        <w:spacing w:before="0" w:beforeAutospacing="0" w:after="0" w:afterAutospacing="0"/>
        <w:jc w:val="both"/>
        <w:rPr>
          <w:sz w:val="28"/>
          <w:szCs w:val="28"/>
        </w:rPr>
      </w:pPr>
      <w:r w:rsidRPr="00A46A63">
        <w:rPr>
          <w:b/>
          <w:sz w:val="28"/>
          <w:szCs w:val="28"/>
        </w:rPr>
        <w:t xml:space="preserve">Câu </w:t>
      </w:r>
      <w:r w:rsidR="00885B0B">
        <w:rPr>
          <w:b/>
          <w:sz w:val="28"/>
          <w:szCs w:val="28"/>
        </w:rPr>
        <w:t>4</w:t>
      </w:r>
      <w:r w:rsidR="0060567B">
        <w:rPr>
          <w:b/>
          <w:sz w:val="28"/>
          <w:szCs w:val="28"/>
        </w:rPr>
        <w:t>:</w:t>
      </w:r>
      <w:r>
        <w:rPr>
          <w:b/>
          <w:sz w:val="28"/>
          <w:szCs w:val="28"/>
        </w:rPr>
        <w:t xml:space="preserve"> </w:t>
      </w:r>
      <w:r w:rsidRPr="00A46A63">
        <w:rPr>
          <w:b/>
          <w:sz w:val="28"/>
          <w:szCs w:val="28"/>
        </w:rPr>
        <w:t>(1,0</w:t>
      </w:r>
      <w:r>
        <w:rPr>
          <w:b/>
          <w:sz w:val="28"/>
          <w:szCs w:val="28"/>
        </w:rPr>
        <w:t xml:space="preserve"> đ </w:t>
      </w:r>
      <w:r w:rsidRPr="00A46A63">
        <w:rPr>
          <w:b/>
          <w:sz w:val="28"/>
          <w:szCs w:val="28"/>
        </w:rPr>
        <w:t>)</w:t>
      </w:r>
      <w:r w:rsidRPr="00A46A63">
        <w:rPr>
          <w:sz w:val="28"/>
          <w:szCs w:val="28"/>
        </w:rPr>
        <w:t xml:space="preserve"> </w:t>
      </w:r>
      <w:r>
        <w:rPr>
          <w:sz w:val="28"/>
          <w:szCs w:val="28"/>
        </w:rPr>
        <w:t>Viết công thức tính nồng độ phần trăm của một dung dịch. Giải thích các kí hiệu trong công thức đó.</w:t>
      </w:r>
    </w:p>
    <w:p w:rsidR="00827DF7" w:rsidRPr="00CA5A35" w:rsidRDefault="00827DF7" w:rsidP="00827DF7">
      <w:pPr>
        <w:pStyle w:val="NormalWeb"/>
        <w:shd w:val="clear" w:color="auto" w:fill="FFFFFF"/>
        <w:spacing w:before="0" w:beforeAutospacing="0" w:after="0" w:afterAutospacing="0"/>
        <w:jc w:val="both"/>
        <w:rPr>
          <w:b/>
          <w:sz w:val="28"/>
          <w:szCs w:val="28"/>
        </w:rPr>
      </w:pPr>
      <w:r w:rsidRPr="00A46A63">
        <w:rPr>
          <w:b/>
          <w:sz w:val="28"/>
          <w:szCs w:val="28"/>
        </w:rPr>
        <w:t xml:space="preserve">Câu </w:t>
      </w:r>
      <w:r>
        <w:rPr>
          <w:b/>
          <w:sz w:val="28"/>
          <w:szCs w:val="28"/>
        </w:rPr>
        <w:t>5</w:t>
      </w:r>
      <w:r w:rsidR="0060567B">
        <w:rPr>
          <w:b/>
          <w:sz w:val="28"/>
          <w:szCs w:val="28"/>
        </w:rPr>
        <w:t>:</w:t>
      </w:r>
      <w:r>
        <w:rPr>
          <w:b/>
          <w:sz w:val="28"/>
          <w:szCs w:val="28"/>
        </w:rPr>
        <w:t xml:space="preserve"> </w:t>
      </w:r>
      <w:r w:rsidRPr="00A46A63">
        <w:rPr>
          <w:b/>
          <w:sz w:val="28"/>
          <w:szCs w:val="28"/>
        </w:rPr>
        <w:t>(1,0</w:t>
      </w:r>
      <w:r>
        <w:rPr>
          <w:b/>
          <w:sz w:val="28"/>
          <w:szCs w:val="28"/>
        </w:rPr>
        <w:t xml:space="preserve"> đ</w:t>
      </w:r>
      <w:r w:rsidRPr="00A46A63">
        <w:rPr>
          <w:b/>
          <w:sz w:val="28"/>
          <w:szCs w:val="28"/>
        </w:rPr>
        <w:t xml:space="preserve">) </w:t>
      </w:r>
      <w:r w:rsidR="00CA5A35">
        <w:rPr>
          <w:b/>
          <w:sz w:val="28"/>
          <w:szCs w:val="28"/>
        </w:rPr>
        <w:t xml:space="preserve"> </w:t>
      </w:r>
      <w:r>
        <w:rPr>
          <w:sz w:val="28"/>
          <w:szCs w:val="28"/>
          <w:shd w:val="clear" w:color="auto" w:fill="FFFFFF"/>
        </w:rPr>
        <w:t xml:space="preserve">Hãy tính khối lượng muối ăn (NaCl) và khối lượng nước cần dùng để pha chế 200 gam dung dịch muối ăn nồng độ 0,9%. </w:t>
      </w:r>
    </w:p>
    <w:p w:rsidR="00786DE1" w:rsidRDefault="00786DE1" w:rsidP="00786DE1">
      <w:pPr>
        <w:spacing w:after="0" w:line="240" w:lineRule="auto"/>
        <w:rPr>
          <w:rFonts w:ascii="Times New Roman" w:eastAsia="Times New Roman" w:hAnsi="Times New Roman"/>
          <w:b/>
          <w:kern w:val="0"/>
          <w:sz w:val="28"/>
          <w:szCs w:val="28"/>
        </w:rPr>
      </w:pPr>
      <w:r w:rsidRPr="00A46A63">
        <w:rPr>
          <w:rFonts w:ascii="Times New Roman" w:eastAsia="Times New Roman" w:hAnsi="Times New Roman"/>
          <w:b/>
          <w:kern w:val="0"/>
          <w:sz w:val="28"/>
          <w:szCs w:val="28"/>
        </w:rPr>
        <w:t xml:space="preserve">Câu </w:t>
      </w:r>
      <w:r>
        <w:rPr>
          <w:rFonts w:ascii="Times New Roman" w:eastAsia="Times New Roman" w:hAnsi="Times New Roman"/>
          <w:b/>
          <w:kern w:val="0"/>
          <w:sz w:val="28"/>
          <w:szCs w:val="28"/>
        </w:rPr>
        <w:t>6</w:t>
      </w:r>
      <w:r w:rsidR="0060567B">
        <w:rPr>
          <w:rFonts w:ascii="Times New Roman" w:eastAsia="Times New Roman" w:hAnsi="Times New Roman"/>
          <w:b/>
          <w:kern w:val="0"/>
          <w:sz w:val="28"/>
          <w:szCs w:val="28"/>
        </w:rPr>
        <w:t>:</w:t>
      </w:r>
      <w:r>
        <w:rPr>
          <w:rFonts w:ascii="Times New Roman" w:eastAsia="Times New Roman" w:hAnsi="Times New Roman"/>
          <w:b/>
          <w:kern w:val="0"/>
          <w:sz w:val="28"/>
          <w:szCs w:val="28"/>
        </w:rPr>
        <w:t xml:space="preserve"> (1,0 đ</w:t>
      </w:r>
      <w:r w:rsidRPr="00A46A63">
        <w:rPr>
          <w:rFonts w:ascii="Times New Roman" w:eastAsia="Times New Roman" w:hAnsi="Times New Roman"/>
          <w:b/>
          <w:kern w:val="0"/>
          <w:sz w:val="28"/>
          <w:szCs w:val="28"/>
        </w:rPr>
        <w:t xml:space="preserve">) </w:t>
      </w:r>
    </w:p>
    <w:p w:rsidR="00786DE1" w:rsidRDefault="00786DE1" w:rsidP="00786DE1">
      <w:pPr>
        <w:spacing w:after="0" w:line="240" w:lineRule="auto"/>
        <w:rPr>
          <w:rFonts w:ascii="Times New Roman" w:hAnsi="Times New Roman"/>
          <w:sz w:val="28"/>
          <w:szCs w:val="28"/>
        </w:rPr>
      </w:pPr>
      <w:r>
        <w:rPr>
          <w:rFonts w:ascii="Times New Roman" w:hAnsi="Times New Roman"/>
          <w:sz w:val="28"/>
          <w:szCs w:val="28"/>
        </w:rPr>
        <w:t xml:space="preserve">  Lập phương trình hóa học của các phản ứng sau:</w:t>
      </w:r>
    </w:p>
    <w:p w:rsidR="00786DE1" w:rsidRPr="00274345" w:rsidRDefault="00786DE1" w:rsidP="00786DE1">
      <w:pPr>
        <w:spacing w:after="0" w:line="240" w:lineRule="auto"/>
        <w:rPr>
          <w:rFonts w:ascii="Times New Roman" w:eastAsia="Times New Roman" w:hAnsi="Times New Roman"/>
          <w:kern w:val="0"/>
          <w:sz w:val="28"/>
          <w:szCs w:val="28"/>
          <w:vertAlign w:val="subscript"/>
        </w:rPr>
      </w:pPr>
      <w:r>
        <w:rPr>
          <w:rFonts w:ascii="Times New Roman" w:eastAsia="Times New Roman" w:hAnsi="Times New Roman"/>
          <w:kern w:val="0"/>
          <w:sz w:val="28"/>
          <w:szCs w:val="28"/>
        </w:rPr>
        <w:t xml:space="preserve">     a/  </w:t>
      </w:r>
      <w:r w:rsidR="00274345">
        <w:rPr>
          <w:rFonts w:ascii="Times New Roman" w:eastAsia="Times New Roman" w:hAnsi="Times New Roman"/>
          <w:kern w:val="0"/>
          <w:sz w:val="28"/>
          <w:szCs w:val="28"/>
        </w:rPr>
        <w:t xml:space="preserve"> P</w:t>
      </w:r>
      <w:r>
        <w:rPr>
          <w:rFonts w:ascii="Times New Roman" w:eastAsia="Times New Roman" w:hAnsi="Times New Roman"/>
          <w:kern w:val="0"/>
          <w:sz w:val="28"/>
          <w:szCs w:val="28"/>
        </w:rPr>
        <w:t xml:space="preserve">  +  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----&gt;</w:t>
      </w:r>
      <w:r w:rsidR="00274345">
        <w:rPr>
          <w:rFonts w:ascii="Times New Roman" w:eastAsia="Times New Roman" w:hAnsi="Times New Roman"/>
          <w:kern w:val="0"/>
          <w:sz w:val="28"/>
          <w:szCs w:val="28"/>
        </w:rPr>
        <w:t xml:space="preserve">   </w:t>
      </w:r>
      <w:r>
        <w:rPr>
          <w:rFonts w:ascii="Times New Roman" w:eastAsia="Times New Roman" w:hAnsi="Times New Roman"/>
          <w:kern w:val="0"/>
          <w:sz w:val="28"/>
          <w:szCs w:val="28"/>
        </w:rPr>
        <w:t xml:space="preserve"> </w:t>
      </w:r>
      <w:r w:rsidR="00274345">
        <w:rPr>
          <w:rFonts w:ascii="Times New Roman" w:eastAsia="Times New Roman" w:hAnsi="Times New Roman"/>
          <w:kern w:val="0"/>
          <w:sz w:val="28"/>
          <w:szCs w:val="28"/>
        </w:rPr>
        <w:t>P</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O</w:t>
      </w:r>
      <w:r w:rsidR="00274345">
        <w:rPr>
          <w:rFonts w:ascii="Times New Roman" w:eastAsia="Times New Roman" w:hAnsi="Times New Roman"/>
          <w:kern w:val="0"/>
          <w:sz w:val="28"/>
          <w:szCs w:val="28"/>
          <w:vertAlign w:val="subscript"/>
        </w:rPr>
        <w:t>5</w:t>
      </w:r>
    </w:p>
    <w:p w:rsidR="00827DF7" w:rsidRPr="00CA5A35" w:rsidRDefault="00786DE1" w:rsidP="00CA5A35">
      <w:pPr>
        <w:spacing w:after="0" w:line="240" w:lineRule="auto"/>
        <w:rPr>
          <w:rFonts w:ascii="Times New Roman" w:eastAsia="Times New Roman" w:hAnsi="Times New Roman"/>
          <w:kern w:val="0"/>
          <w:sz w:val="28"/>
          <w:szCs w:val="28"/>
        </w:rPr>
      </w:pPr>
      <w:r>
        <w:rPr>
          <w:rFonts w:ascii="Times New Roman" w:eastAsia="Times New Roman" w:hAnsi="Times New Roman"/>
          <w:kern w:val="0"/>
          <w:sz w:val="28"/>
          <w:szCs w:val="28"/>
          <w:vertAlign w:val="subscript"/>
        </w:rPr>
        <w:t xml:space="preserve">        </w:t>
      </w:r>
      <w:r>
        <w:rPr>
          <w:rFonts w:ascii="Times New Roman" w:eastAsia="Times New Roman" w:hAnsi="Times New Roman"/>
          <w:kern w:val="0"/>
          <w:sz w:val="28"/>
          <w:szCs w:val="28"/>
        </w:rPr>
        <w:t xml:space="preserve">b/ </w:t>
      </w:r>
      <w:r w:rsidR="00274345">
        <w:rPr>
          <w:rFonts w:ascii="Times New Roman" w:eastAsia="Times New Roman" w:hAnsi="Times New Roman"/>
          <w:kern w:val="0"/>
          <w:sz w:val="28"/>
          <w:szCs w:val="28"/>
        </w:rPr>
        <w:t xml:space="preserve"> </w:t>
      </w:r>
      <w:r>
        <w:rPr>
          <w:rFonts w:ascii="Times New Roman" w:eastAsia="Times New Roman" w:hAnsi="Times New Roman"/>
          <w:kern w:val="0"/>
          <w:sz w:val="28"/>
          <w:szCs w:val="28"/>
        </w:rPr>
        <w:t>Al  +  HCl   -----&gt; AlCl</w:t>
      </w:r>
      <w:r>
        <w:rPr>
          <w:rFonts w:ascii="Times New Roman" w:eastAsia="Times New Roman" w:hAnsi="Times New Roman"/>
          <w:kern w:val="0"/>
          <w:sz w:val="28"/>
          <w:szCs w:val="28"/>
          <w:vertAlign w:val="subscript"/>
        </w:rPr>
        <w:t>3</w:t>
      </w:r>
      <w:r>
        <w:rPr>
          <w:rFonts w:ascii="Times New Roman" w:eastAsia="Times New Roman" w:hAnsi="Times New Roman"/>
          <w:kern w:val="0"/>
          <w:sz w:val="28"/>
          <w:szCs w:val="28"/>
        </w:rPr>
        <w:t xml:space="preserve">   +  H</w:t>
      </w:r>
      <w:r>
        <w:rPr>
          <w:rFonts w:ascii="Times New Roman" w:eastAsia="Times New Roman" w:hAnsi="Times New Roman"/>
          <w:kern w:val="0"/>
          <w:sz w:val="28"/>
          <w:szCs w:val="28"/>
          <w:vertAlign w:val="subscript"/>
        </w:rPr>
        <w:t>2</w:t>
      </w:r>
    </w:p>
    <w:p w:rsidR="00450F65" w:rsidRPr="00CA5A35" w:rsidRDefault="000B530A" w:rsidP="00CA5A35">
      <w:pPr>
        <w:spacing w:line="240" w:lineRule="auto"/>
        <w:jc w:val="center"/>
        <w:rPr>
          <w:rFonts w:ascii="Times New Roman" w:hAnsi="Times New Roman"/>
          <w:b/>
          <w:sz w:val="28"/>
          <w:szCs w:val="28"/>
        </w:rPr>
      </w:pPr>
      <w:r w:rsidRPr="00CA5A35">
        <w:rPr>
          <w:rFonts w:ascii="Times New Roman" w:hAnsi="Times New Roman"/>
          <w:b/>
          <w:sz w:val="28"/>
          <w:szCs w:val="28"/>
        </w:rPr>
        <w:t>.......... Hết........</w:t>
      </w:r>
    </w:p>
    <w:p w:rsidR="001E78AB" w:rsidRPr="00930CB5" w:rsidRDefault="0078017E" w:rsidP="001E78AB">
      <w:pPr>
        <w:widowControl w:val="0"/>
        <w:spacing w:after="0" w:line="240" w:lineRule="auto"/>
        <w:jc w:val="both"/>
        <w:rPr>
          <w:rFonts w:ascii="Times New Roman" w:hAnsi="Times New Roman"/>
          <w:bCs/>
          <w:sz w:val="28"/>
          <w:szCs w:val="28"/>
          <w:lang w:val="nl-NL"/>
        </w:rPr>
      </w:pPr>
      <w:r>
        <w:rPr>
          <w:rFonts w:ascii="Times New Roman" w:eastAsia="Arial" w:hAnsi="Times New Roman"/>
          <w:kern w:val="0"/>
          <w:sz w:val="26"/>
          <w:szCs w:val="26"/>
        </w:rPr>
        <w:lastRenderedPageBreak/>
        <w:t xml:space="preserve">       </w:t>
      </w:r>
      <w:r w:rsidR="001E78AB" w:rsidRPr="00925CB9">
        <w:rPr>
          <w:rFonts w:ascii="Times New Roman" w:eastAsia="Arial" w:hAnsi="Times New Roman"/>
          <w:kern w:val="0"/>
          <w:sz w:val="26"/>
          <w:szCs w:val="26"/>
        </w:rPr>
        <w:t>UBND HUYỆN NÚI THÀNH</w:t>
      </w:r>
    </w:p>
    <w:p w:rsidR="001E78AB" w:rsidRPr="00930CB5" w:rsidRDefault="001E78AB" w:rsidP="001E78AB">
      <w:pPr>
        <w:spacing w:after="0" w:line="240" w:lineRule="auto"/>
        <w:rPr>
          <w:rFonts w:ascii="Times New Roman" w:eastAsia="Times New Roman" w:hAnsi="Times New Roman"/>
          <w:b/>
          <w:sz w:val="28"/>
          <w:szCs w:val="28"/>
        </w:rPr>
      </w:pPr>
      <w:r w:rsidRPr="00930CB5">
        <w:rPr>
          <w:rFonts w:ascii="Times New Roman" w:eastAsia="Times New Roman" w:hAnsi="Times New Roman"/>
          <w:b/>
          <w:color w:val="000000"/>
          <w:sz w:val="28"/>
          <w:szCs w:val="28"/>
        </w:rPr>
        <w:t>TRƯỜNG THCS NGUYỄN KHUYẾN </w:t>
      </w:r>
    </w:p>
    <w:p w:rsidR="001E78AB" w:rsidRPr="00930CB5" w:rsidRDefault="001E78AB" w:rsidP="001E78AB">
      <w:pPr>
        <w:spacing w:after="0" w:line="240" w:lineRule="auto"/>
        <w:rPr>
          <w:rFonts w:ascii="Times New Roman" w:eastAsia="Times New Roman" w:hAnsi="Times New Roman"/>
          <w:sz w:val="28"/>
          <w:szCs w:val="28"/>
        </w:rPr>
      </w:pPr>
      <w:r w:rsidRPr="00930CB5">
        <w:rPr>
          <w:rFonts w:ascii="Times New Roman" w:hAnsi="Times New Roman"/>
          <w:noProof/>
          <w:sz w:val="28"/>
          <w:szCs w:val="28"/>
        </w:rPr>
        <mc:AlternateContent>
          <mc:Choice Requires="wps">
            <w:drawing>
              <wp:anchor distT="0" distB="0" distL="114300" distR="114300" simplePos="0" relativeHeight="251692032" behindDoc="0" locked="0" layoutInCell="1" allowOverlap="1" wp14:anchorId="0D58617F" wp14:editId="12A0EC8D">
                <wp:simplePos x="0" y="0"/>
                <wp:positionH relativeFrom="column">
                  <wp:posOffset>685800</wp:posOffset>
                </wp:positionH>
                <wp:positionV relativeFrom="paragraph">
                  <wp:posOffset>21590</wp:posOffset>
                </wp:positionV>
                <wp:extent cx="15176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C71FE" id="Straight Connector 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nJ7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p9jSb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Bs0nJ7HQIAADYEAAAOAAAAAAAAAAAAAAAAAC4CAABkcnMvZTJvRG9jLnhtbFBLAQItABQA&#10;BgAIAAAAIQAIYFzj2gAAAAcBAAAPAAAAAAAAAAAAAAAAAHcEAABkcnMvZG93bnJldi54bWxQSwUG&#10;AAAAAAQABADzAAAAfgUAAAAA&#10;"/>
            </w:pict>
          </mc:Fallback>
        </mc:AlternateContent>
      </w:r>
    </w:p>
    <w:p w:rsidR="001E78AB" w:rsidRPr="00925CB9" w:rsidRDefault="001E78AB" w:rsidP="001E78AB">
      <w:pPr>
        <w:spacing w:after="0" w:line="240" w:lineRule="auto"/>
        <w:jc w:val="center"/>
        <w:rPr>
          <w:rFonts w:ascii="Times New Roman" w:eastAsia="Times New Roman" w:hAnsi="Times New Roman"/>
          <w:sz w:val="28"/>
          <w:szCs w:val="28"/>
        </w:rPr>
      </w:pPr>
      <w:r w:rsidRPr="00930CB5">
        <w:rPr>
          <w:rFonts w:ascii="Times New Roman" w:eastAsia="Times New Roman" w:hAnsi="Times New Roman"/>
          <w:b/>
          <w:bCs/>
          <w:color w:val="000000"/>
          <w:sz w:val="28"/>
          <w:szCs w:val="28"/>
        </w:rPr>
        <w:t>ĐỀ KIỂM T</w:t>
      </w:r>
      <w:r>
        <w:rPr>
          <w:rFonts w:ascii="Times New Roman" w:eastAsia="Times New Roman" w:hAnsi="Times New Roman"/>
          <w:b/>
          <w:bCs/>
          <w:color w:val="000000"/>
          <w:sz w:val="28"/>
          <w:szCs w:val="28"/>
        </w:rPr>
        <w:t>RA GIỮA HỌC KỲ I - NĂM HỌC: 2024</w:t>
      </w:r>
      <w:r w:rsidRPr="00930CB5">
        <w:rPr>
          <w:rFonts w:ascii="Times New Roman" w:eastAsia="Times New Roman" w:hAnsi="Times New Roman"/>
          <w:b/>
          <w:bCs/>
          <w:color w:val="000000"/>
          <w:sz w:val="28"/>
          <w:szCs w:val="28"/>
        </w:rPr>
        <w:t>-202</w:t>
      </w:r>
      <w:r>
        <w:rPr>
          <w:rFonts w:ascii="Times New Roman" w:eastAsia="Times New Roman" w:hAnsi="Times New Roman"/>
          <w:b/>
          <w:bCs/>
          <w:color w:val="000000"/>
          <w:sz w:val="28"/>
          <w:szCs w:val="28"/>
        </w:rPr>
        <w:t>5</w:t>
      </w:r>
    </w:p>
    <w:p w:rsidR="001E78AB" w:rsidRPr="00930CB5" w:rsidRDefault="001E78AB" w:rsidP="001E78AB">
      <w:pPr>
        <w:spacing w:after="0" w:line="240" w:lineRule="auto"/>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 xml:space="preserve">    MÔN:KHOA HỌC TỰ NHIÊN</w:t>
      </w:r>
      <w:r w:rsidRPr="00930CB5">
        <w:rPr>
          <w:rFonts w:ascii="Times New Roman" w:eastAsia="Times New Roman" w:hAnsi="Times New Roman"/>
          <w:b/>
          <w:bCs/>
          <w:color w:val="000000"/>
          <w:sz w:val="28"/>
          <w:szCs w:val="28"/>
        </w:rPr>
        <w:t xml:space="preserve"> – Lớp 8  - </w:t>
      </w:r>
      <w:r w:rsidR="00430E77">
        <w:rPr>
          <w:rFonts w:ascii="Times New Roman" w:eastAsia="Times New Roman" w:hAnsi="Times New Roman"/>
          <w:color w:val="000000"/>
          <w:sz w:val="28"/>
          <w:szCs w:val="28"/>
        </w:rPr>
        <w:t>Thời gian làm bài: 9</w:t>
      </w:r>
      <w:r w:rsidRPr="00930CB5">
        <w:rPr>
          <w:rFonts w:ascii="Times New Roman" w:eastAsia="Times New Roman" w:hAnsi="Times New Roman"/>
          <w:color w:val="000000"/>
          <w:sz w:val="28"/>
          <w:szCs w:val="28"/>
        </w:rPr>
        <w:t xml:space="preserve">0 phút. </w:t>
      </w:r>
    </w:p>
    <w:p w:rsidR="001E78AB" w:rsidRPr="00930CB5" w:rsidRDefault="001E78AB" w:rsidP="001E78AB">
      <w:pPr>
        <w:spacing w:after="0" w:line="240" w:lineRule="auto"/>
        <w:rPr>
          <w:rFonts w:ascii="Times New Roman" w:eastAsia="Times New Roman" w:hAnsi="Times New Roman"/>
          <w:b/>
          <w:bCs/>
          <w:color w:val="000000"/>
          <w:sz w:val="28"/>
          <w:szCs w:val="28"/>
        </w:rPr>
      </w:pPr>
      <w:r w:rsidRPr="00930CB5">
        <w:rPr>
          <w:noProof/>
          <w:sz w:val="28"/>
          <w:szCs w:val="28"/>
        </w:rPr>
        <mc:AlternateContent>
          <mc:Choice Requires="wps">
            <w:drawing>
              <wp:anchor distT="0" distB="0" distL="114300" distR="114300" simplePos="0" relativeHeight="251693056" behindDoc="0" locked="0" layoutInCell="1" allowOverlap="1" wp14:anchorId="429FA587" wp14:editId="019E10C0">
                <wp:simplePos x="0" y="0"/>
                <wp:positionH relativeFrom="column">
                  <wp:posOffset>-104140</wp:posOffset>
                </wp:positionH>
                <wp:positionV relativeFrom="paragraph">
                  <wp:posOffset>75565</wp:posOffset>
                </wp:positionV>
                <wp:extent cx="1024890" cy="338455"/>
                <wp:effectExtent l="0" t="0" r="22860" b="2349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38455"/>
                        </a:xfrm>
                        <a:prstGeom prst="rect">
                          <a:avLst/>
                        </a:prstGeom>
                        <a:solidFill>
                          <a:srgbClr val="FFFFFF"/>
                        </a:solidFill>
                        <a:ln w="9525">
                          <a:solidFill>
                            <a:srgbClr val="000000"/>
                          </a:solidFill>
                          <a:miter lim="800000"/>
                          <a:headEnd/>
                          <a:tailEnd/>
                        </a:ln>
                      </wps:spPr>
                      <wps:txbx>
                        <w:txbxContent>
                          <w:p w:rsidR="0032083D" w:rsidRPr="00873DEC" w:rsidRDefault="0032083D" w:rsidP="001E78AB">
                            <w:pPr>
                              <w:rPr>
                                <w:rFonts w:ascii="Times New Roman" w:hAnsi="Times New Roman"/>
                                <w:b/>
                                <w:sz w:val="28"/>
                                <w:szCs w:val="28"/>
                              </w:rPr>
                            </w:pPr>
                            <w:r w:rsidRPr="00873DEC">
                              <w:rPr>
                                <w:rFonts w:ascii="Times New Roman" w:hAnsi="Times New Roman"/>
                                <w:b/>
                                <w:sz w:val="28"/>
                                <w:szCs w:val="28"/>
                              </w:rPr>
                              <w:t>MÃ ĐỀ</w:t>
                            </w:r>
                            <w:r>
                              <w:rPr>
                                <w:rFonts w:ascii="Times New Roman" w:hAnsi="Times New Roman"/>
                                <w:b/>
                                <w:sz w:val="28"/>
                                <w:szCs w:val="28"/>
                              </w:rPr>
                              <w:t xml:space="preserve"> B</w:t>
                            </w:r>
                          </w:p>
                          <w:p w:rsidR="0032083D" w:rsidRDefault="0032083D" w:rsidP="001E78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FA587" id="_x0000_s1027" type="#_x0000_t202" style="position:absolute;margin-left:-8.2pt;margin-top:5.95pt;width:80.7pt;height:26.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">
                <v:textbox>
                  <w:txbxContent>
                    <w:p w:rsidR="0032083D" w:rsidRPr="00873DEC" w:rsidRDefault="0032083D" w:rsidP="001E78AB">
                      <w:pPr>
                        <w:rPr>
                          <w:rFonts w:ascii="Times New Roman" w:hAnsi="Times New Roman"/>
                          <w:b/>
                          <w:sz w:val="28"/>
                          <w:szCs w:val="28"/>
                        </w:rPr>
                      </w:pPr>
                      <w:r w:rsidRPr="00873DEC">
                        <w:rPr>
                          <w:rFonts w:ascii="Times New Roman" w:hAnsi="Times New Roman"/>
                          <w:b/>
                          <w:sz w:val="28"/>
                          <w:szCs w:val="28"/>
                        </w:rPr>
                        <w:t>MÃ ĐỀ</w:t>
                      </w:r>
                      <w:r>
                        <w:rPr>
                          <w:rFonts w:ascii="Times New Roman" w:hAnsi="Times New Roman"/>
                          <w:b/>
                          <w:sz w:val="28"/>
                          <w:szCs w:val="28"/>
                        </w:rPr>
                        <w:t xml:space="preserve"> B</w:t>
                      </w:r>
                    </w:p>
                    <w:p w:rsidR="0032083D" w:rsidRDefault="0032083D" w:rsidP="001E78AB"/>
                  </w:txbxContent>
                </v:textbox>
              </v:shape>
            </w:pict>
          </mc:Fallback>
        </mc:AlternateContent>
      </w:r>
    </w:p>
    <w:p w:rsidR="001E78AB" w:rsidRPr="00930CB5" w:rsidRDefault="001E78AB" w:rsidP="001E78AB">
      <w:pPr>
        <w:spacing w:after="0" w:line="240" w:lineRule="auto"/>
        <w:textAlignment w:val="baseline"/>
        <w:rPr>
          <w:rFonts w:ascii="Times New Roman" w:eastAsia="Times New Roman" w:hAnsi="Times New Roman"/>
          <w:b/>
          <w:color w:val="000000"/>
          <w:sz w:val="28"/>
          <w:szCs w:val="28"/>
        </w:rPr>
      </w:pPr>
    </w:p>
    <w:p w:rsidR="0047143C" w:rsidRDefault="001E78AB" w:rsidP="001E78AB">
      <w:pPr>
        <w:spacing w:after="0" w:line="240" w:lineRule="auto"/>
        <w:textAlignment w:val="baseline"/>
        <w:rPr>
          <w:rFonts w:ascii="Times New Roman" w:eastAsia="Times New Roman" w:hAnsi="Times New Roman"/>
          <w:color w:val="000000"/>
          <w:sz w:val="28"/>
          <w:szCs w:val="28"/>
        </w:rPr>
      </w:pPr>
      <w:r w:rsidRPr="004026B7">
        <w:rPr>
          <w:rFonts w:ascii="Times New Roman" w:eastAsia="Times New Roman" w:hAnsi="Times New Roman"/>
          <w:b/>
          <w:color w:val="000000"/>
          <w:sz w:val="28"/>
          <w:szCs w:val="28"/>
        </w:rPr>
        <w:t>I.</w:t>
      </w:r>
      <w:r w:rsidRPr="004026B7">
        <w:rPr>
          <w:rFonts w:ascii="Times New Roman" w:eastAsia="Times New Roman" w:hAnsi="Times New Roman"/>
          <w:b/>
          <w:bCs/>
          <w:color w:val="000000"/>
          <w:sz w:val="28"/>
          <w:szCs w:val="28"/>
        </w:rPr>
        <w:t>TRẮC NGHIỆM</w:t>
      </w:r>
      <w:r w:rsidR="00C23778">
        <w:rPr>
          <w:rFonts w:ascii="Times New Roman" w:eastAsia="Times New Roman" w:hAnsi="Times New Roman"/>
          <w:color w:val="000000"/>
          <w:sz w:val="28"/>
          <w:szCs w:val="28"/>
        </w:rPr>
        <w:t>:</w:t>
      </w:r>
      <w:r w:rsidRPr="004026B7">
        <w:rPr>
          <w:rFonts w:ascii="Times New Roman" w:eastAsia="Times New Roman" w:hAnsi="Times New Roman"/>
          <w:b/>
          <w:bCs/>
          <w:color w:val="000000"/>
          <w:sz w:val="28"/>
          <w:szCs w:val="28"/>
        </w:rPr>
        <w:t>(4 điểm</w:t>
      </w:r>
      <w:r w:rsidRPr="00930CB5">
        <w:rPr>
          <w:rFonts w:ascii="Times New Roman" w:eastAsia="Times New Roman" w:hAnsi="Times New Roman"/>
          <w:b/>
          <w:bCs/>
          <w:color w:val="000000"/>
          <w:sz w:val="28"/>
          <w:szCs w:val="28"/>
        </w:rPr>
        <w:t>)</w:t>
      </w:r>
      <w:r w:rsidRPr="00930CB5">
        <w:rPr>
          <w:rFonts w:ascii="Times New Roman" w:eastAsia="Times New Roman" w:hAnsi="Times New Roman"/>
          <w:color w:val="000000"/>
          <w:sz w:val="28"/>
          <w:szCs w:val="28"/>
        </w:rPr>
        <w:t>Chọn chữ cái đứng trước câu trả lời đúng và ghi vào giấy làm   bài.</w:t>
      </w:r>
    </w:p>
    <w:p w:rsidR="0047143C" w:rsidRPr="00930CB5" w:rsidRDefault="001E78AB" w:rsidP="0047143C">
      <w:pPr>
        <w:spacing w:after="0" w:line="240" w:lineRule="auto"/>
        <w:rPr>
          <w:rFonts w:ascii="Times New Roman" w:hAnsi="Times New Roman"/>
          <w:b/>
          <w:color w:val="000000"/>
          <w:kern w:val="0"/>
          <w:sz w:val="28"/>
          <w:szCs w:val="28"/>
        </w:rPr>
      </w:pPr>
      <w:r w:rsidRPr="00930CB5">
        <w:rPr>
          <w:rFonts w:ascii="Times New Roman" w:eastAsia="Times New Roman" w:hAnsi="Times New Roman"/>
          <w:color w:val="000000"/>
          <w:sz w:val="28"/>
          <w:szCs w:val="28"/>
        </w:rPr>
        <w:t>  </w:t>
      </w:r>
      <w:r w:rsidR="0047143C" w:rsidRPr="00930CB5">
        <w:rPr>
          <w:rFonts w:ascii="Times New Roman" w:hAnsi="Times New Roman"/>
          <w:b/>
          <w:color w:val="000000"/>
          <w:kern w:val="0"/>
          <w:sz w:val="28"/>
          <w:szCs w:val="28"/>
        </w:rPr>
        <w:t>Câu 1</w:t>
      </w:r>
      <w:r w:rsidR="0047143C" w:rsidRPr="00E85841">
        <w:rPr>
          <w:rFonts w:ascii="Times New Roman" w:hAnsi="Times New Roman"/>
          <w:b/>
          <w:bCs/>
          <w:iCs/>
          <w:color w:val="000000"/>
          <w:kern w:val="0"/>
          <w:sz w:val="28"/>
          <w:szCs w:val="28"/>
        </w:rPr>
        <w:t xml:space="preserve">: </w:t>
      </w:r>
      <w:r w:rsidR="0047143C" w:rsidRPr="00930CB5">
        <w:rPr>
          <w:rFonts w:ascii="Times New Roman" w:hAnsi="Times New Roman"/>
          <w:bCs/>
          <w:i/>
          <w:iCs/>
          <w:color w:val="000000"/>
          <w:kern w:val="0"/>
          <w:sz w:val="28"/>
          <w:szCs w:val="28"/>
        </w:rPr>
        <w:t xml:space="preserve"> </w:t>
      </w:r>
      <w:r w:rsidR="0047143C" w:rsidRPr="00930CB5">
        <w:rPr>
          <w:rFonts w:ascii="Times New Roman" w:hAnsi="Times New Roman"/>
          <w:bCs/>
          <w:iCs/>
          <w:color w:val="000000"/>
          <w:kern w:val="0"/>
          <w:sz w:val="28"/>
          <w:szCs w:val="28"/>
        </w:rPr>
        <w:t>Đơn vị</w:t>
      </w:r>
      <w:r w:rsidR="0047143C">
        <w:rPr>
          <w:rFonts w:ascii="Times New Roman" w:hAnsi="Times New Roman"/>
          <w:bCs/>
          <w:iCs/>
          <w:color w:val="000000"/>
          <w:kern w:val="0"/>
          <w:sz w:val="28"/>
          <w:szCs w:val="28"/>
        </w:rPr>
        <w:t xml:space="preserve"> </w:t>
      </w:r>
      <w:r w:rsidR="0047143C" w:rsidRPr="00930CB5">
        <w:rPr>
          <w:rFonts w:ascii="Times New Roman" w:hAnsi="Times New Roman"/>
          <w:bCs/>
          <w:iCs/>
          <w:color w:val="000000"/>
          <w:kern w:val="0"/>
          <w:sz w:val="28"/>
          <w:szCs w:val="28"/>
        </w:rPr>
        <w:t xml:space="preserve"> </w:t>
      </w:r>
      <w:r w:rsidR="0047143C">
        <w:rPr>
          <w:rFonts w:ascii="Times New Roman" w:hAnsi="Times New Roman"/>
          <w:bCs/>
          <w:iCs/>
          <w:color w:val="000000"/>
          <w:kern w:val="0"/>
          <w:sz w:val="28"/>
          <w:szCs w:val="28"/>
        </w:rPr>
        <w:t>nào là đơn vị đo khối</w:t>
      </w:r>
      <w:r w:rsidR="0047143C" w:rsidRPr="00930CB5">
        <w:rPr>
          <w:rFonts w:ascii="Times New Roman" w:hAnsi="Times New Roman"/>
          <w:bCs/>
          <w:iCs/>
          <w:color w:val="000000"/>
          <w:kern w:val="0"/>
          <w:sz w:val="28"/>
          <w:szCs w:val="28"/>
        </w:rPr>
        <w:t xml:space="preserve"> lượng riêng của một chất?</w:t>
      </w:r>
    </w:p>
    <w:p w:rsidR="0047143C" w:rsidRPr="000B530A" w:rsidRDefault="0047143C" w:rsidP="0047143C">
      <w:pPr>
        <w:spacing w:after="0" w:line="240" w:lineRule="auto"/>
        <w:jc w:val="both"/>
        <w:rPr>
          <w:rFonts w:ascii="Times New Roman" w:hAnsi="Times New Roman"/>
          <w:color w:val="000000"/>
          <w:kern w:val="0"/>
          <w:sz w:val="28"/>
          <w:szCs w:val="28"/>
        </w:rPr>
      </w:pPr>
      <w:r w:rsidRPr="00930CB5">
        <w:rPr>
          <w:rFonts w:ascii="Times New Roman" w:hAnsi="Times New Roman"/>
          <w:b/>
          <w:color w:val="000000"/>
          <w:kern w:val="0"/>
          <w:sz w:val="28"/>
          <w:szCs w:val="28"/>
        </w:rPr>
        <w:t>A.</w:t>
      </w:r>
      <w:r w:rsidRPr="00930CB5">
        <w:rPr>
          <w:rFonts w:ascii="Times New Roman" w:hAnsi="Times New Roman"/>
          <w:color w:val="000000"/>
          <w:kern w:val="0"/>
          <w:sz w:val="28"/>
          <w:szCs w:val="28"/>
        </w:rPr>
        <w:t xml:space="preserve"> kg/m</w:t>
      </w:r>
      <w:r>
        <w:rPr>
          <w:rFonts w:ascii="Times New Roman" w:hAnsi="Times New Roman"/>
          <w:color w:val="000000"/>
          <w:kern w:val="0"/>
          <w:sz w:val="28"/>
          <w:szCs w:val="28"/>
        </w:rPr>
        <w:t>.</w:t>
      </w:r>
      <w:r w:rsidRPr="00930CB5">
        <w:rPr>
          <w:rFonts w:ascii="Times New Roman" w:hAnsi="Times New Roman"/>
          <w:color w:val="000000"/>
          <w:kern w:val="0"/>
          <w:sz w:val="28"/>
          <w:szCs w:val="28"/>
        </w:rPr>
        <w:tab/>
        <w:t xml:space="preserve">              </w:t>
      </w:r>
      <w:r w:rsidRPr="00930CB5">
        <w:rPr>
          <w:rFonts w:ascii="Times New Roman" w:hAnsi="Times New Roman"/>
          <w:b/>
          <w:bCs/>
          <w:color w:val="000000"/>
          <w:kern w:val="0"/>
          <w:sz w:val="28"/>
          <w:szCs w:val="28"/>
        </w:rPr>
        <w:t>B</w:t>
      </w:r>
      <w:r w:rsidRPr="00930CB5">
        <w:rPr>
          <w:rFonts w:ascii="Times New Roman" w:hAnsi="Times New Roman"/>
          <w:color w:val="000000"/>
          <w:kern w:val="0"/>
          <w:sz w:val="28"/>
          <w:szCs w:val="28"/>
        </w:rPr>
        <w:t>. kg /m</w:t>
      </w:r>
      <w:r>
        <w:rPr>
          <w:rFonts w:ascii="Times New Roman" w:hAnsi="Times New Roman"/>
          <w:color w:val="000000"/>
          <w:kern w:val="0"/>
          <w:sz w:val="28"/>
          <w:szCs w:val="28"/>
          <w:vertAlign w:val="superscript"/>
        </w:rPr>
        <w:t>2</w:t>
      </w:r>
      <w:r w:rsidRPr="00930CB5">
        <w:rPr>
          <w:rFonts w:ascii="Times New Roman" w:hAnsi="Times New Roman"/>
          <w:color w:val="000000"/>
          <w:kern w:val="0"/>
          <w:sz w:val="28"/>
          <w:szCs w:val="28"/>
        </w:rPr>
        <w:tab/>
      </w:r>
      <w:r>
        <w:rPr>
          <w:rFonts w:ascii="Times New Roman" w:hAnsi="Times New Roman"/>
          <w:color w:val="000000"/>
          <w:kern w:val="0"/>
          <w:sz w:val="28"/>
          <w:szCs w:val="28"/>
        </w:rPr>
        <w:t>.</w:t>
      </w:r>
      <w:r w:rsidRPr="00930CB5">
        <w:rPr>
          <w:rFonts w:ascii="Times New Roman" w:hAnsi="Times New Roman"/>
          <w:color w:val="000000"/>
          <w:kern w:val="0"/>
          <w:sz w:val="28"/>
          <w:szCs w:val="28"/>
        </w:rPr>
        <w:tab/>
      </w:r>
      <w:r w:rsidRPr="00930CB5">
        <w:rPr>
          <w:rFonts w:ascii="Times New Roman" w:hAnsi="Times New Roman"/>
          <w:color w:val="000000"/>
          <w:kern w:val="0"/>
          <w:sz w:val="28"/>
          <w:szCs w:val="28"/>
        </w:rPr>
        <w:tab/>
        <w:t xml:space="preserve">   </w:t>
      </w:r>
      <w:r w:rsidRPr="00930CB5">
        <w:rPr>
          <w:rFonts w:ascii="Times New Roman" w:hAnsi="Times New Roman"/>
          <w:b/>
          <w:bCs/>
          <w:color w:val="000000"/>
          <w:kern w:val="0"/>
          <w:sz w:val="28"/>
          <w:szCs w:val="28"/>
        </w:rPr>
        <w:t>C. N/</w:t>
      </w:r>
      <w:r w:rsidRPr="00930CB5">
        <w:rPr>
          <w:rFonts w:ascii="Times New Roman" w:hAnsi="Times New Roman"/>
          <w:color w:val="000000"/>
          <w:kern w:val="0"/>
          <w:sz w:val="28"/>
          <w:szCs w:val="28"/>
        </w:rPr>
        <w:t xml:space="preserve"> m</w:t>
      </w:r>
      <w:r>
        <w:rPr>
          <w:rFonts w:ascii="Times New Roman" w:hAnsi="Times New Roman"/>
          <w:color w:val="000000"/>
          <w:kern w:val="0"/>
          <w:sz w:val="28"/>
          <w:szCs w:val="28"/>
          <w:vertAlign w:val="superscript"/>
        </w:rPr>
        <w:t>2</w:t>
      </w:r>
      <w:r>
        <w:rPr>
          <w:rFonts w:ascii="Times New Roman" w:hAnsi="Times New Roman"/>
          <w:color w:val="000000"/>
          <w:kern w:val="0"/>
          <w:sz w:val="28"/>
          <w:szCs w:val="28"/>
        </w:rPr>
        <w:t>.</w:t>
      </w:r>
      <w:r w:rsidRPr="00930CB5">
        <w:rPr>
          <w:rFonts w:ascii="Times New Roman" w:hAnsi="Times New Roman"/>
          <w:color w:val="000000"/>
          <w:kern w:val="0"/>
          <w:sz w:val="28"/>
          <w:szCs w:val="28"/>
        </w:rPr>
        <w:tab/>
      </w:r>
      <w:r w:rsidRPr="00930CB5">
        <w:rPr>
          <w:rFonts w:ascii="Times New Roman" w:hAnsi="Times New Roman"/>
          <w:color w:val="000000"/>
          <w:kern w:val="0"/>
          <w:sz w:val="28"/>
          <w:szCs w:val="28"/>
        </w:rPr>
        <w:tab/>
      </w: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D</w:t>
      </w:r>
      <w:r w:rsidRPr="00930CB5">
        <w:rPr>
          <w:rFonts w:ascii="Times New Roman" w:hAnsi="Times New Roman"/>
          <w:color w:val="000000"/>
          <w:kern w:val="0"/>
          <w:sz w:val="28"/>
          <w:szCs w:val="28"/>
        </w:rPr>
        <w:t>. g/cm</w:t>
      </w:r>
      <w:r>
        <w:rPr>
          <w:rFonts w:ascii="Times New Roman" w:hAnsi="Times New Roman"/>
          <w:color w:val="000000"/>
          <w:kern w:val="0"/>
          <w:sz w:val="28"/>
          <w:szCs w:val="28"/>
          <w:vertAlign w:val="superscript"/>
        </w:rPr>
        <w:t>3.</w:t>
      </w:r>
      <w:r>
        <w:rPr>
          <w:rFonts w:ascii="Times New Roman" w:hAnsi="Times New Roman"/>
          <w:color w:val="000000"/>
          <w:kern w:val="0"/>
          <w:sz w:val="28"/>
          <w:szCs w:val="28"/>
        </w:rPr>
        <w:t>.</w:t>
      </w:r>
    </w:p>
    <w:p w:rsidR="001E78AB" w:rsidRPr="00930CB5" w:rsidRDefault="00E85841" w:rsidP="001E78AB">
      <w:pPr>
        <w:spacing w:after="0" w:line="240" w:lineRule="auto"/>
        <w:jc w:val="both"/>
        <w:rPr>
          <w:rFonts w:ascii="Times New Roman" w:eastAsia="Arial" w:hAnsi="Times New Roman"/>
          <w:bCs/>
          <w:color w:val="000000"/>
          <w:kern w:val="0"/>
          <w:sz w:val="28"/>
          <w:szCs w:val="28"/>
          <w:lang w:val="es-ES"/>
        </w:rPr>
      </w:pPr>
      <w:r>
        <w:rPr>
          <w:rFonts w:ascii="Times New Roman" w:eastAsia="Arial" w:hAnsi="Times New Roman"/>
          <w:b/>
          <w:color w:val="000000"/>
          <w:kern w:val="0"/>
          <w:sz w:val="28"/>
          <w:szCs w:val="28"/>
          <w:lang w:val="es-ES"/>
        </w:rPr>
        <w:t>Câu 2:</w:t>
      </w:r>
      <w:r w:rsidR="001E78AB" w:rsidRPr="00930CB5">
        <w:rPr>
          <w:rFonts w:ascii="Times New Roman" w:eastAsia="Arial" w:hAnsi="Times New Roman"/>
          <w:b/>
          <w:color w:val="000000"/>
          <w:kern w:val="0"/>
          <w:sz w:val="28"/>
          <w:szCs w:val="28"/>
          <w:lang w:val="es-ES"/>
        </w:rPr>
        <w:t xml:space="preserve"> </w:t>
      </w:r>
      <w:r w:rsidR="001E78AB" w:rsidRPr="00930CB5">
        <w:rPr>
          <w:rFonts w:ascii="Times New Roman" w:eastAsia="Arial" w:hAnsi="Times New Roman"/>
          <w:bCs/>
          <w:color w:val="000000"/>
          <w:kern w:val="0"/>
          <w:sz w:val="28"/>
          <w:szCs w:val="28"/>
          <w:lang w:val="es-ES"/>
        </w:rPr>
        <w:t>Để đo khối lượng riêng của quả cầu đặc bằng sắ</w:t>
      </w:r>
      <w:r w:rsidR="001E78AB">
        <w:rPr>
          <w:rFonts w:ascii="Times New Roman" w:eastAsia="Arial" w:hAnsi="Times New Roman"/>
          <w:bCs/>
          <w:color w:val="000000"/>
          <w:kern w:val="0"/>
          <w:sz w:val="28"/>
          <w:szCs w:val="28"/>
          <w:lang w:val="es-ES"/>
        </w:rPr>
        <w:t>t,</w:t>
      </w:r>
      <w:r w:rsidR="001E78AB" w:rsidRPr="00930CB5">
        <w:rPr>
          <w:rFonts w:ascii="Times New Roman" w:eastAsia="Arial" w:hAnsi="Times New Roman"/>
          <w:bCs/>
          <w:color w:val="000000"/>
          <w:kern w:val="0"/>
          <w:sz w:val="28"/>
          <w:szCs w:val="28"/>
          <w:lang w:val="es-ES"/>
        </w:rPr>
        <w:t xml:space="preserve"> ta cần dùng những dụng cụ gì?</w:t>
      </w:r>
    </w:p>
    <w:p w:rsidR="001E78AB" w:rsidRPr="00930CB5" w:rsidRDefault="001E78AB" w:rsidP="001E78AB">
      <w:pPr>
        <w:spacing w:after="0" w:line="240" w:lineRule="auto"/>
        <w:jc w:val="both"/>
        <w:rPr>
          <w:rFonts w:ascii="Times New Roman" w:eastAsia="Arial" w:hAnsi="Times New Roman"/>
          <w:bCs/>
          <w:color w:val="000000"/>
          <w:kern w:val="0"/>
          <w:sz w:val="28"/>
          <w:szCs w:val="28"/>
          <w:lang w:val="es-ES"/>
        </w:rPr>
      </w:pPr>
      <w:r w:rsidRPr="00E85841">
        <w:rPr>
          <w:rFonts w:ascii="Times New Roman" w:eastAsia="Arial" w:hAnsi="Times New Roman"/>
          <w:b/>
          <w:color w:val="000000"/>
          <w:kern w:val="0"/>
          <w:sz w:val="28"/>
          <w:szCs w:val="28"/>
          <w:lang w:val="es-ES"/>
        </w:rPr>
        <w:t>A</w:t>
      </w:r>
      <w:r w:rsidRPr="00930CB5">
        <w:rPr>
          <w:rFonts w:ascii="Times New Roman" w:eastAsia="Arial" w:hAnsi="Times New Roman"/>
          <w:color w:val="000000"/>
          <w:kern w:val="0"/>
          <w:sz w:val="28"/>
          <w:szCs w:val="28"/>
          <w:lang w:val="es-ES"/>
        </w:rPr>
        <w:t xml:space="preserve">. </w:t>
      </w:r>
      <w:r w:rsidRPr="00930CB5">
        <w:rPr>
          <w:rFonts w:ascii="Times New Roman" w:eastAsia="Arial" w:hAnsi="Times New Roman"/>
          <w:bCs/>
          <w:color w:val="000000"/>
          <w:kern w:val="0"/>
          <w:sz w:val="28"/>
          <w:szCs w:val="28"/>
          <w:lang w:val="es-ES"/>
        </w:rPr>
        <w:t>Một cái cân điện tử và thước đo chiều dài</w:t>
      </w:r>
      <w:r w:rsidR="000B530A">
        <w:rPr>
          <w:rFonts w:ascii="Times New Roman" w:eastAsia="Arial" w:hAnsi="Times New Roman"/>
          <w:bCs/>
          <w:color w:val="000000"/>
          <w:kern w:val="0"/>
          <w:sz w:val="28"/>
          <w:szCs w:val="28"/>
          <w:lang w:val="es-ES"/>
        </w:rPr>
        <w:t>.</w:t>
      </w:r>
      <w:r w:rsidRPr="00930CB5">
        <w:rPr>
          <w:rFonts w:ascii="Times New Roman" w:eastAsia="Arial" w:hAnsi="Times New Roman"/>
          <w:bCs/>
          <w:color w:val="000000"/>
          <w:kern w:val="0"/>
          <w:sz w:val="28"/>
          <w:szCs w:val="28"/>
          <w:lang w:val="es-ES"/>
        </w:rPr>
        <w:t xml:space="preserve">   </w:t>
      </w:r>
      <w:r w:rsidR="00243574">
        <w:rPr>
          <w:rFonts w:ascii="Times New Roman" w:eastAsia="Arial" w:hAnsi="Times New Roman"/>
          <w:bCs/>
          <w:color w:val="000000"/>
          <w:kern w:val="0"/>
          <w:sz w:val="28"/>
          <w:szCs w:val="28"/>
          <w:lang w:val="es-ES"/>
        </w:rPr>
        <w:t xml:space="preserve">  </w:t>
      </w:r>
      <w:r w:rsidRPr="00930CB5">
        <w:rPr>
          <w:rFonts w:ascii="Times New Roman" w:eastAsia="Arial" w:hAnsi="Times New Roman"/>
          <w:bCs/>
          <w:color w:val="000000"/>
          <w:kern w:val="0"/>
          <w:sz w:val="28"/>
          <w:szCs w:val="28"/>
          <w:lang w:val="es-ES"/>
        </w:rPr>
        <w:t xml:space="preserve"> </w:t>
      </w:r>
      <w:r w:rsidRPr="00E85841">
        <w:rPr>
          <w:rFonts w:ascii="Times New Roman" w:eastAsia="Arial" w:hAnsi="Times New Roman"/>
          <w:b/>
          <w:kern w:val="0"/>
          <w:sz w:val="28"/>
          <w:szCs w:val="28"/>
          <w:lang w:val="es-ES"/>
        </w:rPr>
        <w:t>B.</w:t>
      </w:r>
      <w:r w:rsidRPr="00E85841">
        <w:rPr>
          <w:rFonts w:ascii="Times New Roman" w:eastAsia="Arial" w:hAnsi="Times New Roman"/>
          <w:bCs/>
          <w:kern w:val="0"/>
          <w:sz w:val="28"/>
          <w:szCs w:val="28"/>
          <w:lang w:val="es-ES"/>
        </w:rPr>
        <w:t xml:space="preserve"> Một cái cân điện tử và một bình chia độ. </w:t>
      </w:r>
    </w:p>
    <w:p w:rsidR="001E78AB" w:rsidRPr="00930CB5" w:rsidRDefault="001E78AB" w:rsidP="001E78AB">
      <w:pPr>
        <w:spacing w:after="0" w:line="240" w:lineRule="auto"/>
        <w:jc w:val="both"/>
        <w:rPr>
          <w:rFonts w:ascii="Times New Roman" w:eastAsia="Arial" w:hAnsi="Times New Roman"/>
          <w:bCs/>
          <w:color w:val="000000"/>
          <w:kern w:val="0"/>
          <w:sz w:val="28"/>
          <w:szCs w:val="28"/>
          <w:lang w:val="es-ES"/>
        </w:rPr>
      </w:pPr>
      <w:r w:rsidRPr="00E85841">
        <w:rPr>
          <w:rFonts w:ascii="Times New Roman" w:eastAsia="Arial" w:hAnsi="Times New Roman"/>
          <w:b/>
          <w:color w:val="000000"/>
          <w:kern w:val="0"/>
          <w:sz w:val="28"/>
          <w:szCs w:val="28"/>
          <w:lang w:val="es-ES"/>
        </w:rPr>
        <w:t>C.</w:t>
      </w:r>
      <w:r w:rsidRPr="00930CB5">
        <w:rPr>
          <w:rFonts w:ascii="Times New Roman" w:eastAsia="Arial" w:hAnsi="Times New Roman"/>
          <w:bCs/>
          <w:color w:val="000000"/>
          <w:kern w:val="0"/>
          <w:sz w:val="28"/>
          <w:szCs w:val="28"/>
          <w:lang w:val="es-ES"/>
        </w:rPr>
        <w:t xml:space="preserve"> Mộ</w:t>
      </w:r>
      <w:r w:rsidR="00E85841">
        <w:rPr>
          <w:rFonts w:ascii="Times New Roman" w:eastAsia="Arial" w:hAnsi="Times New Roman"/>
          <w:bCs/>
          <w:color w:val="000000"/>
          <w:kern w:val="0"/>
          <w:sz w:val="28"/>
          <w:szCs w:val="28"/>
          <w:lang w:val="es-ES"/>
        </w:rPr>
        <w:t>t nhiệt kế</w:t>
      </w:r>
      <w:r w:rsidRPr="00930CB5">
        <w:rPr>
          <w:rFonts w:ascii="Times New Roman" w:eastAsia="Arial" w:hAnsi="Times New Roman"/>
          <w:bCs/>
          <w:color w:val="000000"/>
          <w:kern w:val="0"/>
          <w:sz w:val="28"/>
          <w:szCs w:val="28"/>
          <w:lang w:val="es-ES"/>
        </w:rPr>
        <w:t xml:space="preserve"> và một bình chia độ</w:t>
      </w:r>
      <w:r w:rsidR="000B530A">
        <w:rPr>
          <w:rFonts w:ascii="Times New Roman" w:eastAsia="Arial" w:hAnsi="Times New Roman"/>
          <w:bCs/>
          <w:color w:val="000000"/>
          <w:kern w:val="0"/>
          <w:sz w:val="28"/>
          <w:szCs w:val="28"/>
          <w:lang w:val="es-ES"/>
        </w:rPr>
        <w:t>.</w:t>
      </w:r>
      <w:r w:rsidRPr="00930CB5">
        <w:rPr>
          <w:rFonts w:ascii="Times New Roman" w:eastAsia="Arial" w:hAnsi="Times New Roman"/>
          <w:bCs/>
          <w:color w:val="000000"/>
          <w:kern w:val="0"/>
          <w:sz w:val="28"/>
          <w:szCs w:val="28"/>
          <w:lang w:val="es-ES"/>
        </w:rPr>
        <w:t xml:space="preserve">        </w:t>
      </w:r>
      <w:r w:rsidRPr="00930CB5">
        <w:rPr>
          <w:rFonts w:ascii="Times New Roman" w:eastAsia="Arial" w:hAnsi="Times New Roman"/>
          <w:bCs/>
          <w:color w:val="000000"/>
          <w:kern w:val="0"/>
          <w:sz w:val="28"/>
          <w:szCs w:val="28"/>
          <w:lang w:val="es-ES"/>
        </w:rPr>
        <w:tab/>
        <w:t xml:space="preserve">     </w:t>
      </w:r>
      <w:r w:rsidR="000B530A">
        <w:rPr>
          <w:rFonts w:ascii="Times New Roman" w:eastAsia="Arial" w:hAnsi="Times New Roman"/>
          <w:bCs/>
          <w:color w:val="000000"/>
          <w:kern w:val="0"/>
          <w:sz w:val="28"/>
          <w:szCs w:val="28"/>
          <w:lang w:val="es-ES"/>
        </w:rPr>
        <w:t xml:space="preserve"> </w:t>
      </w:r>
      <w:r w:rsidRPr="00E85841">
        <w:rPr>
          <w:rFonts w:ascii="Times New Roman" w:eastAsia="Arial" w:hAnsi="Times New Roman"/>
          <w:b/>
          <w:bCs/>
          <w:color w:val="000000"/>
          <w:kern w:val="0"/>
          <w:sz w:val="28"/>
          <w:szCs w:val="28"/>
          <w:lang w:val="es-ES"/>
        </w:rPr>
        <w:t>D.</w:t>
      </w:r>
      <w:r w:rsidRPr="00930CB5">
        <w:rPr>
          <w:rFonts w:ascii="Times New Roman" w:eastAsia="Arial" w:hAnsi="Times New Roman"/>
          <w:bCs/>
          <w:color w:val="000000"/>
          <w:kern w:val="0"/>
          <w:sz w:val="28"/>
          <w:szCs w:val="28"/>
          <w:lang w:val="es-ES"/>
        </w:rPr>
        <w:t xml:space="preserve"> Một bình chia độ và thước đo chiều</w:t>
      </w:r>
      <w:r w:rsidR="000B530A">
        <w:rPr>
          <w:rFonts w:ascii="Times New Roman" w:eastAsia="Arial" w:hAnsi="Times New Roman"/>
          <w:bCs/>
          <w:color w:val="000000"/>
          <w:kern w:val="0"/>
          <w:sz w:val="28"/>
          <w:szCs w:val="28"/>
          <w:lang w:val="es-ES"/>
        </w:rPr>
        <w:t>.</w:t>
      </w:r>
      <w:r w:rsidRPr="00930CB5">
        <w:rPr>
          <w:rFonts w:ascii="Times New Roman" w:eastAsia="Arial" w:hAnsi="Times New Roman"/>
          <w:bCs/>
          <w:color w:val="000000"/>
          <w:kern w:val="0"/>
          <w:sz w:val="28"/>
          <w:szCs w:val="28"/>
          <w:lang w:val="es-ES"/>
        </w:rPr>
        <w:t xml:space="preserve"> </w:t>
      </w:r>
    </w:p>
    <w:p w:rsidR="001E78AB" w:rsidRPr="00930CB5" w:rsidRDefault="00E85841" w:rsidP="001E78AB">
      <w:pPr>
        <w:spacing w:after="0" w:line="240" w:lineRule="auto"/>
        <w:jc w:val="both"/>
        <w:rPr>
          <w:rFonts w:ascii="Times New Roman" w:eastAsia="Arial" w:hAnsi="Times New Roman"/>
          <w:color w:val="000000"/>
          <w:kern w:val="0"/>
          <w:sz w:val="28"/>
          <w:szCs w:val="28"/>
          <w:lang w:val="es-ES"/>
        </w:rPr>
      </w:pPr>
      <w:r>
        <w:rPr>
          <w:rFonts w:ascii="Times New Roman" w:eastAsia="Arial" w:hAnsi="Times New Roman"/>
          <w:b/>
          <w:color w:val="000000"/>
          <w:kern w:val="0"/>
          <w:sz w:val="28"/>
          <w:szCs w:val="28"/>
          <w:lang w:val="es-ES"/>
        </w:rPr>
        <w:t xml:space="preserve">Câu 3: </w:t>
      </w:r>
      <w:r w:rsidR="001E78AB" w:rsidRPr="00930CB5">
        <w:rPr>
          <w:rFonts w:ascii="Times New Roman" w:eastAsia="Arial" w:hAnsi="Times New Roman"/>
          <w:color w:val="000000"/>
          <w:kern w:val="0"/>
          <w:sz w:val="28"/>
          <w:szCs w:val="28"/>
          <w:lang w:val="es-ES"/>
        </w:rPr>
        <w:t>Đơn vị đo áp lực là</w:t>
      </w:r>
    </w:p>
    <w:p w:rsidR="001E78AB" w:rsidRPr="00930CB5" w:rsidRDefault="001E78AB" w:rsidP="001E78AB">
      <w:pPr>
        <w:spacing w:after="0" w:line="240" w:lineRule="auto"/>
        <w:jc w:val="both"/>
        <w:rPr>
          <w:rFonts w:ascii="Times New Roman" w:eastAsia="Arial" w:hAnsi="Times New Roman"/>
          <w:color w:val="000000"/>
          <w:kern w:val="0"/>
          <w:sz w:val="28"/>
          <w:szCs w:val="28"/>
          <w:lang w:val="es-ES"/>
        </w:rPr>
      </w:pPr>
      <w:r w:rsidRPr="00930CB5">
        <w:rPr>
          <w:rFonts w:ascii="Times New Roman" w:eastAsia="Arial" w:hAnsi="Times New Roman"/>
          <w:b/>
          <w:color w:val="000000"/>
          <w:kern w:val="0"/>
          <w:sz w:val="28"/>
          <w:szCs w:val="28"/>
          <w:lang w:val="es-ES"/>
        </w:rPr>
        <w:t xml:space="preserve"> </w:t>
      </w:r>
      <w:r w:rsidRPr="00930CB5">
        <w:rPr>
          <w:rFonts w:ascii="Times New Roman" w:eastAsia="Arial" w:hAnsi="Times New Roman"/>
          <w:b/>
          <w:kern w:val="0"/>
          <w:sz w:val="28"/>
          <w:szCs w:val="28"/>
          <w:lang w:val="es-ES"/>
        </w:rPr>
        <w:t>A.</w:t>
      </w:r>
      <w:r w:rsidRPr="00930CB5">
        <w:rPr>
          <w:rFonts w:ascii="Times New Roman" w:eastAsia="Arial" w:hAnsi="Times New Roman"/>
          <w:kern w:val="0"/>
          <w:sz w:val="28"/>
          <w:szCs w:val="28"/>
          <w:lang w:val="es-ES"/>
        </w:rPr>
        <w:t xml:space="preserve"> N/m</w:t>
      </w:r>
      <w:r w:rsidRPr="00930CB5">
        <w:rPr>
          <w:rFonts w:ascii="Times New Roman" w:eastAsia="Arial" w:hAnsi="Times New Roman"/>
          <w:kern w:val="0"/>
          <w:sz w:val="28"/>
          <w:szCs w:val="28"/>
          <w:vertAlign w:val="superscript"/>
          <w:lang w:val="es-ES"/>
        </w:rPr>
        <w:t>2</w:t>
      </w:r>
      <w:r w:rsidRPr="00930CB5">
        <w:rPr>
          <w:rFonts w:ascii="Times New Roman" w:eastAsia="Arial" w:hAnsi="Times New Roman"/>
          <w:color w:val="FF0000"/>
          <w:kern w:val="0"/>
          <w:sz w:val="28"/>
          <w:szCs w:val="28"/>
          <w:lang w:val="es-ES"/>
        </w:rPr>
        <w:t xml:space="preserve">.                          </w:t>
      </w:r>
      <w:r w:rsidRPr="00930CB5">
        <w:rPr>
          <w:rFonts w:ascii="Times New Roman" w:eastAsia="Arial" w:hAnsi="Times New Roman"/>
          <w:b/>
          <w:color w:val="000000"/>
          <w:kern w:val="0"/>
          <w:sz w:val="28"/>
          <w:szCs w:val="28"/>
          <w:lang w:val="es-ES"/>
        </w:rPr>
        <w:t>B.</w:t>
      </w:r>
      <w:r w:rsidRPr="00930CB5">
        <w:rPr>
          <w:rFonts w:ascii="Times New Roman" w:eastAsia="Arial" w:hAnsi="Times New Roman"/>
          <w:color w:val="000000"/>
          <w:kern w:val="0"/>
          <w:sz w:val="28"/>
          <w:szCs w:val="28"/>
          <w:lang w:val="es-ES"/>
        </w:rPr>
        <w:t xml:space="preserve"> N/m</w:t>
      </w:r>
      <w:r w:rsidRPr="00930CB5">
        <w:rPr>
          <w:rFonts w:ascii="Times New Roman" w:eastAsia="Arial" w:hAnsi="Times New Roman"/>
          <w:color w:val="000000"/>
          <w:kern w:val="0"/>
          <w:sz w:val="28"/>
          <w:szCs w:val="28"/>
          <w:vertAlign w:val="superscript"/>
          <w:lang w:val="es-ES"/>
        </w:rPr>
        <w:t>3</w:t>
      </w:r>
      <w:r w:rsidRPr="00930CB5">
        <w:rPr>
          <w:rFonts w:ascii="Times New Roman" w:eastAsia="Arial" w:hAnsi="Times New Roman"/>
          <w:color w:val="000000"/>
          <w:kern w:val="0"/>
          <w:sz w:val="28"/>
          <w:szCs w:val="28"/>
          <w:lang w:val="es-ES"/>
        </w:rPr>
        <w:t xml:space="preserve">.                         </w:t>
      </w:r>
      <w:r w:rsidRPr="00930CB5">
        <w:rPr>
          <w:rFonts w:ascii="Times New Roman" w:eastAsia="Arial" w:hAnsi="Times New Roman"/>
          <w:b/>
          <w:color w:val="000000"/>
          <w:kern w:val="0"/>
          <w:sz w:val="28"/>
          <w:szCs w:val="28"/>
          <w:lang w:val="es-ES"/>
        </w:rPr>
        <w:t>C.</w:t>
      </w:r>
      <w:r w:rsidRPr="00930CB5">
        <w:rPr>
          <w:rFonts w:ascii="Times New Roman" w:eastAsia="Arial" w:hAnsi="Times New Roman"/>
          <w:color w:val="000000"/>
          <w:kern w:val="0"/>
          <w:sz w:val="28"/>
          <w:szCs w:val="28"/>
          <w:lang w:val="es-ES"/>
        </w:rPr>
        <w:t xml:space="preserve"> kg/m</w:t>
      </w:r>
      <w:r w:rsidRPr="00930CB5">
        <w:rPr>
          <w:rFonts w:ascii="Times New Roman" w:eastAsia="Arial" w:hAnsi="Times New Roman"/>
          <w:color w:val="000000"/>
          <w:kern w:val="0"/>
          <w:sz w:val="28"/>
          <w:szCs w:val="28"/>
          <w:vertAlign w:val="superscript"/>
          <w:lang w:val="es-ES"/>
        </w:rPr>
        <w:t>3</w:t>
      </w:r>
      <w:r w:rsidRPr="00930CB5">
        <w:rPr>
          <w:rFonts w:ascii="Times New Roman" w:eastAsia="Arial" w:hAnsi="Times New Roman"/>
          <w:color w:val="000000"/>
          <w:kern w:val="0"/>
          <w:sz w:val="28"/>
          <w:szCs w:val="28"/>
          <w:lang w:val="es-ES"/>
        </w:rPr>
        <w:t xml:space="preserve">.               </w:t>
      </w:r>
      <w:r w:rsidRPr="00930CB5">
        <w:rPr>
          <w:rFonts w:ascii="Times New Roman" w:eastAsia="Arial" w:hAnsi="Times New Roman"/>
          <w:b/>
          <w:color w:val="000000"/>
          <w:kern w:val="0"/>
          <w:sz w:val="28"/>
          <w:szCs w:val="28"/>
          <w:lang w:val="es-ES"/>
        </w:rPr>
        <w:t>D.</w:t>
      </w:r>
      <w:r w:rsidRPr="00930CB5">
        <w:rPr>
          <w:rFonts w:ascii="Times New Roman" w:eastAsia="Arial" w:hAnsi="Times New Roman"/>
          <w:color w:val="000000"/>
          <w:kern w:val="0"/>
          <w:sz w:val="28"/>
          <w:szCs w:val="28"/>
          <w:lang w:val="es-ES"/>
        </w:rPr>
        <w:t xml:space="preserve"> N</w:t>
      </w:r>
      <w:r w:rsidR="000B530A">
        <w:rPr>
          <w:rFonts w:ascii="Times New Roman" w:eastAsia="Arial" w:hAnsi="Times New Roman"/>
          <w:color w:val="000000"/>
          <w:kern w:val="0"/>
          <w:sz w:val="28"/>
          <w:szCs w:val="28"/>
          <w:lang w:val="es-ES"/>
        </w:rPr>
        <w:t>.</w:t>
      </w:r>
      <w:r w:rsidRPr="00930CB5">
        <w:rPr>
          <w:rFonts w:ascii="Times New Roman" w:eastAsia="Arial" w:hAnsi="Times New Roman"/>
          <w:color w:val="000000"/>
          <w:kern w:val="0"/>
          <w:sz w:val="28"/>
          <w:szCs w:val="28"/>
          <w:lang w:val="es-ES"/>
        </w:rPr>
        <w:t xml:space="preserve"> </w:t>
      </w:r>
    </w:p>
    <w:p w:rsidR="001E78AB" w:rsidRPr="00930CB5" w:rsidRDefault="00E85841" w:rsidP="001E78AB">
      <w:pPr>
        <w:spacing w:after="0" w:line="240" w:lineRule="auto"/>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4: </w:t>
      </w:r>
      <w:r w:rsidR="001E78AB" w:rsidRPr="00930CB5">
        <w:rPr>
          <w:rFonts w:ascii="Times New Roman" w:eastAsia="Times New Roman" w:hAnsi="Times New Roman"/>
          <w:kern w:val="0"/>
          <w:sz w:val="28"/>
          <w:szCs w:val="28"/>
        </w:rPr>
        <w:t xml:space="preserve">Trường hợp nào sau đây </w:t>
      </w:r>
      <w:r w:rsidR="001E78AB" w:rsidRPr="00930CB5">
        <w:rPr>
          <w:rFonts w:ascii="Times New Roman" w:eastAsia="Times New Roman" w:hAnsi="Times New Roman"/>
          <w:b/>
          <w:bCs/>
          <w:i/>
          <w:iCs/>
          <w:kern w:val="0"/>
          <w:sz w:val="28"/>
          <w:szCs w:val="28"/>
        </w:rPr>
        <w:t>không</w:t>
      </w:r>
      <w:r w:rsidR="001E78AB" w:rsidRPr="00930CB5">
        <w:rPr>
          <w:rFonts w:ascii="Times New Roman" w:eastAsia="Times New Roman" w:hAnsi="Times New Roman"/>
          <w:kern w:val="0"/>
          <w:sz w:val="28"/>
          <w:szCs w:val="28"/>
        </w:rPr>
        <w:t xml:space="preserve"> do áp suất khí quyển gây ra?</w:t>
      </w:r>
    </w:p>
    <w:p w:rsidR="001E78AB" w:rsidRPr="00930CB5" w:rsidRDefault="001E78AB" w:rsidP="001E78AB">
      <w:pPr>
        <w:spacing w:after="0" w:line="240" w:lineRule="auto"/>
        <w:rPr>
          <w:rFonts w:ascii="Times New Roman" w:eastAsia="Times New Roman" w:hAnsi="Times New Roman"/>
          <w:kern w:val="0"/>
          <w:sz w:val="28"/>
          <w:szCs w:val="28"/>
        </w:rPr>
      </w:pPr>
      <w:r w:rsidRPr="00E85841">
        <w:rPr>
          <w:rFonts w:ascii="Times New Roman" w:eastAsia="Times New Roman" w:hAnsi="Times New Roman"/>
          <w:b/>
          <w:kern w:val="0"/>
          <w:sz w:val="28"/>
          <w:szCs w:val="28"/>
        </w:rPr>
        <w:t>A.</w:t>
      </w:r>
      <w:r w:rsidRPr="00930CB5">
        <w:rPr>
          <w:rFonts w:ascii="Times New Roman" w:eastAsia="Times New Roman" w:hAnsi="Times New Roman"/>
          <w:kern w:val="0"/>
          <w:sz w:val="28"/>
          <w:szCs w:val="28"/>
        </w:rPr>
        <w:t xml:space="preserve"> Khi úp ngược một cốc nước đầy và dùng tấm bìa che miệng cốc, nước không chảy</w:t>
      </w:r>
      <w:r w:rsidR="00E85841">
        <w:rPr>
          <w:rFonts w:ascii="Times New Roman" w:eastAsia="Times New Roman" w:hAnsi="Times New Roman"/>
          <w:kern w:val="0"/>
          <w:sz w:val="28"/>
          <w:szCs w:val="28"/>
        </w:rPr>
        <w:t xml:space="preserve"> ra</w:t>
      </w:r>
      <w:r w:rsidRPr="00930CB5">
        <w:rPr>
          <w:rFonts w:ascii="Times New Roman" w:eastAsia="Times New Roman" w:hAnsi="Times New Roman"/>
          <w:kern w:val="0"/>
          <w:sz w:val="28"/>
          <w:szCs w:val="28"/>
        </w:rPr>
        <w:t>.</w:t>
      </w:r>
    </w:p>
    <w:p w:rsidR="001E78AB" w:rsidRPr="00930CB5" w:rsidRDefault="00E85841" w:rsidP="001E78AB">
      <w:pPr>
        <w:spacing w:after="0" w:line="240" w:lineRule="auto"/>
        <w:rPr>
          <w:rFonts w:ascii="Times New Roman" w:eastAsia="Times New Roman" w:hAnsi="Times New Roman"/>
          <w:kern w:val="0"/>
          <w:sz w:val="28"/>
          <w:szCs w:val="28"/>
        </w:rPr>
      </w:pPr>
      <w:r>
        <w:rPr>
          <w:rFonts w:ascii="Times New Roman" w:eastAsia="Times New Roman" w:hAnsi="Times New Roman"/>
          <w:b/>
          <w:kern w:val="0"/>
          <w:sz w:val="28"/>
          <w:szCs w:val="28"/>
        </w:rPr>
        <w:t>B</w:t>
      </w:r>
      <w:r w:rsidR="001E78AB" w:rsidRPr="00E85841">
        <w:rPr>
          <w:rFonts w:ascii="Times New Roman" w:eastAsia="Times New Roman" w:hAnsi="Times New Roman"/>
          <w:b/>
          <w:kern w:val="0"/>
          <w:sz w:val="28"/>
          <w:szCs w:val="28"/>
        </w:rPr>
        <w:t>.</w:t>
      </w:r>
      <w:r w:rsidR="001E78AB" w:rsidRPr="00930CB5">
        <w:rPr>
          <w:rFonts w:ascii="Times New Roman" w:eastAsia="Times New Roman" w:hAnsi="Times New Roman"/>
          <w:kern w:val="0"/>
          <w:sz w:val="28"/>
          <w:szCs w:val="28"/>
        </w:rPr>
        <w:t> Trên nắp ấm trà thường có một lỗ hở nhỏ để khi rót nước sẽ chảy ra liên tục từ vòi ấm.</w:t>
      </w:r>
    </w:p>
    <w:p w:rsidR="001E78AB" w:rsidRPr="00E85841" w:rsidRDefault="00E85841" w:rsidP="001E78AB">
      <w:pPr>
        <w:spacing w:after="0" w:line="240" w:lineRule="auto"/>
        <w:rPr>
          <w:rFonts w:ascii="Times New Roman" w:eastAsia="Times New Roman" w:hAnsi="Times New Roman"/>
          <w:kern w:val="0"/>
          <w:sz w:val="28"/>
          <w:szCs w:val="28"/>
        </w:rPr>
      </w:pPr>
      <w:r>
        <w:rPr>
          <w:rFonts w:ascii="Times New Roman" w:eastAsia="Times New Roman" w:hAnsi="Times New Roman"/>
          <w:b/>
          <w:kern w:val="0"/>
          <w:sz w:val="28"/>
          <w:szCs w:val="28"/>
        </w:rPr>
        <w:t>C</w:t>
      </w:r>
      <w:r w:rsidR="001E78AB" w:rsidRPr="00E85841">
        <w:rPr>
          <w:rFonts w:ascii="Times New Roman" w:eastAsia="Times New Roman" w:hAnsi="Times New Roman"/>
          <w:b/>
          <w:kern w:val="0"/>
          <w:sz w:val="28"/>
          <w:szCs w:val="28"/>
        </w:rPr>
        <w:t>.</w:t>
      </w:r>
      <w:r w:rsidR="001E78AB" w:rsidRPr="00E85841">
        <w:rPr>
          <w:rFonts w:ascii="Times New Roman" w:eastAsia="Times New Roman" w:hAnsi="Times New Roman"/>
          <w:kern w:val="0"/>
          <w:sz w:val="28"/>
          <w:szCs w:val="28"/>
        </w:rPr>
        <w:t> Quả bóng bàn bị bẹp khi thả vào nước nóng , quả bóng bàn sẽ phồng lên như cũ</w:t>
      </w:r>
      <w:bookmarkStart w:id="2" w:name="bookmark497"/>
      <w:bookmarkEnd w:id="2"/>
      <w:r w:rsidR="001E78AB" w:rsidRPr="00E85841">
        <w:rPr>
          <w:rFonts w:ascii="Times New Roman" w:eastAsia="Times New Roman" w:hAnsi="Times New Roman"/>
          <w:kern w:val="0"/>
          <w:sz w:val="28"/>
          <w:szCs w:val="28"/>
        </w:rPr>
        <w:t>.</w:t>
      </w:r>
    </w:p>
    <w:p w:rsidR="00E85841" w:rsidRPr="00E85841" w:rsidRDefault="00E85841" w:rsidP="00E85841">
      <w:pPr>
        <w:spacing w:after="0" w:line="240" w:lineRule="auto"/>
        <w:rPr>
          <w:rFonts w:ascii="Times New Roman" w:eastAsia="Times New Roman" w:hAnsi="Times New Roman"/>
          <w:kern w:val="0"/>
          <w:sz w:val="28"/>
          <w:szCs w:val="28"/>
        </w:rPr>
      </w:pPr>
      <w:r>
        <w:rPr>
          <w:rFonts w:ascii="Times New Roman" w:eastAsia="Times New Roman" w:hAnsi="Times New Roman"/>
          <w:b/>
          <w:kern w:val="0"/>
          <w:sz w:val="28"/>
          <w:szCs w:val="28"/>
        </w:rPr>
        <w:t>D</w:t>
      </w:r>
      <w:r w:rsidRPr="00E85841">
        <w:rPr>
          <w:rFonts w:ascii="Times New Roman" w:eastAsia="Times New Roman" w:hAnsi="Times New Roman"/>
          <w:b/>
          <w:kern w:val="0"/>
          <w:sz w:val="28"/>
          <w:szCs w:val="28"/>
        </w:rPr>
        <w:t>.</w:t>
      </w:r>
      <w:r w:rsidRPr="00930CB5">
        <w:rPr>
          <w:rFonts w:ascii="Times New Roman" w:eastAsia="Times New Roman" w:hAnsi="Times New Roman"/>
          <w:kern w:val="0"/>
          <w:sz w:val="28"/>
          <w:szCs w:val="28"/>
        </w:rPr>
        <w:t> Cắm một ống thuỷ tinh, rồi lấy ngón tay bịt kín đầu phía tr</w:t>
      </w:r>
      <w:r>
        <w:rPr>
          <w:rFonts w:ascii="Times New Roman" w:eastAsia="Times New Roman" w:hAnsi="Times New Roman"/>
          <w:kern w:val="0"/>
          <w:sz w:val="28"/>
          <w:szCs w:val="28"/>
        </w:rPr>
        <w:t>ên và kéo ống ra khỏi nước,  nước không chảy ra.</w:t>
      </w:r>
    </w:p>
    <w:p w:rsidR="001E78AB" w:rsidRPr="00930CB5" w:rsidRDefault="001E78AB" w:rsidP="001E78AB">
      <w:pPr>
        <w:shd w:val="clear" w:color="auto" w:fill="FFFFFF"/>
        <w:spacing w:after="0" w:line="240" w:lineRule="auto"/>
        <w:rPr>
          <w:rFonts w:ascii="Times New Roman" w:hAnsi="Times New Roman"/>
          <w:color w:val="000000"/>
          <w:kern w:val="0"/>
          <w:sz w:val="28"/>
          <w:szCs w:val="28"/>
        </w:rPr>
      </w:pPr>
      <w:r w:rsidRPr="00930CB5">
        <w:rPr>
          <w:rFonts w:ascii="Times New Roman" w:hAnsi="Times New Roman"/>
          <w:b/>
          <w:bCs/>
          <w:color w:val="000000"/>
          <w:kern w:val="0"/>
          <w:sz w:val="28"/>
          <w:szCs w:val="28"/>
        </w:rPr>
        <w:t>Câu 5 :</w:t>
      </w:r>
      <w:r w:rsidRPr="00930CB5">
        <w:rPr>
          <w:rFonts w:ascii="Times New Roman" w:hAnsi="Times New Roman"/>
          <w:color w:val="000000"/>
          <w:kern w:val="0"/>
          <w:sz w:val="28"/>
          <w:szCs w:val="28"/>
        </w:rPr>
        <w:t> Điều nào sau đây đúng khi nói về áp suất chất lỏng?</w:t>
      </w:r>
    </w:p>
    <w:p w:rsidR="001E78AB" w:rsidRPr="00930CB5" w:rsidRDefault="001E78AB" w:rsidP="001E78AB">
      <w:pPr>
        <w:shd w:val="clear" w:color="auto" w:fill="FFFFFF"/>
        <w:spacing w:after="0" w:line="240" w:lineRule="auto"/>
        <w:ind w:left="360"/>
        <w:outlineLvl w:val="5"/>
        <w:rPr>
          <w:rFonts w:ascii="Times New Roman" w:hAnsi="Times New Roman"/>
          <w:color w:val="000000"/>
          <w:kern w:val="0"/>
          <w:sz w:val="28"/>
          <w:szCs w:val="28"/>
        </w:rPr>
      </w:pPr>
      <w:r w:rsidRPr="00E85841">
        <w:rPr>
          <w:rFonts w:ascii="Times New Roman" w:hAnsi="Times New Roman"/>
          <w:b/>
          <w:color w:val="000000"/>
          <w:kern w:val="0"/>
          <w:sz w:val="28"/>
          <w:szCs w:val="28"/>
        </w:rPr>
        <w:t>A.</w:t>
      </w:r>
      <w:r w:rsidRPr="00930CB5">
        <w:rPr>
          <w:rFonts w:ascii="Times New Roman" w:hAnsi="Times New Roman"/>
          <w:color w:val="000000"/>
          <w:kern w:val="0"/>
          <w:sz w:val="28"/>
          <w:szCs w:val="28"/>
        </w:rPr>
        <w:t> Chất lỏng gây áp suất theo mọi phương.</w:t>
      </w:r>
    </w:p>
    <w:p w:rsidR="001E78AB" w:rsidRPr="00930CB5" w:rsidRDefault="001E78AB" w:rsidP="001E78AB">
      <w:pPr>
        <w:shd w:val="clear" w:color="auto" w:fill="FFFFFF"/>
        <w:spacing w:after="0" w:line="240" w:lineRule="auto"/>
        <w:ind w:left="360"/>
        <w:rPr>
          <w:rFonts w:ascii="Times New Roman" w:hAnsi="Times New Roman"/>
          <w:color w:val="000000"/>
          <w:kern w:val="0"/>
          <w:sz w:val="28"/>
          <w:szCs w:val="28"/>
        </w:rPr>
      </w:pPr>
      <w:r w:rsidRPr="00E85841">
        <w:rPr>
          <w:rFonts w:ascii="Times New Roman" w:hAnsi="Times New Roman"/>
          <w:b/>
          <w:color w:val="000000"/>
          <w:kern w:val="0"/>
          <w:sz w:val="28"/>
          <w:szCs w:val="28"/>
        </w:rPr>
        <w:t>B.</w:t>
      </w:r>
      <w:r w:rsidRPr="00930CB5">
        <w:rPr>
          <w:rFonts w:ascii="Times New Roman" w:hAnsi="Times New Roman"/>
          <w:color w:val="000000"/>
          <w:kern w:val="0"/>
          <w:sz w:val="28"/>
          <w:szCs w:val="28"/>
        </w:rPr>
        <w:t> Vật ở càng sâu trong chất lỏng  thì áp suất càng giảm.</w:t>
      </w:r>
    </w:p>
    <w:p w:rsidR="001E78AB" w:rsidRPr="00930CB5" w:rsidRDefault="001E78AB" w:rsidP="001E78AB">
      <w:pPr>
        <w:shd w:val="clear" w:color="auto" w:fill="FFFFFF"/>
        <w:spacing w:after="0" w:line="240" w:lineRule="auto"/>
        <w:ind w:left="360"/>
        <w:outlineLvl w:val="5"/>
        <w:rPr>
          <w:rFonts w:ascii="Times New Roman" w:hAnsi="Times New Roman"/>
          <w:color w:val="000000"/>
          <w:kern w:val="0"/>
          <w:sz w:val="28"/>
          <w:szCs w:val="28"/>
        </w:rPr>
      </w:pPr>
      <w:r w:rsidRPr="00E85841">
        <w:rPr>
          <w:rFonts w:ascii="Times New Roman" w:hAnsi="Times New Roman"/>
          <w:b/>
          <w:color w:val="000000"/>
          <w:kern w:val="0"/>
          <w:sz w:val="28"/>
          <w:szCs w:val="28"/>
        </w:rPr>
        <w:t>C.</w:t>
      </w:r>
      <w:r w:rsidRPr="00930CB5">
        <w:rPr>
          <w:rFonts w:ascii="Times New Roman" w:hAnsi="Times New Roman"/>
          <w:color w:val="000000"/>
          <w:kern w:val="0"/>
          <w:sz w:val="28"/>
          <w:szCs w:val="28"/>
        </w:rPr>
        <w:t> Chất lỏng gây áp suất theo một phương.</w:t>
      </w:r>
    </w:p>
    <w:p w:rsidR="001E78AB" w:rsidRPr="00930CB5" w:rsidRDefault="001E78AB" w:rsidP="001E78AB">
      <w:pPr>
        <w:shd w:val="clear" w:color="auto" w:fill="FFFFFF"/>
        <w:spacing w:after="0" w:line="240" w:lineRule="auto"/>
        <w:ind w:left="360"/>
        <w:rPr>
          <w:rFonts w:ascii="Times New Roman" w:hAnsi="Times New Roman"/>
          <w:color w:val="000000"/>
          <w:kern w:val="0"/>
          <w:sz w:val="28"/>
          <w:szCs w:val="28"/>
        </w:rPr>
      </w:pPr>
      <w:r w:rsidRPr="00E85841">
        <w:rPr>
          <w:rFonts w:ascii="Times New Roman" w:hAnsi="Times New Roman"/>
          <w:b/>
          <w:color w:val="000000"/>
          <w:kern w:val="0"/>
          <w:sz w:val="28"/>
          <w:szCs w:val="28"/>
        </w:rPr>
        <w:t>D.</w:t>
      </w:r>
      <w:r w:rsidRPr="00930CB5">
        <w:rPr>
          <w:rFonts w:ascii="Times New Roman" w:hAnsi="Times New Roman"/>
          <w:color w:val="000000"/>
          <w:kern w:val="0"/>
          <w:sz w:val="28"/>
          <w:szCs w:val="28"/>
        </w:rPr>
        <w:t> Vật ở càng gần trên mặt chất lỏng thì áp suất càng tăng</w:t>
      </w:r>
      <w:r w:rsidR="000B530A">
        <w:rPr>
          <w:rFonts w:ascii="Times New Roman" w:hAnsi="Times New Roman"/>
          <w:color w:val="000000"/>
          <w:kern w:val="0"/>
          <w:sz w:val="28"/>
          <w:szCs w:val="28"/>
        </w:rPr>
        <w:t>.</w:t>
      </w:r>
    </w:p>
    <w:p w:rsidR="001E78AB" w:rsidRPr="00930CB5" w:rsidRDefault="001E78AB" w:rsidP="001E78AB">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Câu 6:</w:t>
      </w:r>
      <w:r w:rsidRPr="00930CB5">
        <w:rPr>
          <w:rFonts w:ascii="Times New Roman" w:hAnsi="Times New Roman"/>
          <w:color w:val="000000"/>
          <w:kern w:val="0"/>
          <w:sz w:val="28"/>
          <w:szCs w:val="28"/>
        </w:rPr>
        <w:t xml:space="preserve"> Gọi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là lực đẩy Archimedes, P</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 xml:space="preserve"> là trọng lượng của vậ</w:t>
      </w:r>
      <w:r>
        <w:rPr>
          <w:rFonts w:ascii="Times New Roman" w:hAnsi="Times New Roman"/>
          <w:color w:val="000000"/>
          <w:kern w:val="0"/>
          <w:sz w:val="28"/>
          <w:szCs w:val="28"/>
        </w:rPr>
        <w:t>t, d</w:t>
      </w:r>
      <w:r w:rsidRPr="00930CB5">
        <w:rPr>
          <w:rFonts w:ascii="Times New Roman" w:hAnsi="Times New Roman"/>
          <w:color w:val="000000"/>
          <w:kern w:val="0"/>
          <w:sz w:val="28"/>
          <w:szCs w:val="28"/>
          <w:vertAlign w:val="subscript"/>
        </w:rPr>
        <w:t>V</w:t>
      </w:r>
      <w:r>
        <w:rPr>
          <w:rFonts w:ascii="Times New Roman" w:hAnsi="Times New Roman"/>
          <w:color w:val="000000"/>
          <w:kern w:val="0"/>
          <w:sz w:val="28"/>
          <w:szCs w:val="28"/>
        </w:rPr>
        <w:t xml:space="preserve"> là trọng</w:t>
      </w:r>
      <w:r w:rsidRPr="00930CB5">
        <w:rPr>
          <w:rFonts w:ascii="Times New Roman" w:hAnsi="Times New Roman"/>
          <w:color w:val="000000"/>
          <w:kern w:val="0"/>
          <w:sz w:val="28"/>
          <w:szCs w:val="28"/>
        </w:rPr>
        <w:t xml:space="preserve"> lượng riêng của vậ</w:t>
      </w:r>
      <w:r>
        <w:rPr>
          <w:rFonts w:ascii="Times New Roman" w:hAnsi="Times New Roman"/>
          <w:color w:val="000000"/>
          <w:kern w:val="0"/>
          <w:sz w:val="28"/>
          <w:szCs w:val="28"/>
        </w:rPr>
        <w:t>t, d</w:t>
      </w:r>
      <w:r w:rsidRPr="00930CB5">
        <w:rPr>
          <w:rFonts w:ascii="Times New Roman" w:hAnsi="Times New Roman"/>
          <w:color w:val="000000"/>
          <w:kern w:val="0"/>
          <w:sz w:val="28"/>
          <w:szCs w:val="28"/>
          <w:vertAlign w:val="subscript"/>
        </w:rPr>
        <w:t>O</w:t>
      </w:r>
      <w:r>
        <w:rPr>
          <w:rFonts w:ascii="Times New Roman" w:hAnsi="Times New Roman"/>
          <w:color w:val="000000"/>
          <w:kern w:val="0"/>
          <w:sz w:val="28"/>
          <w:szCs w:val="28"/>
        </w:rPr>
        <w:t xml:space="preserve"> là trong</w:t>
      </w:r>
      <w:r w:rsidRPr="00930CB5">
        <w:rPr>
          <w:rFonts w:ascii="Times New Roman" w:hAnsi="Times New Roman"/>
          <w:color w:val="000000"/>
          <w:kern w:val="0"/>
          <w:sz w:val="28"/>
          <w:szCs w:val="28"/>
        </w:rPr>
        <w:t xml:space="preserve"> lượng riêng của chất lỏng. Một vật được nhúng trong chất lỏng thì vật chìm xuống khi</w:t>
      </w:r>
    </w:p>
    <w:p w:rsidR="001E78AB" w:rsidRPr="00930CB5" w:rsidRDefault="001E78AB" w:rsidP="001E78AB">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A.</w:t>
      </w:r>
      <w:r w:rsidRPr="00930CB5">
        <w:rPr>
          <w:rFonts w:ascii="Times New Roman" w:hAnsi="Times New Roman"/>
          <w:color w:val="000000"/>
          <w:kern w:val="0"/>
          <w:sz w:val="28"/>
          <w:szCs w:val="28"/>
        </w:rPr>
        <w:t xml:space="preserve">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&lt; P</w:t>
      </w:r>
      <w:r w:rsidRPr="00930CB5">
        <w:rPr>
          <w:rFonts w:ascii="Times New Roman" w:hAnsi="Times New Roman"/>
          <w:color w:val="000000"/>
          <w:kern w:val="0"/>
          <w:sz w:val="28"/>
          <w:szCs w:val="28"/>
          <w:vertAlign w:val="subscript"/>
        </w:rPr>
        <w:t>V</w:t>
      </w:r>
      <w:r>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Pr>
          <w:rFonts w:ascii="Times New Roman" w:hAnsi="Times New Roman"/>
          <w:color w:val="000000"/>
          <w:kern w:val="0"/>
          <w:sz w:val="28"/>
          <w:szCs w:val="28"/>
        </w:rPr>
        <w:t>&gt;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B.</w:t>
      </w:r>
      <w:r w:rsidRPr="00930CB5">
        <w:rPr>
          <w:rFonts w:ascii="Times New Roman" w:hAnsi="Times New Roman"/>
          <w:color w:val="000000"/>
          <w:kern w:val="0"/>
          <w:sz w:val="28"/>
          <w:szCs w:val="28"/>
        </w:rPr>
        <w:t xml:space="preserve">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&gt; P</w:t>
      </w:r>
      <w:r w:rsidRPr="00930CB5">
        <w:rPr>
          <w:rFonts w:ascii="Times New Roman" w:hAnsi="Times New Roman"/>
          <w:color w:val="000000"/>
          <w:kern w:val="0"/>
          <w:sz w:val="28"/>
          <w:szCs w:val="28"/>
          <w:vertAlign w:val="subscript"/>
        </w:rPr>
        <w:t>V</w:t>
      </w:r>
      <w:r>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Pr>
          <w:rFonts w:ascii="Times New Roman" w:hAnsi="Times New Roman"/>
          <w:color w:val="000000"/>
          <w:kern w:val="0"/>
          <w:sz w:val="28"/>
          <w:szCs w:val="28"/>
        </w:rPr>
        <w:t>&gt;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p>
    <w:p w:rsidR="001E78AB" w:rsidRPr="00930CB5" w:rsidRDefault="001E78AB" w:rsidP="001E78AB">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C.</w:t>
      </w:r>
      <w:r w:rsidRPr="00930CB5">
        <w:rPr>
          <w:rFonts w:ascii="Times New Roman" w:hAnsi="Times New Roman"/>
          <w:color w:val="000000"/>
          <w:kern w:val="0"/>
          <w:sz w:val="28"/>
          <w:szCs w:val="28"/>
        </w:rPr>
        <w:t xml:space="preserve"> 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&lt; P</w:t>
      </w:r>
      <w:r w:rsidRPr="00930CB5">
        <w:rPr>
          <w:rFonts w:ascii="Times New Roman" w:hAnsi="Times New Roman"/>
          <w:color w:val="000000"/>
          <w:kern w:val="0"/>
          <w:sz w:val="28"/>
          <w:szCs w:val="28"/>
          <w:vertAlign w:val="subscript"/>
        </w:rPr>
        <w:t>V</w:t>
      </w:r>
      <w:r>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Pr>
          <w:rFonts w:ascii="Times New Roman" w:hAnsi="Times New Roman"/>
          <w:color w:val="000000"/>
          <w:kern w:val="0"/>
          <w:sz w:val="28"/>
          <w:szCs w:val="28"/>
        </w:rPr>
        <w: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r w:rsidRPr="00930CB5">
        <w:rPr>
          <w:rFonts w:ascii="Times New Roman" w:hAnsi="Times New Roman"/>
          <w:b/>
          <w:bCs/>
          <w:color w:val="000000"/>
          <w:kern w:val="0"/>
          <w:sz w:val="28"/>
          <w:szCs w:val="28"/>
        </w:rPr>
        <w:t xml:space="preserve">D. </w:t>
      </w:r>
      <w:r w:rsidRPr="00930CB5">
        <w:rPr>
          <w:rFonts w:ascii="Times New Roman" w:hAnsi="Times New Roman"/>
          <w:color w:val="000000"/>
          <w:kern w:val="0"/>
          <w:sz w:val="28"/>
          <w:szCs w:val="28"/>
        </w:rPr>
        <w:t>F</w:t>
      </w:r>
      <w:r w:rsidRPr="00930CB5">
        <w:rPr>
          <w:rFonts w:ascii="Times New Roman" w:hAnsi="Times New Roman"/>
          <w:color w:val="000000"/>
          <w:kern w:val="0"/>
          <w:sz w:val="28"/>
          <w:szCs w:val="28"/>
          <w:vertAlign w:val="subscript"/>
        </w:rPr>
        <w:t>A</w:t>
      </w:r>
      <w:r w:rsidRPr="00930CB5">
        <w:rPr>
          <w:rFonts w:ascii="Times New Roman" w:hAnsi="Times New Roman"/>
          <w:color w:val="000000"/>
          <w:kern w:val="0"/>
          <w:sz w:val="28"/>
          <w:szCs w:val="28"/>
        </w:rPr>
        <w:t xml:space="preserve"> &lt; P</w:t>
      </w:r>
      <w:r w:rsidRPr="00930CB5">
        <w:rPr>
          <w:rFonts w:ascii="Times New Roman" w:hAnsi="Times New Roman"/>
          <w:color w:val="000000"/>
          <w:kern w:val="0"/>
          <w:sz w:val="28"/>
          <w:szCs w:val="28"/>
          <w:vertAlign w:val="subscript"/>
        </w:rPr>
        <w:t>V</w:t>
      </w:r>
      <w:r>
        <w:rPr>
          <w:rFonts w:ascii="Times New Roman" w:hAnsi="Times New Roman"/>
          <w:color w:val="000000"/>
          <w:kern w:val="0"/>
          <w:sz w:val="28"/>
          <w:szCs w:val="28"/>
        </w:rPr>
        <w:t xml:space="preserve"> hay: d</w:t>
      </w:r>
      <w:r w:rsidRPr="00930CB5">
        <w:rPr>
          <w:rFonts w:ascii="Times New Roman" w:hAnsi="Times New Roman"/>
          <w:color w:val="000000"/>
          <w:kern w:val="0"/>
          <w:sz w:val="28"/>
          <w:szCs w:val="28"/>
          <w:vertAlign w:val="subscript"/>
        </w:rPr>
        <w:t xml:space="preserve">O </w:t>
      </w:r>
      <w:r>
        <w:rPr>
          <w:rFonts w:ascii="Times New Roman" w:hAnsi="Times New Roman"/>
          <w:color w:val="000000"/>
          <w:kern w:val="0"/>
          <w:sz w:val="28"/>
          <w:szCs w:val="28"/>
        </w:rPr>
        <w:t>&lt; d</w:t>
      </w:r>
      <w:r w:rsidRPr="00930CB5">
        <w:rPr>
          <w:rFonts w:ascii="Times New Roman" w:hAnsi="Times New Roman"/>
          <w:color w:val="000000"/>
          <w:kern w:val="0"/>
          <w:sz w:val="28"/>
          <w:szCs w:val="28"/>
          <w:vertAlign w:val="subscript"/>
        </w:rPr>
        <w:t>V</w:t>
      </w:r>
      <w:r w:rsidRPr="00930CB5">
        <w:rPr>
          <w:rFonts w:ascii="Times New Roman" w:hAnsi="Times New Roman"/>
          <w:color w:val="000000"/>
          <w:kern w:val="0"/>
          <w:sz w:val="28"/>
          <w:szCs w:val="28"/>
        </w:rPr>
        <w:t>.</w:t>
      </w:r>
      <w:r w:rsidRPr="00930CB5">
        <w:rPr>
          <w:rFonts w:ascii="Times New Roman" w:hAnsi="Times New Roman"/>
          <w:color w:val="000000"/>
          <w:kern w:val="0"/>
          <w:sz w:val="28"/>
          <w:szCs w:val="28"/>
        </w:rPr>
        <w:tab/>
      </w:r>
    </w:p>
    <w:p w:rsidR="001E78AB" w:rsidRPr="00930CB5" w:rsidRDefault="001E78AB" w:rsidP="001E78AB">
      <w:pPr>
        <w:spacing w:after="0" w:line="240" w:lineRule="auto"/>
        <w:jc w:val="both"/>
        <w:rPr>
          <w:rFonts w:ascii="Times New Roman" w:hAnsi="Times New Roman"/>
          <w:color w:val="000000"/>
          <w:kern w:val="0"/>
          <w:sz w:val="28"/>
          <w:szCs w:val="28"/>
        </w:rPr>
      </w:pPr>
      <w:r w:rsidRPr="00930CB5">
        <w:rPr>
          <w:rFonts w:ascii="Times New Roman" w:hAnsi="Times New Roman"/>
          <w:b/>
          <w:color w:val="000000"/>
          <w:kern w:val="0"/>
          <w:sz w:val="28"/>
          <w:szCs w:val="28"/>
        </w:rPr>
        <w:t xml:space="preserve">Câu 7: </w:t>
      </w:r>
      <w:r w:rsidRPr="00930CB5">
        <w:rPr>
          <w:rFonts w:ascii="Times New Roman" w:hAnsi="Times New Roman"/>
          <w:color w:val="000000"/>
          <w:kern w:val="0"/>
          <w:sz w:val="28"/>
          <w:szCs w:val="28"/>
        </w:rPr>
        <w:t>Chọn từ thích hợp điền vào chỗ trống: Giá của lực càng xa trục quay, moment lực càng …………, tác dụng làm quay càng lớn.</w:t>
      </w:r>
    </w:p>
    <w:tbl>
      <w:tblPr>
        <w:tblW w:w="0" w:type="auto"/>
        <w:tblLook w:val="04A0" w:firstRow="1" w:lastRow="0" w:firstColumn="1" w:lastColumn="0" w:noHBand="0" w:noVBand="1"/>
      </w:tblPr>
      <w:tblGrid>
        <w:gridCol w:w="3411"/>
        <w:gridCol w:w="3412"/>
      </w:tblGrid>
      <w:tr w:rsidR="001E78AB" w:rsidRPr="00930CB5" w:rsidTr="000B530A">
        <w:tc>
          <w:tcPr>
            <w:tcW w:w="3411" w:type="dxa"/>
            <w:shd w:val="clear" w:color="auto" w:fill="auto"/>
          </w:tcPr>
          <w:p w:rsidR="001E78AB" w:rsidRPr="00930CB5" w:rsidRDefault="001E78AB" w:rsidP="000B530A">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sidRPr="00930CB5">
              <w:rPr>
                <w:rFonts w:ascii="Times New Roman" w:hAnsi="Times New Roman"/>
                <w:color w:val="000000"/>
                <w:kern w:val="0"/>
                <w:sz w:val="28"/>
                <w:szCs w:val="28"/>
              </w:rPr>
              <w:t xml:space="preserve">A. nhỏ. </w:t>
            </w:r>
          </w:p>
        </w:tc>
        <w:tc>
          <w:tcPr>
            <w:tcW w:w="3412" w:type="dxa"/>
            <w:shd w:val="clear" w:color="auto" w:fill="auto"/>
          </w:tcPr>
          <w:p w:rsidR="001E78AB" w:rsidRPr="000B530A" w:rsidRDefault="001E78AB" w:rsidP="000B530A">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sidRPr="000B530A">
              <w:rPr>
                <w:rFonts w:ascii="Times New Roman" w:hAnsi="Times New Roman"/>
                <w:color w:val="000000"/>
                <w:kern w:val="0"/>
                <w:sz w:val="28"/>
                <w:szCs w:val="28"/>
              </w:rPr>
              <w:t>B. lớn.</w:t>
            </w:r>
          </w:p>
        </w:tc>
      </w:tr>
      <w:tr w:rsidR="001E78AB" w:rsidRPr="00930CB5" w:rsidTr="000B530A">
        <w:tc>
          <w:tcPr>
            <w:tcW w:w="3411" w:type="dxa"/>
            <w:shd w:val="clear" w:color="auto" w:fill="auto"/>
          </w:tcPr>
          <w:p w:rsidR="001E78AB" w:rsidRPr="00930CB5" w:rsidRDefault="001E78AB" w:rsidP="000B530A">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sidRPr="00930CB5">
              <w:rPr>
                <w:rFonts w:ascii="Times New Roman" w:hAnsi="Times New Roman"/>
                <w:color w:val="000000"/>
                <w:kern w:val="0"/>
                <w:sz w:val="28"/>
                <w:szCs w:val="28"/>
              </w:rPr>
              <w:t>C. bằng nhau.</w:t>
            </w:r>
          </w:p>
        </w:tc>
        <w:tc>
          <w:tcPr>
            <w:tcW w:w="3412" w:type="dxa"/>
            <w:shd w:val="clear" w:color="auto" w:fill="auto"/>
          </w:tcPr>
          <w:p w:rsidR="001E78AB" w:rsidRPr="00930CB5" w:rsidRDefault="001E78AB" w:rsidP="000B530A">
            <w:pPr>
              <w:pBdr>
                <w:top w:val="nil"/>
                <w:left w:val="nil"/>
                <w:bottom w:val="nil"/>
                <w:right w:val="nil"/>
                <w:between w:val="nil"/>
              </w:pBdr>
              <w:spacing w:after="0" w:line="240" w:lineRule="auto"/>
              <w:ind w:firstLine="567"/>
              <w:jc w:val="both"/>
              <w:rPr>
                <w:rFonts w:ascii="Times New Roman" w:hAnsi="Times New Roman"/>
                <w:color w:val="000000"/>
                <w:kern w:val="0"/>
                <w:sz w:val="28"/>
                <w:szCs w:val="28"/>
              </w:rPr>
            </w:pPr>
            <w:r w:rsidRPr="00930CB5">
              <w:rPr>
                <w:rFonts w:ascii="Times New Roman" w:hAnsi="Times New Roman"/>
                <w:color w:val="000000"/>
                <w:kern w:val="0"/>
                <w:sz w:val="28"/>
                <w:szCs w:val="28"/>
              </w:rPr>
              <w:t xml:space="preserve">D. kém hơn. </w:t>
            </w:r>
          </w:p>
        </w:tc>
      </w:tr>
    </w:tbl>
    <w:p w:rsidR="001E78AB" w:rsidRPr="00930CB5" w:rsidRDefault="001E78AB" w:rsidP="001E78AB">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Câu 8:</w:t>
      </w:r>
      <w:r w:rsidRPr="00930CB5">
        <w:rPr>
          <w:rFonts w:ascii="Times New Roman" w:hAnsi="Times New Roman"/>
          <w:color w:val="000000"/>
          <w:kern w:val="0"/>
          <w:sz w:val="28"/>
          <w:szCs w:val="28"/>
        </w:rPr>
        <w:t> Ở trường hợp nào sau đây, lực có tác dụng làm vật rắn quay quanh trục?</w:t>
      </w:r>
    </w:p>
    <w:p w:rsidR="001E78AB" w:rsidRPr="00930CB5" w:rsidRDefault="001E78AB" w:rsidP="00CD6947">
      <w:pPr>
        <w:tabs>
          <w:tab w:val="left" w:pos="284"/>
          <w:tab w:val="left" w:pos="709"/>
          <w:tab w:val="left" w:pos="2552"/>
          <w:tab w:val="left" w:pos="5103"/>
          <w:tab w:val="left" w:pos="7655"/>
        </w:tabs>
        <w:spacing w:after="0" w:line="240" w:lineRule="auto"/>
        <w:ind w:left="284"/>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A.</w:t>
      </w:r>
      <w:r w:rsidRPr="00930CB5">
        <w:rPr>
          <w:rFonts w:ascii="Times New Roman" w:hAnsi="Times New Roman"/>
          <w:color w:val="000000"/>
          <w:kern w:val="0"/>
          <w:sz w:val="28"/>
          <w:szCs w:val="28"/>
        </w:rPr>
        <w:t xml:space="preserve"> lực có giá nằ</w:t>
      </w:r>
      <w:r>
        <w:rPr>
          <w:rFonts w:ascii="Times New Roman" w:hAnsi="Times New Roman"/>
          <w:color w:val="000000"/>
          <w:kern w:val="0"/>
          <w:sz w:val="28"/>
          <w:szCs w:val="28"/>
        </w:rPr>
        <w:t>m</w:t>
      </w:r>
      <w:r w:rsidRPr="00930CB5">
        <w:rPr>
          <w:rFonts w:ascii="Times New Roman" w:hAnsi="Times New Roman"/>
          <w:color w:val="000000"/>
          <w:kern w:val="0"/>
          <w:sz w:val="28"/>
          <w:szCs w:val="28"/>
        </w:rPr>
        <w:t xml:space="preserve"> vuông góc với trụ</w:t>
      </w:r>
      <w:r>
        <w:rPr>
          <w:rFonts w:ascii="Times New Roman" w:hAnsi="Times New Roman"/>
          <w:color w:val="000000"/>
          <w:kern w:val="0"/>
          <w:sz w:val="28"/>
          <w:szCs w:val="28"/>
        </w:rPr>
        <w:t>c quay</w:t>
      </w:r>
      <w:r w:rsidR="00CD6947">
        <w:rPr>
          <w:rFonts w:ascii="Times New Roman" w:hAnsi="Times New Roman"/>
          <w:color w:val="000000"/>
          <w:kern w:val="0"/>
          <w:sz w:val="28"/>
          <w:szCs w:val="28"/>
        </w:rPr>
        <w:t xml:space="preserve">.    </w:t>
      </w:r>
      <w:r w:rsidRPr="00930CB5">
        <w:rPr>
          <w:rFonts w:ascii="Times New Roman" w:hAnsi="Times New Roman"/>
          <w:b/>
          <w:bCs/>
          <w:color w:val="000000"/>
          <w:kern w:val="0"/>
          <w:sz w:val="28"/>
          <w:szCs w:val="28"/>
        </w:rPr>
        <w:t>B.</w:t>
      </w:r>
      <w:r w:rsidRPr="00930CB5">
        <w:rPr>
          <w:rFonts w:ascii="Times New Roman" w:hAnsi="Times New Roman"/>
          <w:color w:val="000000"/>
          <w:kern w:val="0"/>
          <w:sz w:val="28"/>
          <w:szCs w:val="28"/>
        </w:rPr>
        <w:t xml:space="preserve"> lực có giá song song với trục quay.</w:t>
      </w:r>
    </w:p>
    <w:p w:rsidR="001E78AB" w:rsidRDefault="001E78AB" w:rsidP="00CD6947">
      <w:pPr>
        <w:tabs>
          <w:tab w:val="left" w:pos="284"/>
          <w:tab w:val="left" w:pos="709"/>
          <w:tab w:val="left" w:pos="2552"/>
          <w:tab w:val="left" w:pos="8685"/>
        </w:tabs>
        <w:spacing w:after="0" w:line="240" w:lineRule="auto"/>
        <w:ind w:left="284"/>
        <w:jc w:val="both"/>
        <w:rPr>
          <w:rFonts w:ascii="Times New Roman" w:hAnsi="Times New Roman"/>
          <w:color w:val="000000"/>
          <w:kern w:val="0"/>
          <w:sz w:val="28"/>
          <w:szCs w:val="28"/>
        </w:rPr>
      </w:pPr>
      <w:r w:rsidRPr="00930CB5">
        <w:rPr>
          <w:rFonts w:ascii="Times New Roman" w:hAnsi="Times New Roman"/>
          <w:b/>
          <w:bCs/>
          <w:color w:val="000000"/>
          <w:kern w:val="0"/>
          <w:sz w:val="28"/>
          <w:szCs w:val="28"/>
        </w:rPr>
        <w:t>C.</w:t>
      </w:r>
      <w:r w:rsidRPr="00930CB5">
        <w:rPr>
          <w:rFonts w:ascii="Times New Roman" w:hAnsi="Times New Roman"/>
          <w:color w:val="000000"/>
          <w:kern w:val="0"/>
          <w:sz w:val="28"/>
          <w:szCs w:val="28"/>
        </w:rPr>
        <w:t xml:space="preserve"> lực có giá cắt trục quay.</w:t>
      </w:r>
      <w:r w:rsidR="00CD6947">
        <w:rPr>
          <w:rFonts w:ascii="Times New Roman" w:hAnsi="Times New Roman"/>
          <w:color w:val="000000"/>
          <w:kern w:val="0"/>
          <w:sz w:val="28"/>
          <w:szCs w:val="28"/>
        </w:rPr>
        <w:t xml:space="preserve">                  </w:t>
      </w:r>
      <w:r w:rsidR="00C23778">
        <w:rPr>
          <w:rFonts w:ascii="Times New Roman" w:hAnsi="Times New Roman"/>
          <w:color w:val="000000"/>
          <w:kern w:val="0"/>
          <w:sz w:val="28"/>
          <w:szCs w:val="28"/>
        </w:rPr>
        <w:t xml:space="preserve">           </w:t>
      </w:r>
      <w:r w:rsidR="00CD6947">
        <w:rPr>
          <w:rFonts w:ascii="Times New Roman" w:hAnsi="Times New Roman"/>
          <w:color w:val="000000"/>
          <w:kern w:val="0"/>
          <w:sz w:val="28"/>
          <w:szCs w:val="28"/>
        </w:rPr>
        <w:t xml:space="preserve"> </w:t>
      </w:r>
      <w:r w:rsidRPr="00930CB5">
        <w:rPr>
          <w:rFonts w:ascii="Times New Roman" w:hAnsi="Times New Roman"/>
          <w:b/>
          <w:bCs/>
          <w:color w:val="000000"/>
          <w:kern w:val="0"/>
          <w:sz w:val="28"/>
          <w:szCs w:val="28"/>
        </w:rPr>
        <w:t xml:space="preserve">D. </w:t>
      </w:r>
      <w:r w:rsidRPr="00930CB5">
        <w:rPr>
          <w:rFonts w:ascii="Times New Roman" w:hAnsi="Times New Roman"/>
          <w:color w:val="000000"/>
          <w:kern w:val="0"/>
          <w:sz w:val="28"/>
          <w:szCs w:val="28"/>
        </w:rPr>
        <w:t>lự</w:t>
      </w:r>
      <w:r>
        <w:rPr>
          <w:rFonts w:ascii="Times New Roman" w:hAnsi="Times New Roman"/>
          <w:color w:val="000000"/>
          <w:kern w:val="0"/>
          <w:sz w:val="28"/>
          <w:szCs w:val="28"/>
        </w:rPr>
        <w:t>c có giá  không cắt</w:t>
      </w:r>
      <w:r w:rsidRPr="00930CB5">
        <w:rPr>
          <w:rFonts w:ascii="Times New Roman" w:hAnsi="Times New Roman"/>
          <w:color w:val="000000"/>
          <w:kern w:val="0"/>
          <w:sz w:val="28"/>
          <w:szCs w:val="28"/>
        </w:rPr>
        <w:t xml:space="preserve"> trụ</w:t>
      </w:r>
      <w:r>
        <w:rPr>
          <w:rFonts w:ascii="Times New Roman" w:hAnsi="Times New Roman"/>
          <w:color w:val="000000"/>
          <w:kern w:val="0"/>
          <w:sz w:val="28"/>
          <w:szCs w:val="28"/>
        </w:rPr>
        <w:t>c quay</w:t>
      </w:r>
      <w:r w:rsidR="00450F65">
        <w:rPr>
          <w:rFonts w:ascii="Times New Roman" w:hAnsi="Times New Roman"/>
          <w:color w:val="000000"/>
          <w:kern w:val="0"/>
          <w:sz w:val="28"/>
          <w:szCs w:val="28"/>
        </w:rPr>
        <w:t>.</w:t>
      </w:r>
    </w:p>
    <w:p w:rsidR="00DF632C" w:rsidRPr="00DA1B4D" w:rsidRDefault="00C23778" w:rsidP="00B266C4">
      <w:pPr>
        <w:shd w:val="clear" w:color="auto" w:fill="FFFFFF"/>
        <w:tabs>
          <w:tab w:val="left" w:pos="6525"/>
          <w:tab w:val="left" w:pos="7245"/>
        </w:tabs>
        <w:spacing w:after="0" w:line="240" w:lineRule="auto"/>
        <w:rPr>
          <w:rFonts w:ascii="Times New Roman" w:eastAsia="Times New Roman" w:hAnsi="Times New Roman"/>
          <w:kern w:val="0"/>
          <w:sz w:val="28"/>
          <w:szCs w:val="28"/>
        </w:rPr>
      </w:pPr>
      <w:r w:rsidRPr="00DA1B4D">
        <w:rPr>
          <w:rFonts w:ascii="Times New Roman" w:eastAsia="Times New Roman" w:hAnsi="Times New Roman"/>
          <w:b/>
          <w:noProof/>
          <w:sz w:val="28"/>
          <w:szCs w:val="28"/>
          <w14:ligatures w14:val="standardContextual"/>
        </w:rPr>
        <w:drawing>
          <wp:anchor distT="0" distB="0" distL="114300" distR="114300" simplePos="0" relativeHeight="251703296" behindDoc="0" locked="0" layoutInCell="1" allowOverlap="1" wp14:anchorId="0D2970AC" wp14:editId="09D429E4">
            <wp:simplePos x="0" y="0"/>
            <wp:positionH relativeFrom="margin">
              <wp:posOffset>2540</wp:posOffset>
            </wp:positionH>
            <wp:positionV relativeFrom="paragraph">
              <wp:posOffset>206375</wp:posOffset>
            </wp:positionV>
            <wp:extent cx="1924050" cy="828675"/>
            <wp:effectExtent l="0" t="0" r="0" b="9525"/>
            <wp:wrapSquare wrapText="bothSides"/>
            <wp:docPr id="5" name="Picture 3" descr="Description: Hướng dẫn thao tác với Pipet Pasteur thủy tinh CÔNG TY TNHH THƯƠNG MẠI VÀ  DỊCH VỤ KỸ THUẬT CA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ướng dẫn thao tác với Pipet Pasteur thủy tinh CÔNG TY TNHH THƯƠNG MẠI VÀ  DỊCH VỤ KỸ THUẬT CACH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4050"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00DF632C" w:rsidRPr="00DA1B4D">
        <w:rPr>
          <w:rFonts w:ascii="Times New Roman" w:eastAsia="Times New Roman" w:hAnsi="Times New Roman"/>
          <w:b/>
          <w:bCs/>
          <w:kern w:val="0"/>
          <w:sz w:val="28"/>
          <w:szCs w:val="28"/>
        </w:rPr>
        <w:t xml:space="preserve">Câu </w:t>
      </w:r>
      <w:r w:rsidR="003A60F7">
        <w:rPr>
          <w:rFonts w:ascii="Times New Roman" w:eastAsia="Times New Roman" w:hAnsi="Times New Roman"/>
          <w:b/>
          <w:bCs/>
          <w:kern w:val="0"/>
          <w:sz w:val="28"/>
          <w:szCs w:val="28"/>
        </w:rPr>
        <w:t>9</w:t>
      </w:r>
      <w:r w:rsidR="00CD6947">
        <w:rPr>
          <w:rFonts w:ascii="Times New Roman" w:eastAsia="Times New Roman" w:hAnsi="Times New Roman"/>
          <w:b/>
          <w:bCs/>
          <w:kern w:val="0"/>
          <w:sz w:val="28"/>
          <w:szCs w:val="28"/>
        </w:rPr>
        <w:t>:</w:t>
      </w:r>
      <w:r w:rsidR="00DF632C" w:rsidRPr="00DA1B4D">
        <w:rPr>
          <w:rFonts w:ascii="Times New Roman" w:eastAsia="Times New Roman" w:hAnsi="Times New Roman"/>
          <w:kern w:val="0"/>
          <w:sz w:val="28"/>
          <w:szCs w:val="28"/>
        </w:rPr>
        <w:t> </w:t>
      </w:r>
      <w:r w:rsidR="00D028AD" w:rsidRPr="00DA1B4D">
        <w:rPr>
          <w:rFonts w:ascii="Times New Roman" w:eastAsia="Times New Roman" w:hAnsi="Times New Roman"/>
          <w:b/>
          <w:noProof/>
          <w:sz w:val="28"/>
          <w:szCs w:val="28"/>
          <w14:ligatures w14:val="standardContextual"/>
        </w:rPr>
        <w:t xml:space="preserve"> </w:t>
      </w:r>
      <w:r w:rsidR="00DA1B4D" w:rsidRPr="0060567B">
        <w:rPr>
          <w:rFonts w:ascii="Times New Roman" w:eastAsia="Times New Roman" w:hAnsi="Times New Roman"/>
          <w:sz w:val="28"/>
          <w:szCs w:val="28"/>
        </w:rPr>
        <w:t>Dụng cụ ở hình bên có tên gọi là gì?</w:t>
      </w:r>
      <w:r w:rsidR="00B266C4">
        <w:rPr>
          <w:rFonts w:ascii="Times New Roman" w:eastAsia="Times New Roman" w:hAnsi="Times New Roman"/>
          <w:b/>
          <w:sz w:val="28"/>
          <w:szCs w:val="28"/>
        </w:rPr>
        <w:tab/>
      </w:r>
      <w:r w:rsidR="00B266C4">
        <w:rPr>
          <w:rFonts w:ascii="Times New Roman" w:eastAsia="Times New Roman" w:hAnsi="Times New Roman"/>
          <w:b/>
          <w:sz w:val="28"/>
          <w:szCs w:val="28"/>
        </w:rPr>
        <w:tab/>
      </w:r>
    </w:p>
    <w:p w:rsidR="00DF632C" w:rsidRPr="00A46A63" w:rsidRDefault="00C23778" w:rsidP="00DF632C">
      <w:pPr>
        <w:shd w:val="clear" w:color="auto" w:fill="FFFFFF"/>
        <w:spacing w:after="0" w:line="240" w:lineRule="auto"/>
        <w:rPr>
          <w:rFonts w:ascii="Times New Roman" w:eastAsia="Times New Roman" w:hAnsi="Times New Roman"/>
          <w:kern w:val="0"/>
          <w:sz w:val="28"/>
          <w:szCs w:val="28"/>
          <w:lang w:val="vi-VN"/>
        </w:rPr>
      </w:pPr>
      <w:r>
        <w:rPr>
          <w:rFonts w:ascii="Times New Roman" w:eastAsia="Times New Roman" w:hAnsi="Times New Roman"/>
          <w:b/>
          <w:kern w:val="0"/>
          <w:sz w:val="28"/>
          <w:szCs w:val="28"/>
        </w:rPr>
        <w:t xml:space="preserve">       </w:t>
      </w:r>
      <w:r w:rsidR="00DF632C" w:rsidRPr="00AE2366">
        <w:rPr>
          <w:rFonts w:ascii="Times New Roman" w:eastAsia="Times New Roman" w:hAnsi="Times New Roman"/>
          <w:b/>
          <w:kern w:val="0"/>
          <w:sz w:val="28"/>
          <w:szCs w:val="28"/>
        </w:rPr>
        <w:t>A.</w:t>
      </w:r>
      <w:r w:rsidR="00DF632C" w:rsidRPr="00A46A63">
        <w:rPr>
          <w:rFonts w:ascii="Times New Roman" w:eastAsia="Times New Roman" w:hAnsi="Times New Roman"/>
          <w:kern w:val="0"/>
          <w:sz w:val="28"/>
          <w:szCs w:val="28"/>
        </w:rPr>
        <w:t xml:space="preserve"> Kẹp gỗ</w:t>
      </w:r>
      <w:r w:rsidR="00DF632C" w:rsidRPr="00A46A63">
        <w:rPr>
          <w:rFonts w:ascii="Times New Roman" w:eastAsia="Times New Roman" w:hAnsi="Times New Roman"/>
          <w:kern w:val="0"/>
          <w:sz w:val="28"/>
          <w:szCs w:val="28"/>
          <w:lang w:val="vi-VN"/>
        </w:rPr>
        <w:t xml:space="preserve">. </w:t>
      </w:r>
      <w:r w:rsidR="00DF632C" w:rsidRPr="00A46A63">
        <w:rPr>
          <w:rFonts w:ascii="Times New Roman" w:eastAsia="Times New Roman" w:hAnsi="Times New Roman"/>
          <w:kern w:val="0"/>
          <w:sz w:val="28"/>
          <w:szCs w:val="28"/>
          <w:lang w:val="vi-VN"/>
        </w:rPr>
        <w:tab/>
      </w:r>
      <w:r w:rsidR="00DF632C" w:rsidRPr="00A46A63">
        <w:rPr>
          <w:rFonts w:ascii="Times New Roman" w:eastAsia="Times New Roman" w:hAnsi="Times New Roman"/>
          <w:kern w:val="0"/>
          <w:sz w:val="28"/>
          <w:szCs w:val="28"/>
          <w:lang w:val="vi-VN"/>
        </w:rPr>
        <w:tab/>
      </w:r>
      <w:r w:rsidR="00DF632C" w:rsidRPr="00A46A63">
        <w:rPr>
          <w:rFonts w:ascii="Times New Roman" w:eastAsia="Times New Roman" w:hAnsi="Times New Roman"/>
          <w:kern w:val="0"/>
          <w:sz w:val="28"/>
          <w:szCs w:val="28"/>
          <w:lang w:val="vi-VN"/>
        </w:rPr>
        <w:tab/>
      </w:r>
      <w:r w:rsidR="00DF632C" w:rsidRPr="00A46A63">
        <w:rPr>
          <w:rFonts w:ascii="Times New Roman" w:eastAsia="Times New Roman" w:hAnsi="Times New Roman"/>
          <w:kern w:val="0"/>
          <w:sz w:val="28"/>
          <w:szCs w:val="28"/>
          <w:lang w:val="vi-VN"/>
        </w:rPr>
        <w:tab/>
      </w:r>
      <w:r w:rsidR="00DF632C" w:rsidRPr="00AE2366">
        <w:rPr>
          <w:rFonts w:ascii="Times New Roman" w:eastAsia="Times New Roman" w:hAnsi="Times New Roman"/>
          <w:b/>
          <w:kern w:val="0"/>
          <w:sz w:val="28"/>
          <w:szCs w:val="28"/>
        </w:rPr>
        <w:t>B.</w:t>
      </w:r>
      <w:r w:rsidR="00DF632C" w:rsidRPr="00A46A63">
        <w:rPr>
          <w:rFonts w:ascii="Times New Roman" w:eastAsia="Times New Roman" w:hAnsi="Times New Roman"/>
          <w:kern w:val="0"/>
          <w:sz w:val="28"/>
          <w:szCs w:val="28"/>
        </w:rPr>
        <w:t xml:space="preserve"> Ống hút nhỏ giọt</w:t>
      </w:r>
      <w:r w:rsidR="00DF632C" w:rsidRPr="00A46A63">
        <w:rPr>
          <w:rFonts w:ascii="Times New Roman" w:eastAsia="Times New Roman" w:hAnsi="Times New Roman"/>
          <w:kern w:val="0"/>
          <w:sz w:val="28"/>
          <w:szCs w:val="28"/>
          <w:lang w:val="vi-VN"/>
        </w:rPr>
        <w:t>.</w:t>
      </w:r>
    </w:p>
    <w:p w:rsidR="00B266C4" w:rsidRDefault="00C23778" w:rsidP="00DF632C">
      <w:pPr>
        <w:shd w:val="clear" w:color="auto" w:fill="FFFFFF"/>
        <w:spacing w:after="0" w:line="240" w:lineRule="auto"/>
        <w:rPr>
          <w:rFonts w:ascii="Times New Roman" w:eastAsia="Times New Roman" w:hAnsi="Times New Roman"/>
          <w:kern w:val="0"/>
          <w:sz w:val="28"/>
          <w:szCs w:val="28"/>
        </w:rPr>
      </w:pPr>
      <w:r>
        <w:rPr>
          <w:rFonts w:ascii="Times New Roman" w:eastAsia="Times New Roman" w:hAnsi="Times New Roman"/>
          <w:b/>
          <w:kern w:val="0"/>
          <w:sz w:val="28"/>
          <w:szCs w:val="28"/>
        </w:rPr>
        <w:t xml:space="preserve">       </w:t>
      </w:r>
      <w:r w:rsidR="00DF632C" w:rsidRPr="00AE2366">
        <w:rPr>
          <w:rFonts w:ascii="Times New Roman" w:eastAsia="Times New Roman" w:hAnsi="Times New Roman"/>
          <w:b/>
          <w:kern w:val="0"/>
          <w:sz w:val="28"/>
          <w:szCs w:val="28"/>
        </w:rPr>
        <w:t>C.</w:t>
      </w:r>
      <w:r w:rsidR="00DF632C" w:rsidRPr="00A46A63">
        <w:rPr>
          <w:rFonts w:ascii="Times New Roman" w:eastAsia="Times New Roman" w:hAnsi="Times New Roman"/>
          <w:kern w:val="0"/>
          <w:sz w:val="28"/>
          <w:szCs w:val="28"/>
        </w:rPr>
        <w:t xml:space="preserve"> Ống nghiệm</w:t>
      </w:r>
      <w:r w:rsidR="00DF632C" w:rsidRPr="00A46A63">
        <w:rPr>
          <w:rFonts w:ascii="Times New Roman" w:eastAsia="Times New Roman" w:hAnsi="Times New Roman"/>
          <w:kern w:val="0"/>
          <w:sz w:val="28"/>
          <w:szCs w:val="28"/>
          <w:lang w:val="vi-VN"/>
        </w:rPr>
        <w:t xml:space="preserve">. </w:t>
      </w:r>
      <w:r w:rsidR="00DF632C" w:rsidRPr="00A46A63">
        <w:rPr>
          <w:rFonts w:ascii="Times New Roman" w:eastAsia="Times New Roman" w:hAnsi="Times New Roman"/>
          <w:kern w:val="0"/>
          <w:sz w:val="28"/>
          <w:szCs w:val="28"/>
          <w:lang w:val="vi-VN"/>
        </w:rPr>
        <w:tab/>
      </w:r>
      <w:r w:rsidR="00DF632C" w:rsidRPr="00A46A63">
        <w:rPr>
          <w:rFonts w:ascii="Times New Roman" w:eastAsia="Times New Roman" w:hAnsi="Times New Roman"/>
          <w:kern w:val="0"/>
          <w:sz w:val="28"/>
          <w:szCs w:val="28"/>
          <w:lang w:val="vi-VN"/>
        </w:rPr>
        <w:tab/>
      </w:r>
      <w:r w:rsidR="00DF632C" w:rsidRPr="00A46A63">
        <w:rPr>
          <w:rFonts w:ascii="Times New Roman" w:eastAsia="Times New Roman" w:hAnsi="Times New Roman"/>
          <w:kern w:val="0"/>
          <w:sz w:val="28"/>
          <w:szCs w:val="28"/>
          <w:lang w:val="vi-VN"/>
        </w:rPr>
        <w:tab/>
      </w:r>
      <w:r w:rsidR="00DF632C" w:rsidRPr="00AE2366">
        <w:rPr>
          <w:rFonts w:ascii="Times New Roman" w:eastAsia="Times New Roman" w:hAnsi="Times New Roman"/>
          <w:b/>
          <w:kern w:val="0"/>
          <w:sz w:val="28"/>
          <w:szCs w:val="28"/>
        </w:rPr>
        <w:t>D.</w:t>
      </w:r>
      <w:r w:rsidR="00DF632C" w:rsidRPr="00A46A63">
        <w:rPr>
          <w:rFonts w:ascii="Times New Roman" w:eastAsia="Times New Roman" w:hAnsi="Times New Roman"/>
          <w:kern w:val="0"/>
          <w:sz w:val="28"/>
          <w:szCs w:val="28"/>
        </w:rPr>
        <w:t xml:space="preserve"> Bình tam giác</w:t>
      </w:r>
      <w:r w:rsidR="00CD6947">
        <w:rPr>
          <w:rFonts w:ascii="Times New Roman" w:eastAsia="Times New Roman" w:hAnsi="Times New Roman"/>
          <w:kern w:val="0"/>
          <w:sz w:val="28"/>
          <w:szCs w:val="28"/>
          <w:lang w:val="vi-VN"/>
        </w:rPr>
        <w:t>.</w:t>
      </w:r>
    </w:p>
    <w:p w:rsidR="00CD6947" w:rsidRPr="00CD6947" w:rsidRDefault="00CD6947" w:rsidP="00DF632C">
      <w:pPr>
        <w:shd w:val="clear" w:color="auto" w:fill="FFFFFF"/>
        <w:spacing w:after="0" w:line="240" w:lineRule="auto"/>
        <w:rPr>
          <w:rFonts w:ascii="Times New Roman" w:eastAsia="Times New Roman" w:hAnsi="Times New Roman"/>
          <w:kern w:val="0"/>
          <w:sz w:val="28"/>
          <w:szCs w:val="28"/>
        </w:rPr>
      </w:pPr>
    </w:p>
    <w:p w:rsidR="00DF632C" w:rsidRPr="00A46A63" w:rsidRDefault="00DF632C" w:rsidP="00DF632C">
      <w:pPr>
        <w:shd w:val="clear" w:color="auto" w:fill="FFFFFF"/>
        <w:spacing w:after="0" w:line="240" w:lineRule="auto"/>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w:t>
      </w:r>
      <w:r w:rsidR="003A60F7">
        <w:rPr>
          <w:rFonts w:ascii="Times New Roman" w:eastAsia="Times New Roman" w:hAnsi="Times New Roman"/>
          <w:b/>
          <w:bCs/>
          <w:kern w:val="0"/>
          <w:sz w:val="28"/>
          <w:szCs w:val="28"/>
        </w:rPr>
        <w:t>10</w:t>
      </w:r>
      <w:r w:rsidR="00CD6947">
        <w:rPr>
          <w:rFonts w:ascii="Times New Roman" w:eastAsia="Times New Roman" w:hAnsi="Times New Roman"/>
          <w:b/>
          <w:bCs/>
          <w:kern w:val="0"/>
          <w:sz w:val="28"/>
          <w:szCs w:val="28"/>
        </w:rPr>
        <w:t>:</w:t>
      </w:r>
      <w:r w:rsidRPr="00A46A63">
        <w:rPr>
          <w:rFonts w:ascii="Times New Roman" w:eastAsia="Times New Roman" w:hAnsi="Times New Roman"/>
          <w:kern w:val="0"/>
          <w:sz w:val="28"/>
          <w:szCs w:val="28"/>
        </w:rPr>
        <w:t> Có được dùng tay lấy trực tiếp hóa chất hay không?</w:t>
      </w:r>
    </w:p>
    <w:p w:rsidR="00DF632C" w:rsidRPr="00A46A63" w:rsidRDefault="00DF632C" w:rsidP="00DF632C">
      <w:pPr>
        <w:shd w:val="clear" w:color="auto" w:fill="FFFFFF"/>
        <w:spacing w:after="0" w:line="240" w:lineRule="auto"/>
        <w:ind w:left="360" w:hanging="360"/>
        <w:rPr>
          <w:rFonts w:ascii="Times New Roman" w:eastAsia="Times New Roman" w:hAnsi="Times New Roman"/>
          <w:kern w:val="0"/>
          <w:sz w:val="28"/>
          <w:szCs w:val="28"/>
        </w:rPr>
      </w:pPr>
      <w:r w:rsidRPr="00AE2366">
        <w:rPr>
          <w:rFonts w:ascii="Times New Roman" w:eastAsia="Times New Roman" w:hAnsi="Times New Roman"/>
          <w:b/>
          <w:kern w:val="0"/>
          <w:sz w:val="28"/>
          <w:szCs w:val="28"/>
        </w:rPr>
        <w:t>A.</w:t>
      </w:r>
      <w:r>
        <w:rPr>
          <w:rFonts w:ascii="Times New Roman" w:eastAsia="Times New Roman" w:hAnsi="Times New Roman"/>
          <w:kern w:val="0"/>
          <w:sz w:val="28"/>
          <w:szCs w:val="28"/>
        </w:rPr>
        <w:t xml:space="preserve"> Có.</w:t>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r>
      <w:r>
        <w:rPr>
          <w:rFonts w:ascii="Times New Roman" w:eastAsia="Times New Roman" w:hAnsi="Times New Roman"/>
          <w:kern w:val="0"/>
          <w:sz w:val="28"/>
          <w:szCs w:val="28"/>
        </w:rPr>
        <w:tab/>
        <w:t xml:space="preserve">         </w:t>
      </w:r>
      <w:r w:rsidRPr="00AE2366">
        <w:rPr>
          <w:rFonts w:ascii="Times New Roman" w:eastAsia="Times New Roman" w:hAnsi="Times New Roman"/>
          <w:b/>
          <w:kern w:val="0"/>
          <w:sz w:val="28"/>
          <w:szCs w:val="28"/>
        </w:rPr>
        <w:t>B.</w:t>
      </w:r>
      <w:r w:rsidRPr="00A46A63">
        <w:rPr>
          <w:rFonts w:ascii="Times New Roman" w:eastAsia="Times New Roman" w:hAnsi="Times New Roman"/>
          <w:kern w:val="0"/>
          <w:sz w:val="28"/>
          <w:szCs w:val="28"/>
        </w:rPr>
        <w:t xml:space="preserve"> Không</w:t>
      </w:r>
      <w:r>
        <w:rPr>
          <w:rFonts w:ascii="Times New Roman" w:eastAsia="Times New Roman" w:hAnsi="Times New Roman"/>
          <w:kern w:val="0"/>
          <w:sz w:val="28"/>
          <w:szCs w:val="28"/>
        </w:rPr>
        <w:t>.</w:t>
      </w:r>
    </w:p>
    <w:p w:rsidR="00DF632C" w:rsidRDefault="00DF632C" w:rsidP="00DF632C">
      <w:pPr>
        <w:shd w:val="clear" w:color="auto" w:fill="FFFFFF"/>
        <w:spacing w:after="0" w:line="240" w:lineRule="auto"/>
        <w:ind w:left="360" w:hanging="360"/>
        <w:rPr>
          <w:rFonts w:ascii="Times New Roman" w:eastAsia="Times New Roman" w:hAnsi="Times New Roman"/>
          <w:kern w:val="0"/>
          <w:sz w:val="28"/>
          <w:szCs w:val="28"/>
        </w:rPr>
      </w:pPr>
      <w:r w:rsidRPr="00AE2366">
        <w:rPr>
          <w:rFonts w:ascii="Times New Roman" w:eastAsia="Times New Roman" w:hAnsi="Times New Roman"/>
          <w:b/>
          <w:kern w:val="0"/>
          <w:sz w:val="28"/>
          <w:szCs w:val="28"/>
        </w:rPr>
        <w:t>C.</w:t>
      </w:r>
      <w:r w:rsidRPr="00A46A63">
        <w:rPr>
          <w:rFonts w:ascii="Times New Roman" w:eastAsia="Times New Roman" w:hAnsi="Times New Roman"/>
          <w:kern w:val="0"/>
          <w:sz w:val="28"/>
          <w:szCs w:val="28"/>
        </w:rPr>
        <w:t xml:space="preserve"> Có </w:t>
      </w:r>
      <w:r>
        <w:rPr>
          <w:rFonts w:ascii="Times New Roman" w:eastAsia="Times New Roman" w:hAnsi="Times New Roman"/>
          <w:kern w:val="0"/>
          <w:sz w:val="28"/>
          <w:szCs w:val="28"/>
        </w:rPr>
        <w:t xml:space="preserve">thể với những hóa chất dạng bột.       </w:t>
      </w:r>
      <w:r w:rsidR="00C23778">
        <w:rPr>
          <w:rFonts w:ascii="Times New Roman" w:eastAsia="Times New Roman" w:hAnsi="Times New Roman"/>
          <w:kern w:val="0"/>
          <w:sz w:val="28"/>
          <w:szCs w:val="28"/>
        </w:rPr>
        <w:t xml:space="preserve">                 </w:t>
      </w:r>
      <w:r>
        <w:rPr>
          <w:rFonts w:ascii="Times New Roman" w:eastAsia="Times New Roman" w:hAnsi="Times New Roman"/>
          <w:kern w:val="0"/>
          <w:sz w:val="28"/>
          <w:szCs w:val="28"/>
        </w:rPr>
        <w:t xml:space="preserve"> </w:t>
      </w:r>
      <w:r w:rsidRPr="00AE2366">
        <w:rPr>
          <w:rFonts w:ascii="Times New Roman" w:eastAsia="Times New Roman" w:hAnsi="Times New Roman"/>
          <w:b/>
          <w:kern w:val="0"/>
          <w:sz w:val="28"/>
          <w:szCs w:val="28"/>
        </w:rPr>
        <w:t>D.</w:t>
      </w:r>
      <w:r w:rsidRPr="00A46A63">
        <w:rPr>
          <w:rFonts w:ascii="Times New Roman" w:eastAsia="Times New Roman" w:hAnsi="Times New Roman"/>
          <w:kern w:val="0"/>
          <w:sz w:val="28"/>
          <w:szCs w:val="28"/>
        </w:rPr>
        <w:t xml:space="preserve"> Có thể khi đã </w:t>
      </w:r>
      <w:r>
        <w:rPr>
          <w:rFonts w:ascii="Times New Roman" w:eastAsia="Times New Roman" w:hAnsi="Times New Roman"/>
          <w:kern w:val="0"/>
          <w:sz w:val="28"/>
          <w:szCs w:val="28"/>
        </w:rPr>
        <w:t xml:space="preserve">rửa </w:t>
      </w:r>
      <w:r w:rsidRPr="00A46A63">
        <w:rPr>
          <w:rFonts w:ascii="Times New Roman" w:eastAsia="Times New Roman" w:hAnsi="Times New Roman"/>
          <w:kern w:val="0"/>
          <w:sz w:val="28"/>
          <w:szCs w:val="28"/>
        </w:rPr>
        <w:t>tay sạch sẽ</w:t>
      </w:r>
      <w:r>
        <w:rPr>
          <w:rFonts w:ascii="Times New Roman" w:eastAsia="Times New Roman" w:hAnsi="Times New Roman"/>
          <w:kern w:val="0"/>
          <w:sz w:val="28"/>
          <w:szCs w:val="28"/>
        </w:rPr>
        <w:t>.</w:t>
      </w:r>
    </w:p>
    <w:p w:rsidR="00CD6947" w:rsidRDefault="00CD6947" w:rsidP="00DF632C">
      <w:pPr>
        <w:spacing w:after="0" w:line="240" w:lineRule="auto"/>
        <w:ind w:right="48"/>
        <w:rPr>
          <w:rFonts w:ascii="Times New Roman" w:hAnsi="Times New Roman"/>
          <w:b/>
          <w:bCs/>
          <w:sz w:val="28"/>
          <w:szCs w:val="28"/>
          <w:lang w:val="nl-NL" w:eastAsia="vi-VN"/>
        </w:rPr>
      </w:pPr>
    </w:p>
    <w:p w:rsidR="00DF632C" w:rsidRDefault="00DF632C" w:rsidP="00DF632C">
      <w:pPr>
        <w:spacing w:after="0" w:line="240" w:lineRule="auto"/>
        <w:ind w:right="48"/>
        <w:rPr>
          <w:rFonts w:ascii="Times New Roman" w:hAnsi="Times New Roman"/>
          <w:bCs/>
          <w:sz w:val="28"/>
          <w:szCs w:val="28"/>
          <w:lang w:val="nl-NL" w:eastAsia="vi-VN"/>
        </w:rPr>
      </w:pPr>
      <w:r w:rsidRPr="00FC7B9A">
        <w:rPr>
          <w:rFonts w:ascii="Times New Roman" w:hAnsi="Times New Roman"/>
          <w:b/>
          <w:bCs/>
          <w:sz w:val="28"/>
          <w:szCs w:val="28"/>
          <w:lang w:val="nl-NL" w:eastAsia="vi-VN"/>
        </w:rPr>
        <w:lastRenderedPageBreak/>
        <w:t xml:space="preserve">Câu </w:t>
      </w:r>
      <w:r w:rsidR="003A60F7">
        <w:rPr>
          <w:rFonts w:ascii="Times New Roman" w:hAnsi="Times New Roman"/>
          <w:b/>
          <w:bCs/>
          <w:sz w:val="28"/>
          <w:szCs w:val="28"/>
          <w:lang w:val="nl-NL" w:eastAsia="vi-VN"/>
        </w:rPr>
        <w:t>11</w:t>
      </w:r>
      <w:r w:rsidR="00CD6947">
        <w:rPr>
          <w:rFonts w:ascii="Times New Roman" w:hAnsi="Times New Roman"/>
          <w:b/>
          <w:bCs/>
          <w:sz w:val="28"/>
          <w:szCs w:val="28"/>
          <w:lang w:val="nl-NL" w:eastAsia="vi-VN"/>
        </w:rPr>
        <w:t>:</w:t>
      </w:r>
      <w:r>
        <w:rPr>
          <w:rFonts w:ascii="Times New Roman" w:hAnsi="Times New Roman"/>
          <w:bCs/>
          <w:sz w:val="28"/>
          <w:szCs w:val="28"/>
          <w:lang w:val="nl-NL" w:eastAsia="vi-VN"/>
        </w:rPr>
        <w:t xml:space="preserve"> Phản ứng tỏa nhiệt là phản ứng</w:t>
      </w:r>
    </w:p>
    <w:p w:rsidR="00DF632C" w:rsidRDefault="00DF632C" w:rsidP="00AE2366">
      <w:pPr>
        <w:pStyle w:val="ListParagraph"/>
        <w:numPr>
          <w:ilvl w:val="0"/>
          <w:numId w:val="6"/>
        </w:numPr>
        <w:spacing w:after="0" w:line="240" w:lineRule="auto"/>
        <w:ind w:right="48"/>
        <w:jc w:val="both"/>
        <w:rPr>
          <w:szCs w:val="28"/>
          <w:lang w:eastAsia="vi-VN"/>
        </w:rPr>
      </w:pPr>
      <w:r>
        <w:rPr>
          <w:szCs w:val="28"/>
          <w:lang w:eastAsia="vi-VN"/>
        </w:rPr>
        <w:t>nhận năng lượng nhiệt từ môi trường trong quá trình phản ứng.</w:t>
      </w:r>
    </w:p>
    <w:p w:rsidR="00DF632C" w:rsidRDefault="00DF632C" w:rsidP="00DF632C">
      <w:pPr>
        <w:pStyle w:val="ListParagraph"/>
        <w:numPr>
          <w:ilvl w:val="0"/>
          <w:numId w:val="6"/>
        </w:numPr>
        <w:spacing w:after="0" w:line="240" w:lineRule="auto"/>
        <w:ind w:right="48"/>
        <w:rPr>
          <w:szCs w:val="28"/>
          <w:lang w:eastAsia="vi-VN"/>
        </w:rPr>
      </w:pPr>
      <w:r>
        <w:rPr>
          <w:szCs w:val="28"/>
          <w:lang w:eastAsia="vi-VN"/>
        </w:rPr>
        <w:t>giữa đơn chất với hợp chất.</w:t>
      </w:r>
    </w:p>
    <w:p w:rsidR="00DF632C" w:rsidRDefault="00DF632C" w:rsidP="00DF632C">
      <w:pPr>
        <w:pStyle w:val="ListParagraph"/>
        <w:numPr>
          <w:ilvl w:val="0"/>
          <w:numId w:val="6"/>
        </w:numPr>
        <w:spacing w:after="0" w:line="240" w:lineRule="auto"/>
        <w:ind w:right="48"/>
        <w:rPr>
          <w:szCs w:val="28"/>
          <w:lang w:eastAsia="vi-VN"/>
        </w:rPr>
      </w:pPr>
      <w:r>
        <w:rPr>
          <w:szCs w:val="28"/>
          <w:lang w:eastAsia="vi-VN"/>
        </w:rPr>
        <w:t>chỉ có một chất mới được tạo thành.</w:t>
      </w:r>
    </w:p>
    <w:p w:rsidR="00DF632C" w:rsidRPr="00FC7B9A" w:rsidRDefault="00DF632C" w:rsidP="00DF632C">
      <w:pPr>
        <w:pStyle w:val="ListParagraph"/>
        <w:numPr>
          <w:ilvl w:val="0"/>
          <w:numId w:val="6"/>
        </w:numPr>
        <w:spacing w:after="0" w:line="240" w:lineRule="auto"/>
        <w:ind w:right="48"/>
        <w:rPr>
          <w:szCs w:val="28"/>
          <w:lang w:eastAsia="vi-VN"/>
        </w:rPr>
      </w:pPr>
      <w:r>
        <w:rPr>
          <w:szCs w:val="28"/>
          <w:lang w:eastAsia="vi-VN"/>
        </w:rPr>
        <w:t xml:space="preserve">giải phóng năng lượng nhiệt ra môi trường trong quá trình phản ứng. </w:t>
      </w:r>
    </w:p>
    <w:p w:rsidR="00DF632C" w:rsidRPr="00A46A63" w:rsidRDefault="00DF632C" w:rsidP="00DF632C">
      <w:pPr>
        <w:shd w:val="clear" w:color="auto" w:fill="FFFFFF"/>
        <w:spacing w:after="0" w:line="240" w:lineRule="auto"/>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w:t>
      </w:r>
      <w:r w:rsidR="003A60F7">
        <w:rPr>
          <w:rFonts w:ascii="Times New Roman" w:eastAsia="Times New Roman" w:hAnsi="Times New Roman"/>
          <w:b/>
          <w:bCs/>
          <w:kern w:val="0"/>
          <w:sz w:val="28"/>
          <w:szCs w:val="28"/>
        </w:rPr>
        <w:t>12</w:t>
      </w:r>
      <w:r w:rsidR="00CD6947">
        <w:rPr>
          <w:rFonts w:ascii="Times New Roman" w:eastAsia="Times New Roman" w:hAnsi="Times New Roman"/>
          <w:b/>
          <w:bCs/>
          <w:kern w:val="0"/>
          <w:sz w:val="28"/>
          <w:szCs w:val="28"/>
        </w:rPr>
        <w:t>:</w:t>
      </w:r>
      <w:r w:rsidRPr="00A46A63">
        <w:rPr>
          <w:rFonts w:ascii="Times New Roman" w:eastAsia="Times New Roman" w:hAnsi="Times New Roman"/>
          <w:kern w:val="0"/>
          <w:sz w:val="28"/>
          <w:szCs w:val="28"/>
        </w:rPr>
        <w:t> </w:t>
      </w:r>
      <w:r>
        <w:rPr>
          <w:rFonts w:ascii="Times New Roman" w:eastAsia="Times New Roman" w:hAnsi="Times New Roman"/>
          <w:kern w:val="0"/>
          <w:sz w:val="28"/>
          <w:szCs w:val="28"/>
        </w:rPr>
        <w:t>Quá trình nào sau đây là biến đổi hóa học?</w:t>
      </w:r>
    </w:p>
    <w:p w:rsidR="00DF632C" w:rsidRPr="00A46A63" w:rsidRDefault="00DF632C" w:rsidP="00DF632C">
      <w:pPr>
        <w:shd w:val="clear" w:color="auto" w:fill="FFFFFF"/>
        <w:spacing w:after="0" w:line="240" w:lineRule="auto"/>
        <w:ind w:left="142" w:hanging="142"/>
        <w:rPr>
          <w:rFonts w:ascii="Times New Roman" w:eastAsia="Times New Roman" w:hAnsi="Times New Roman"/>
          <w:kern w:val="0"/>
          <w:sz w:val="28"/>
          <w:szCs w:val="28"/>
        </w:rPr>
      </w:pPr>
      <w:r w:rsidRPr="00AE2366">
        <w:rPr>
          <w:rFonts w:ascii="Times New Roman" w:eastAsia="Times New Roman" w:hAnsi="Times New Roman"/>
          <w:b/>
          <w:kern w:val="0"/>
          <w:sz w:val="28"/>
          <w:szCs w:val="28"/>
        </w:rPr>
        <w:t>A.</w:t>
      </w:r>
      <w:r>
        <w:rPr>
          <w:rFonts w:ascii="Times New Roman" w:eastAsia="Times New Roman" w:hAnsi="Times New Roman"/>
          <w:kern w:val="0"/>
          <w:sz w:val="28"/>
          <w:szCs w:val="28"/>
        </w:rPr>
        <w:t xml:space="preserve"> Thức ăn để lâu ngày bị ôi thiu.          </w:t>
      </w:r>
      <w:r w:rsidR="00080110">
        <w:rPr>
          <w:rFonts w:ascii="Times New Roman" w:eastAsia="Times New Roman" w:hAnsi="Times New Roman"/>
          <w:kern w:val="0"/>
          <w:sz w:val="28"/>
          <w:szCs w:val="28"/>
        </w:rPr>
        <w:t xml:space="preserve">       </w:t>
      </w:r>
      <w:r w:rsidRPr="00AE2366">
        <w:rPr>
          <w:rFonts w:ascii="Times New Roman" w:eastAsia="Times New Roman" w:hAnsi="Times New Roman"/>
          <w:b/>
          <w:kern w:val="0"/>
          <w:sz w:val="28"/>
          <w:szCs w:val="28"/>
        </w:rPr>
        <w:t>B.</w:t>
      </w:r>
      <w:r w:rsidRPr="00A46A63">
        <w:rPr>
          <w:rFonts w:ascii="Times New Roman" w:eastAsia="Times New Roman" w:hAnsi="Times New Roman"/>
          <w:kern w:val="0"/>
          <w:sz w:val="28"/>
          <w:szCs w:val="28"/>
        </w:rPr>
        <w:t xml:space="preserve"> </w:t>
      </w:r>
      <w:r>
        <w:rPr>
          <w:rFonts w:ascii="Times New Roman" w:eastAsia="Times New Roman" w:hAnsi="Times New Roman"/>
          <w:kern w:val="0"/>
          <w:sz w:val="28"/>
          <w:szCs w:val="28"/>
        </w:rPr>
        <w:t>Hòa tan muối ăn vào nước.</w:t>
      </w:r>
    </w:p>
    <w:p w:rsidR="00DF632C" w:rsidRDefault="00DF632C" w:rsidP="00DF632C">
      <w:pPr>
        <w:shd w:val="clear" w:color="auto" w:fill="FFFFFF"/>
        <w:spacing w:after="0" w:line="240" w:lineRule="auto"/>
        <w:rPr>
          <w:rFonts w:ascii="Times New Roman" w:eastAsia="Times New Roman" w:hAnsi="Times New Roman"/>
          <w:kern w:val="0"/>
          <w:sz w:val="28"/>
          <w:szCs w:val="28"/>
        </w:rPr>
      </w:pPr>
      <w:r w:rsidRPr="00AE2366">
        <w:rPr>
          <w:rFonts w:ascii="Times New Roman" w:eastAsia="Times New Roman" w:hAnsi="Times New Roman"/>
          <w:b/>
          <w:kern w:val="0"/>
          <w:sz w:val="28"/>
          <w:szCs w:val="28"/>
        </w:rPr>
        <w:t>C.</w:t>
      </w:r>
      <w:r w:rsidRPr="00A46A63">
        <w:rPr>
          <w:rFonts w:ascii="Times New Roman" w:eastAsia="Times New Roman" w:hAnsi="Times New Roman"/>
          <w:kern w:val="0"/>
          <w:sz w:val="28"/>
          <w:szCs w:val="28"/>
        </w:rPr>
        <w:t xml:space="preserve"> </w:t>
      </w:r>
      <w:r>
        <w:rPr>
          <w:rFonts w:ascii="Times New Roman" w:eastAsia="Times New Roman" w:hAnsi="Times New Roman"/>
          <w:kern w:val="0"/>
          <w:sz w:val="28"/>
          <w:szCs w:val="28"/>
        </w:rPr>
        <w:t>Hơ nóng chiếc thìa inox.</w:t>
      </w:r>
      <w:r>
        <w:rPr>
          <w:rFonts w:ascii="Times New Roman" w:eastAsia="Times New Roman" w:hAnsi="Times New Roman"/>
          <w:kern w:val="0"/>
          <w:sz w:val="28"/>
          <w:szCs w:val="28"/>
        </w:rPr>
        <w:tab/>
      </w:r>
      <w:r>
        <w:rPr>
          <w:rFonts w:ascii="Times New Roman" w:eastAsia="Times New Roman" w:hAnsi="Times New Roman"/>
          <w:kern w:val="0"/>
          <w:sz w:val="28"/>
          <w:szCs w:val="28"/>
        </w:rPr>
        <w:tab/>
        <w:t xml:space="preserve"> </w:t>
      </w:r>
      <w:r w:rsidR="00080110">
        <w:rPr>
          <w:rFonts w:ascii="Times New Roman" w:eastAsia="Times New Roman" w:hAnsi="Times New Roman"/>
          <w:kern w:val="0"/>
          <w:sz w:val="28"/>
          <w:szCs w:val="28"/>
        </w:rPr>
        <w:t xml:space="preserve">       </w:t>
      </w:r>
      <w:r>
        <w:rPr>
          <w:rFonts w:ascii="Times New Roman" w:eastAsia="Times New Roman" w:hAnsi="Times New Roman"/>
          <w:kern w:val="0"/>
          <w:sz w:val="28"/>
          <w:szCs w:val="28"/>
        </w:rPr>
        <w:t xml:space="preserve"> </w:t>
      </w:r>
      <w:r w:rsidRPr="00AE2366">
        <w:rPr>
          <w:rFonts w:ascii="Times New Roman" w:eastAsia="Times New Roman" w:hAnsi="Times New Roman"/>
          <w:b/>
          <w:kern w:val="0"/>
          <w:sz w:val="28"/>
          <w:szCs w:val="28"/>
        </w:rPr>
        <w:t>D.</w:t>
      </w:r>
      <w:r>
        <w:rPr>
          <w:rFonts w:ascii="Times New Roman" w:eastAsia="Times New Roman" w:hAnsi="Times New Roman"/>
          <w:kern w:val="0"/>
          <w:sz w:val="28"/>
          <w:szCs w:val="28"/>
        </w:rPr>
        <w:t xml:space="preserve"> Nước hoa trong lọ mở nắp bị bay hơi.</w:t>
      </w:r>
      <w:r w:rsidRPr="00A46A63">
        <w:rPr>
          <w:rFonts w:ascii="Times New Roman" w:eastAsia="Times New Roman" w:hAnsi="Times New Roman"/>
          <w:kern w:val="0"/>
          <w:sz w:val="28"/>
          <w:szCs w:val="28"/>
        </w:rPr>
        <w:t xml:space="preserve"> </w:t>
      </w:r>
    </w:p>
    <w:p w:rsidR="00DF632C" w:rsidRPr="000C2667" w:rsidRDefault="00DF632C" w:rsidP="00DF632C">
      <w:pPr>
        <w:shd w:val="clear" w:color="auto" w:fill="FFFFFF"/>
        <w:spacing w:after="0" w:line="240" w:lineRule="auto"/>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w:t>
      </w:r>
      <w:r w:rsidR="003A60F7">
        <w:rPr>
          <w:rFonts w:ascii="Times New Roman" w:eastAsia="Times New Roman" w:hAnsi="Times New Roman"/>
          <w:b/>
          <w:bCs/>
          <w:kern w:val="0"/>
          <w:sz w:val="28"/>
          <w:szCs w:val="28"/>
        </w:rPr>
        <w:t>13</w:t>
      </w:r>
      <w:r w:rsidR="00CD6947">
        <w:rPr>
          <w:rFonts w:ascii="Times New Roman" w:eastAsia="Times New Roman" w:hAnsi="Times New Roman"/>
          <w:b/>
          <w:bCs/>
          <w:kern w:val="0"/>
          <w:sz w:val="28"/>
          <w:szCs w:val="28"/>
        </w:rPr>
        <w:t>:</w:t>
      </w:r>
      <w:r>
        <w:rPr>
          <w:rFonts w:ascii="Times New Roman" w:eastAsia="Times New Roman" w:hAnsi="Times New Roman"/>
          <w:kern w:val="0"/>
          <w:sz w:val="28"/>
          <w:szCs w:val="28"/>
        </w:rPr>
        <w:t> Cho các chất khí sau: CO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H</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w:t>
      </w:r>
      <w:r w:rsidR="00DA1B4D">
        <w:rPr>
          <w:rFonts w:ascii="Times New Roman" w:eastAsia="Times New Roman" w:hAnsi="Times New Roman"/>
          <w:kern w:val="0"/>
          <w:sz w:val="28"/>
          <w:szCs w:val="28"/>
        </w:rPr>
        <w:t>N</w:t>
      </w:r>
      <w:r w:rsidR="00DA1B4D">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Chất khí nặng nhất là:</w:t>
      </w:r>
    </w:p>
    <w:p w:rsidR="00DF632C" w:rsidRPr="00A46A63" w:rsidRDefault="00DF632C" w:rsidP="00DF632C">
      <w:pPr>
        <w:shd w:val="clear" w:color="auto" w:fill="FFFFFF"/>
        <w:spacing w:after="0" w:line="240" w:lineRule="auto"/>
        <w:ind w:left="360" w:hanging="360"/>
        <w:rPr>
          <w:rFonts w:ascii="Times New Roman" w:eastAsia="Times New Roman" w:hAnsi="Times New Roman"/>
          <w:kern w:val="0"/>
          <w:sz w:val="28"/>
          <w:szCs w:val="28"/>
        </w:rPr>
      </w:pPr>
      <w:r w:rsidRPr="00AE2366">
        <w:rPr>
          <w:rFonts w:ascii="Times New Roman" w:eastAsia="Times New Roman" w:hAnsi="Times New Roman"/>
          <w:b/>
          <w:kern w:val="0"/>
          <w:sz w:val="28"/>
          <w:szCs w:val="28"/>
        </w:rPr>
        <w:t>A.</w:t>
      </w:r>
      <w:r w:rsidRPr="00A46A63">
        <w:rPr>
          <w:rFonts w:ascii="Times New Roman" w:eastAsia="Times New Roman" w:hAnsi="Times New Roman"/>
          <w:kern w:val="0"/>
          <w:sz w:val="28"/>
          <w:szCs w:val="28"/>
        </w:rPr>
        <w:t xml:space="preserve"> </w:t>
      </w:r>
      <w:r w:rsidR="00DA1B4D">
        <w:rPr>
          <w:rFonts w:ascii="Times New Roman" w:eastAsia="Times New Roman" w:hAnsi="Times New Roman"/>
          <w:kern w:val="0"/>
          <w:sz w:val="28"/>
          <w:szCs w:val="28"/>
        </w:rPr>
        <w:t>N</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Pr>
          <w:rFonts w:ascii="Times New Roman" w:eastAsia="Times New Roman" w:hAnsi="Times New Roman"/>
          <w:kern w:val="0"/>
          <w:sz w:val="28"/>
          <w:szCs w:val="28"/>
        </w:rPr>
        <w:tab/>
      </w:r>
      <w:r>
        <w:rPr>
          <w:rFonts w:ascii="Times New Roman" w:eastAsia="Times New Roman" w:hAnsi="Times New Roman"/>
          <w:kern w:val="0"/>
          <w:sz w:val="28"/>
          <w:szCs w:val="28"/>
        </w:rPr>
        <w:tab/>
      </w:r>
      <w:r w:rsidR="00DA1B4D">
        <w:rPr>
          <w:rFonts w:ascii="Times New Roman" w:eastAsia="Times New Roman" w:hAnsi="Times New Roman"/>
          <w:kern w:val="0"/>
          <w:sz w:val="28"/>
          <w:szCs w:val="28"/>
        </w:rPr>
        <w:t xml:space="preserve">           </w:t>
      </w:r>
      <w:r w:rsidRPr="00AE2366">
        <w:rPr>
          <w:rFonts w:ascii="Times New Roman" w:eastAsia="Times New Roman" w:hAnsi="Times New Roman"/>
          <w:b/>
          <w:kern w:val="0"/>
          <w:sz w:val="28"/>
          <w:szCs w:val="28"/>
        </w:rPr>
        <w:t>B.</w:t>
      </w:r>
      <w:r>
        <w:rPr>
          <w:rFonts w:ascii="Times New Roman" w:eastAsia="Times New Roman" w:hAnsi="Times New Roman"/>
          <w:kern w:val="0"/>
          <w:sz w:val="28"/>
          <w:szCs w:val="28"/>
        </w:rPr>
        <w:t xml:space="preserve"> CO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Pr>
          <w:rFonts w:ascii="Times New Roman" w:eastAsia="Times New Roman" w:hAnsi="Times New Roman"/>
          <w:kern w:val="0"/>
          <w:sz w:val="28"/>
          <w:szCs w:val="28"/>
        </w:rPr>
        <w:tab/>
      </w:r>
      <w:r>
        <w:rPr>
          <w:rFonts w:ascii="Times New Roman" w:eastAsia="Times New Roman" w:hAnsi="Times New Roman"/>
          <w:kern w:val="0"/>
          <w:sz w:val="28"/>
          <w:szCs w:val="28"/>
        </w:rPr>
        <w:tab/>
      </w:r>
      <w:r w:rsidR="00DA1B4D">
        <w:rPr>
          <w:rFonts w:ascii="Times New Roman" w:eastAsia="Times New Roman" w:hAnsi="Times New Roman"/>
          <w:kern w:val="0"/>
          <w:sz w:val="28"/>
          <w:szCs w:val="28"/>
        </w:rPr>
        <w:t xml:space="preserve">      </w:t>
      </w:r>
      <w:r w:rsidRPr="00AE2366">
        <w:rPr>
          <w:rFonts w:ascii="Times New Roman" w:eastAsia="Times New Roman" w:hAnsi="Times New Roman"/>
          <w:b/>
          <w:kern w:val="0"/>
          <w:sz w:val="28"/>
          <w:szCs w:val="28"/>
        </w:rPr>
        <w:t>C.</w:t>
      </w:r>
      <w:r>
        <w:rPr>
          <w:rFonts w:ascii="Times New Roman" w:eastAsia="Times New Roman" w:hAnsi="Times New Roman"/>
          <w:kern w:val="0"/>
          <w:sz w:val="28"/>
          <w:szCs w:val="28"/>
        </w:rPr>
        <w:t xml:space="preserve"> H</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Pr>
          <w:rFonts w:ascii="Times New Roman" w:eastAsia="Times New Roman" w:hAnsi="Times New Roman"/>
          <w:kern w:val="0"/>
          <w:sz w:val="28"/>
          <w:szCs w:val="28"/>
        </w:rPr>
        <w:tab/>
      </w:r>
      <w:r>
        <w:rPr>
          <w:rFonts w:ascii="Times New Roman" w:eastAsia="Times New Roman" w:hAnsi="Times New Roman"/>
          <w:kern w:val="0"/>
          <w:sz w:val="28"/>
          <w:szCs w:val="28"/>
        </w:rPr>
        <w:tab/>
      </w:r>
      <w:r w:rsidR="00DA1B4D">
        <w:rPr>
          <w:rFonts w:ascii="Times New Roman" w:eastAsia="Times New Roman" w:hAnsi="Times New Roman"/>
          <w:kern w:val="0"/>
          <w:sz w:val="28"/>
          <w:szCs w:val="28"/>
        </w:rPr>
        <w:t xml:space="preserve">         </w:t>
      </w:r>
      <w:r w:rsidRPr="00AE2366">
        <w:rPr>
          <w:rFonts w:ascii="Times New Roman" w:eastAsia="Times New Roman" w:hAnsi="Times New Roman"/>
          <w:b/>
          <w:kern w:val="0"/>
          <w:sz w:val="28"/>
          <w:szCs w:val="28"/>
        </w:rPr>
        <w:t>D.</w:t>
      </w:r>
      <w:r>
        <w:rPr>
          <w:rFonts w:ascii="Times New Roman" w:eastAsia="Times New Roman" w:hAnsi="Times New Roman"/>
          <w:kern w:val="0"/>
          <w:sz w:val="28"/>
          <w:szCs w:val="28"/>
        </w:rPr>
        <w:t xml:space="preserve"> 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w:t>
      </w:r>
      <w:r w:rsidRPr="00A46A63">
        <w:rPr>
          <w:rFonts w:ascii="Times New Roman" w:eastAsia="Times New Roman" w:hAnsi="Times New Roman"/>
          <w:kern w:val="0"/>
          <w:sz w:val="28"/>
          <w:szCs w:val="28"/>
        </w:rPr>
        <w:t xml:space="preserve"> </w:t>
      </w:r>
    </w:p>
    <w:p w:rsidR="00DF632C" w:rsidRPr="003A34EE" w:rsidRDefault="00DF632C" w:rsidP="00DF632C">
      <w:pPr>
        <w:shd w:val="clear" w:color="auto" w:fill="FFFFFF"/>
        <w:spacing w:after="0" w:line="240" w:lineRule="auto"/>
        <w:rPr>
          <w:rFonts w:ascii="Times New Roman" w:eastAsia="Times New Roman" w:hAnsi="Times New Roman"/>
          <w:kern w:val="0"/>
          <w:sz w:val="28"/>
          <w:szCs w:val="28"/>
        </w:rPr>
      </w:pPr>
      <w:r>
        <w:rPr>
          <w:rFonts w:ascii="Times New Roman" w:eastAsia="Times New Roman" w:hAnsi="Times New Roman"/>
          <w:b/>
          <w:bCs/>
          <w:kern w:val="0"/>
          <w:sz w:val="28"/>
          <w:szCs w:val="28"/>
        </w:rPr>
        <w:t xml:space="preserve">Câu </w:t>
      </w:r>
      <w:r w:rsidR="003A60F7">
        <w:rPr>
          <w:rFonts w:ascii="Times New Roman" w:eastAsia="Times New Roman" w:hAnsi="Times New Roman"/>
          <w:b/>
          <w:bCs/>
          <w:kern w:val="0"/>
          <w:sz w:val="28"/>
          <w:szCs w:val="28"/>
        </w:rPr>
        <w:t>14</w:t>
      </w:r>
      <w:r w:rsidR="00CD6947">
        <w:rPr>
          <w:rFonts w:ascii="Times New Roman" w:eastAsia="Times New Roman" w:hAnsi="Times New Roman"/>
          <w:b/>
          <w:bCs/>
          <w:kern w:val="0"/>
          <w:sz w:val="28"/>
          <w:szCs w:val="28"/>
        </w:rPr>
        <w:t>:</w:t>
      </w:r>
      <w:r w:rsidRPr="00A46A63">
        <w:rPr>
          <w:rFonts w:ascii="Times New Roman" w:eastAsia="Times New Roman" w:hAnsi="Times New Roman"/>
          <w:kern w:val="0"/>
          <w:sz w:val="28"/>
          <w:szCs w:val="28"/>
        </w:rPr>
        <w:t> </w:t>
      </w:r>
      <w:r>
        <w:rPr>
          <w:rFonts w:ascii="Times New Roman" w:eastAsia="Times New Roman" w:hAnsi="Times New Roman"/>
          <w:kern w:val="0"/>
          <w:sz w:val="28"/>
          <w:szCs w:val="28"/>
        </w:rPr>
        <w:t>Ở điều kiện chuẩn (25</w:t>
      </w:r>
      <w:r>
        <w:rPr>
          <w:rFonts w:ascii="Times New Roman" w:eastAsia="Times New Roman" w:hAnsi="Times New Roman"/>
          <w:kern w:val="0"/>
          <w:sz w:val="28"/>
          <w:szCs w:val="28"/>
          <w:vertAlign w:val="superscript"/>
        </w:rPr>
        <w:t>0</w:t>
      </w:r>
      <w:r>
        <w:rPr>
          <w:rFonts w:ascii="Times New Roman" w:eastAsia="Times New Roman" w:hAnsi="Times New Roman"/>
          <w:kern w:val="0"/>
          <w:sz w:val="28"/>
          <w:szCs w:val="28"/>
        </w:rPr>
        <w:t>C, 1 bar), 2 mol khí H</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có thể tích là: </w:t>
      </w:r>
    </w:p>
    <w:p w:rsidR="00DF632C" w:rsidRPr="00BA0E7D" w:rsidRDefault="00DF632C" w:rsidP="00DF632C">
      <w:pPr>
        <w:pStyle w:val="ListParagraph"/>
        <w:numPr>
          <w:ilvl w:val="0"/>
          <w:numId w:val="5"/>
        </w:numPr>
        <w:shd w:val="clear" w:color="auto" w:fill="FFFFFF"/>
        <w:spacing w:after="0" w:line="240" w:lineRule="auto"/>
        <w:ind w:left="426"/>
        <w:rPr>
          <w:rFonts w:eastAsia="Times New Roman"/>
          <w:szCs w:val="28"/>
        </w:rPr>
      </w:pPr>
      <w:r>
        <w:rPr>
          <w:rFonts w:eastAsia="Times New Roman"/>
          <w:szCs w:val="28"/>
        </w:rPr>
        <w:t>45,89 (L).</w:t>
      </w:r>
      <w:r>
        <w:rPr>
          <w:rFonts w:eastAsia="Times New Roman"/>
          <w:szCs w:val="28"/>
        </w:rPr>
        <w:tab/>
      </w:r>
      <w:r w:rsidR="00080110">
        <w:rPr>
          <w:rFonts w:eastAsia="Times New Roman"/>
          <w:szCs w:val="28"/>
        </w:rPr>
        <w:t xml:space="preserve">    </w:t>
      </w:r>
      <w:r w:rsidRPr="00AE2366">
        <w:rPr>
          <w:rFonts w:eastAsia="Times New Roman"/>
          <w:b/>
          <w:szCs w:val="28"/>
        </w:rPr>
        <w:t>B.</w:t>
      </w:r>
      <w:r>
        <w:rPr>
          <w:rFonts w:eastAsia="Times New Roman"/>
          <w:szCs w:val="28"/>
        </w:rPr>
        <w:t xml:space="preserve"> 48,59 (L)</w:t>
      </w:r>
      <w:r w:rsidRPr="003A34EE">
        <w:rPr>
          <w:rFonts w:eastAsia="Times New Roman"/>
          <w:szCs w:val="28"/>
        </w:rPr>
        <w:t>.</w:t>
      </w:r>
      <w:r>
        <w:rPr>
          <w:rFonts w:eastAsia="Times New Roman"/>
          <w:szCs w:val="28"/>
        </w:rPr>
        <w:tab/>
      </w:r>
      <w:r w:rsidR="00080110">
        <w:rPr>
          <w:rFonts w:eastAsia="Times New Roman"/>
          <w:szCs w:val="28"/>
        </w:rPr>
        <w:t xml:space="preserve">       </w:t>
      </w:r>
      <w:r w:rsidRPr="00AE2366">
        <w:rPr>
          <w:rFonts w:eastAsia="Times New Roman"/>
          <w:b/>
          <w:szCs w:val="28"/>
        </w:rPr>
        <w:t>C.</w:t>
      </w:r>
      <w:r>
        <w:rPr>
          <w:rFonts w:eastAsia="Times New Roman"/>
          <w:szCs w:val="28"/>
        </w:rPr>
        <w:t xml:space="preserve"> 49,58 (L).</w:t>
      </w:r>
      <w:r w:rsidR="00080110">
        <w:rPr>
          <w:rFonts w:eastAsia="Times New Roman"/>
          <w:szCs w:val="28"/>
        </w:rPr>
        <w:t xml:space="preserve">      </w:t>
      </w:r>
      <w:r>
        <w:rPr>
          <w:rFonts w:eastAsia="Times New Roman"/>
          <w:szCs w:val="28"/>
        </w:rPr>
        <w:tab/>
      </w:r>
      <w:r w:rsidRPr="00AE2366">
        <w:rPr>
          <w:rFonts w:eastAsia="Times New Roman"/>
          <w:b/>
          <w:szCs w:val="28"/>
        </w:rPr>
        <w:t>D.</w:t>
      </w:r>
      <w:r>
        <w:rPr>
          <w:rFonts w:eastAsia="Times New Roman"/>
          <w:szCs w:val="28"/>
        </w:rPr>
        <w:t xml:space="preserve"> 45,98 (L).</w:t>
      </w:r>
    </w:p>
    <w:p w:rsidR="00080110" w:rsidRPr="00080110" w:rsidRDefault="00080110" w:rsidP="00080110">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3A60F7">
        <w:rPr>
          <w:rFonts w:ascii="Times New Roman" w:hAnsi="Times New Roman"/>
          <w:b/>
          <w:color w:val="000000"/>
          <w:kern w:val="0"/>
          <w:sz w:val="28"/>
          <w:szCs w:val="28"/>
        </w:rPr>
        <w:t xml:space="preserve">Câu </w:t>
      </w:r>
      <w:r w:rsidR="003A60F7" w:rsidRPr="003A60F7">
        <w:rPr>
          <w:rFonts w:ascii="Times New Roman" w:hAnsi="Times New Roman"/>
          <w:b/>
          <w:color w:val="000000"/>
          <w:kern w:val="0"/>
          <w:sz w:val="28"/>
          <w:szCs w:val="28"/>
        </w:rPr>
        <w:t>15</w:t>
      </w:r>
      <w:r w:rsidR="00CD6947">
        <w:rPr>
          <w:rFonts w:ascii="Times New Roman" w:hAnsi="Times New Roman"/>
          <w:b/>
          <w:color w:val="000000"/>
          <w:kern w:val="0"/>
          <w:sz w:val="28"/>
          <w:szCs w:val="28"/>
        </w:rPr>
        <w:t>:</w:t>
      </w:r>
      <w:r w:rsidRPr="00080110">
        <w:rPr>
          <w:rFonts w:ascii="Times New Roman" w:hAnsi="Times New Roman"/>
          <w:color w:val="000000"/>
          <w:kern w:val="0"/>
          <w:sz w:val="28"/>
          <w:szCs w:val="28"/>
        </w:rPr>
        <w:t xml:space="preserve"> 1 mol nguyên tử Carbon (C) là lượng carbon có chứa:</w:t>
      </w:r>
    </w:p>
    <w:p w:rsidR="00080110" w:rsidRPr="00080110" w:rsidRDefault="00C8485D" w:rsidP="00080110">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AE2366">
        <w:rPr>
          <w:rFonts w:ascii="Times New Roman" w:hAnsi="Times New Roman"/>
          <w:b/>
          <w:color w:val="000000"/>
          <w:kern w:val="0"/>
          <w:sz w:val="28"/>
          <w:szCs w:val="28"/>
        </w:rPr>
        <w:t>A.</w:t>
      </w:r>
      <w:r>
        <w:rPr>
          <w:rFonts w:ascii="Times New Roman" w:hAnsi="Times New Roman"/>
          <w:color w:val="000000"/>
          <w:kern w:val="0"/>
          <w:sz w:val="28"/>
          <w:szCs w:val="28"/>
        </w:rPr>
        <w:t xml:space="preserve"> 6,022×10</w:t>
      </w:r>
      <w:r w:rsidR="00884630">
        <w:rPr>
          <w:rFonts w:ascii="Times New Roman" w:hAnsi="Times New Roman"/>
          <w:color w:val="000000"/>
          <w:kern w:val="0"/>
          <w:sz w:val="28"/>
          <w:szCs w:val="28"/>
          <w:vertAlign w:val="superscript"/>
        </w:rPr>
        <w:t>23</w:t>
      </w:r>
      <w:r w:rsidR="00080110" w:rsidRPr="00080110">
        <w:rPr>
          <w:rFonts w:ascii="Times New Roman" w:hAnsi="Times New Roman"/>
          <w:color w:val="000000"/>
          <w:kern w:val="0"/>
          <w:sz w:val="28"/>
          <w:szCs w:val="28"/>
        </w:rPr>
        <w:t xml:space="preserve"> nguyên tử</w:t>
      </w:r>
      <w:r>
        <w:rPr>
          <w:rFonts w:ascii="Times New Roman" w:hAnsi="Times New Roman"/>
          <w:color w:val="000000"/>
          <w:kern w:val="0"/>
          <w:sz w:val="28"/>
          <w:szCs w:val="28"/>
        </w:rPr>
        <w:t xml:space="preserve"> C.</w:t>
      </w:r>
      <w:r>
        <w:rPr>
          <w:rFonts w:ascii="Times New Roman" w:hAnsi="Times New Roman"/>
          <w:color w:val="000000"/>
          <w:kern w:val="0"/>
          <w:sz w:val="28"/>
          <w:szCs w:val="28"/>
        </w:rPr>
        <w:tab/>
      </w:r>
      <w:r w:rsidR="00CD6947">
        <w:rPr>
          <w:rFonts w:ascii="Times New Roman" w:hAnsi="Times New Roman"/>
          <w:color w:val="000000"/>
          <w:kern w:val="0"/>
          <w:sz w:val="28"/>
          <w:szCs w:val="28"/>
        </w:rPr>
        <w:t xml:space="preserve">  </w:t>
      </w:r>
      <w:r w:rsidRPr="00AE2366">
        <w:rPr>
          <w:rFonts w:ascii="Times New Roman" w:hAnsi="Times New Roman"/>
          <w:b/>
          <w:color w:val="000000"/>
          <w:kern w:val="0"/>
          <w:sz w:val="28"/>
          <w:szCs w:val="28"/>
        </w:rPr>
        <w:t>B.</w:t>
      </w:r>
      <w:r>
        <w:rPr>
          <w:rFonts w:ascii="Times New Roman" w:hAnsi="Times New Roman"/>
          <w:color w:val="000000"/>
          <w:kern w:val="0"/>
          <w:sz w:val="28"/>
          <w:szCs w:val="28"/>
        </w:rPr>
        <w:t xml:space="preserve"> 6,022×10</w:t>
      </w:r>
      <w:r w:rsidR="00430E77">
        <w:rPr>
          <w:rFonts w:ascii="Times New Roman" w:hAnsi="Times New Roman"/>
          <w:color w:val="000000"/>
          <w:kern w:val="0"/>
          <w:sz w:val="28"/>
          <w:szCs w:val="28"/>
          <w:vertAlign w:val="superscript"/>
        </w:rPr>
        <w:t>22</w:t>
      </w:r>
      <w:r w:rsidR="00080110" w:rsidRPr="00080110">
        <w:rPr>
          <w:rFonts w:ascii="Times New Roman" w:hAnsi="Times New Roman"/>
          <w:color w:val="000000"/>
          <w:kern w:val="0"/>
          <w:sz w:val="28"/>
          <w:szCs w:val="28"/>
        </w:rPr>
        <w:t xml:space="preserve"> nguyên tử C.</w:t>
      </w:r>
    </w:p>
    <w:p w:rsidR="00DF632C" w:rsidRDefault="00080110" w:rsidP="00080110">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AE2366">
        <w:rPr>
          <w:rFonts w:ascii="Times New Roman" w:hAnsi="Times New Roman"/>
          <w:b/>
          <w:color w:val="000000"/>
          <w:kern w:val="0"/>
          <w:sz w:val="28"/>
          <w:szCs w:val="28"/>
        </w:rPr>
        <w:t>C.</w:t>
      </w:r>
      <w:r w:rsidRPr="00080110">
        <w:rPr>
          <w:rFonts w:ascii="Times New Roman" w:hAnsi="Times New Roman"/>
          <w:color w:val="000000"/>
          <w:kern w:val="0"/>
          <w:sz w:val="28"/>
          <w:szCs w:val="28"/>
        </w:rPr>
        <w:t xml:space="preserve"> 1</w:t>
      </w:r>
      <w:r w:rsidR="00C8485D">
        <w:rPr>
          <w:rFonts w:ascii="Times New Roman" w:hAnsi="Times New Roman"/>
          <w:color w:val="000000"/>
          <w:kern w:val="0"/>
          <w:sz w:val="28"/>
          <w:szCs w:val="28"/>
        </w:rPr>
        <w:t>2</w:t>
      </w:r>
      <w:r w:rsidRPr="00080110">
        <w:rPr>
          <w:rFonts w:ascii="Times New Roman" w:hAnsi="Times New Roman"/>
          <w:color w:val="000000"/>
          <w:kern w:val="0"/>
          <w:sz w:val="28"/>
          <w:szCs w:val="28"/>
        </w:rPr>
        <w:t xml:space="preserve"> nguyên tử C.</w:t>
      </w:r>
      <w:r w:rsidRPr="00080110">
        <w:rPr>
          <w:rFonts w:ascii="Times New Roman" w:hAnsi="Times New Roman"/>
          <w:color w:val="000000"/>
          <w:kern w:val="0"/>
          <w:sz w:val="28"/>
          <w:szCs w:val="28"/>
        </w:rPr>
        <w:tab/>
      </w:r>
      <w:r>
        <w:rPr>
          <w:rFonts w:ascii="Times New Roman" w:hAnsi="Times New Roman"/>
          <w:color w:val="000000"/>
          <w:kern w:val="0"/>
          <w:sz w:val="28"/>
          <w:szCs w:val="28"/>
        </w:rPr>
        <w:t xml:space="preserve">                                    </w:t>
      </w:r>
      <w:r w:rsidRPr="00AE2366">
        <w:rPr>
          <w:rFonts w:ascii="Times New Roman" w:hAnsi="Times New Roman"/>
          <w:b/>
          <w:color w:val="000000"/>
          <w:kern w:val="0"/>
          <w:sz w:val="28"/>
          <w:szCs w:val="28"/>
        </w:rPr>
        <w:t>D.</w:t>
      </w:r>
      <w:r w:rsidRPr="00080110">
        <w:rPr>
          <w:rFonts w:ascii="Times New Roman" w:hAnsi="Times New Roman"/>
          <w:color w:val="000000"/>
          <w:kern w:val="0"/>
          <w:sz w:val="28"/>
          <w:szCs w:val="28"/>
        </w:rPr>
        <w:t xml:space="preserve"> </w:t>
      </w:r>
      <w:r w:rsidR="00C8485D">
        <w:rPr>
          <w:rFonts w:ascii="Times New Roman" w:hAnsi="Times New Roman"/>
          <w:color w:val="000000"/>
          <w:kern w:val="0"/>
          <w:sz w:val="28"/>
          <w:szCs w:val="28"/>
        </w:rPr>
        <w:t>6,022</w:t>
      </w:r>
      <w:r w:rsidRPr="00080110">
        <w:rPr>
          <w:rFonts w:ascii="Times New Roman" w:hAnsi="Times New Roman"/>
          <w:color w:val="000000"/>
          <w:kern w:val="0"/>
          <w:sz w:val="28"/>
          <w:szCs w:val="28"/>
        </w:rPr>
        <w:t xml:space="preserve"> nguyên tử C.</w:t>
      </w:r>
    </w:p>
    <w:p w:rsidR="00080110" w:rsidRPr="00080110" w:rsidRDefault="00080110" w:rsidP="003A60F7">
      <w:pPr>
        <w:spacing w:after="0" w:line="240" w:lineRule="auto"/>
        <w:rPr>
          <w:rFonts w:ascii="Times New Roman" w:hAnsi="Times New Roman"/>
          <w:bCs/>
          <w:iCs/>
          <w:sz w:val="28"/>
          <w:szCs w:val="28"/>
        </w:rPr>
      </w:pPr>
      <w:r w:rsidRPr="00080110">
        <w:rPr>
          <w:rFonts w:ascii="Times New Roman" w:hAnsi="Times New Roman"/>
          <w:b/>
          <w:iCs/>
          <w:sz w:val="28"/>
          <w:szCs w:val="28"/>
        </w:rPr>
        <w:t xml:space="preserve">Câu </w:t>
      </w:r>
      <w:r w:rsidR="003A60F7">
        <w:rPr>
          <w:rFonts w:ascii="Times New Roman" w:hAnsi="Times New Roman"/>
          <w:b/>
          <w:iCs/>
          <w:sz w:val="28"/>
          <w:szCs w:val="28"/>
        </w:rPr>
        <w:t>16</w:t>
      </w:r>
      <w:r w:rsidR="0060567B">
        <w:rPr>
          <w:rFonts w:ascii="Times New Roman" w:hAnsi="Times New Roman"/>
          <w:b/>
          <w:iCs/>
          <w:sz w:val="28"/>
          <w:szCs w:val="28"/>
        </w:rPr>
        <w:t>:</w:t>
      </w:r>
      <w:r w:rsidRPr="00080110">
        <w:rPr>
          <w:rFonts w:ascii="Times New Roman" w:hAnsi="Times New Roman"/>
          <w:b/>
          <w:iCs/>
          <w:sz w:val="28"/>
          <w:szCs w:val="28"/>
        </w:rPr>
        <w:t xml:space="preserve"> </w:t>
      </w:r>
      <w:r w:rsidRPr="00080110">
        <w:rPr>
          <w:rFonts w:ascii="Times New Roman" w:hAnsi="Times New Roman"/>
          <w:bCs/>
          <w:iCs/>
          <w:sz w:val="28"/>
          <w:szCs w:val="28"/>
        </w:rPr>
        <w:t>Trong phản ứng giữa oxygen với hydrogen tạo thành nước, lượng chất nào tăng lên trong quá trình phản ứng?</w:t>
      </w:r>
    </w:p>
    <w:p w:rsidR="00080110" w:rsidRPr="00080110" w:rsidRDefault="00080110" w:rsidP="003A60F7">
      <w:pPr>
        <w:spacing w:after="0" w:line="240" w:lineRule="auto"/>
        <w:rPr>
          <w:rFonts w:ascii="Times New Roman" w:hAnsi="Times New Roman"/>
          <w:bCs/>
          <w:iCs/>
          <w:sz w:val="28"/>
          <w:szCs w:val="28"/>
        </w:rPr>
      </w:pPr>
      <w:r w:rsidRPr="00080110">
        <w:rPr>
          <w:rFonts w:ascii="Times New Roman" w:hAnsi="Times New Roman"/>
          <w:b/>
          <w:iCs/>
          <w:sz w:val="28"/>
          <w:szCs w:val="28"/>
        </w:rPr>
        <w:t xml:space="preserve">A. </w:t>
      </w:r>
      <w:r w:rsidRPr="00080110">
        <w:rPr>
          <w:rFonts w:ascii="Times New Roman" w:hAnsi="Times New Roman"/>
          <w:bCs/>
          <w:iCs/>
          <w:sz w:val="28"/>
          <w:szCs w:val="28"/>
        </w:rPr>
        <w:t xml:space="preserve">Hydrogen và nước.                        </w:t>
      </w:r>
      <w:r>
        <w:rPr>
          <w:rFonts w:ascii="Times New Roman" w:hAnsi="Times New Roman"/>
          <w:bCs/>
          <w:iCs/>
          <w:sz w:val="28"/>
          <w:szCs w:val="28"/>
        </w:rPr>
        <w:t xml:space="preserve">  </w:t>
      </w:r>
      <w:r w:rsidRPr="00080110">
        <w:rPr>
          <w:rFonts w:ascii="Times New Roman" w:hAnsi="Times New Roman"/>
          <w:bCs/>
          <w:iCs/>
          <w:sz w:val="28"/>
          <w:szCs w:val="28"/>
        </w:rPr>
        <w:t xml:space="preserve"> </w:t>
      </w:r>
      <w:r w:rsidRPr="00080110">
        <w:rPr>
          <w:rFonts w:ascii="Times New Roman" w:hAnsi="Times New Roman"/>
          <w:bCs/>
          <w:iCs/>
          <w:sz w:val="28"/>
          <w:szCs w:val="28"/>
        </w:rPr>
        <w:tab/>
      </w:r>
      <w:r w:rsidRPr="0060567B">
        <w:rPr>
          <w:rFonts w:ascii="Times New Roman" w:hAnsi="Times New Roman"/>
          <w:b/>
          <w:iCs/>
          <w:sz w:val="28"/>
          <w:szCs w:val="28"/>
        </w:rPr>
        <w:t>B</w:t>
      </w:r>
      <w:r w:rsidRPr="0060567B">
        <w:rPr>
          <w:rFonts w:ascii="Times New Roman" w:hAnsi="Times New Roman"/>
          <w:b/>
          <w:bCs/>
          <w:iCs/>
          <w:sz w:val="28"/>
          <w:szCs w:val="28"/>
        </w:rPr>
        <w:t>.</w:t>
      </w:r>
      <w:r w:rsidRPr="00080110">
        <w:rPr>
          <w:rFonts w:ascii="Times New Roman" w:hAnsi="Times New Roman"/>
          <w:bCs/>
          <w:iCs/>
          <w:sz w:val="28"/>
          <w:szCs w:val="28"/>
        </w:rPr>
        <w:t xml:space="preserve"> Oxygen và hydrogen.</w:t>
      </w:r>
    </w:p>
    <w:p w:rsidR="00080110" w:rsidRPr="00080110" w:rsidRDefault="00080110" w:rsidP="003A60F7">
      <w:pPr>
        <w:tabs>
          <w:tab w:val="left" w:pos="284"/>
          <w:tab w:val="left" w:pos="709"/>
          <w:tab w:val="left" w:pos="2552"/>
          <w:tab w:val="left" w:pos="5103"/>
          <w:tab w:val="left" w:pos="7655"/>
        </w:tabs>
        <w:spacing w:after="0" w:line="240" w:lineRule="auto"/>
        <w:jc w:val="both"/>
        <w:rPr>
          <w:rFonts w:ascii="Times New Roman" w:hAnsi="Times New Roman"/>
          <w:color w:val="000000"/>
          <w:kern w:val="0"/>
          <w:sz w:val="28"/>
          <w:szCs w:val="28"/>
        </w:rPr>
      </w:pPr>
      <w:r w:rsidRPr="00080110">
        <w:rPr>
          <w:rFonts w:ascii="Times New Roman" w:hAnsi="Times New Roman"/>
          <w:b/>
          <w:iCs/>
          <w:sz w:val="28"/>
          <w:szCs w:val="28"/>
        </w:rPr>
        <w:t>C</w:t>
      </w:r>
      <w:r w:rsidRPr="0060567B">
        <w:rPr>
          <w:rFonts w:ascii="Times New Roman" w:hAnsi="Times New Roman"/>
          <w:b/>
          <w:bCs/>
          <w:iCs/>
          <w:sz w:val="28"/>
          <w:szCs w:val="28"/>
        </w:rPr>
        <w:t>.</w:t>
      </w:r>
      <w:r w:rsidRPr="00080110">
        <w:rPr>
          <w:rFonts w:ascii="Times New Roman" w:hAnsi="Times New Roman"/>
          <w:bCs/>
          <w:iCs/>
          <w:sz w:val="28"/>
          <w:szCs w:val="28"/>
        </w:rPr>
        <w:t xml:space="preserve"> Oxygen và nước.                            </w:t>
      </w:r>
      <w:r w:rsidRPr="00080110">
        <w:rPr>
          <w:rFonts w:ascii="Times New Roman" w:hAnsi="Times New Roman"/>
          <w:bCs/>
          <w:iCs/>
          <w:sz w:val="28"/>
          <w:szCs w:val="28"/>
        </w:rPr>
        <w:tab/>
      </w:r>
      <w:r w:rsidRPr="00080110">
        <w:rPr>
          <w:rFonts w:ascii="Times New Roman" w:hAnsi="Times New Roman"/>
          <w:b/>
          <w:iCs/>
          <w:sz w:val="28"/>
          <w:szCs w:val="28"/>
        </w:rPr>
        <w:t>D</w:t>
      </w:r>
      <w:r w:rsidRPr="0060567B">
        <w:rPr>
          <w:rFonts w:ascii="Times New Roman" w:hAnsi="Times New Roman"/>
          <w:b/>
          <w:bCs/>
          <w:iCs/>
          <w:sz w:val="28"/>
          <w:szCs w:val="28"/>
        </w:rPr>
        <w:t>.</w:t>
      </w:r>
      <w:r w:rsidRPr="00080110">
        <w:rPr>
          <w:rFonts w:ascii="Times New Roman" w:hAnsi="Times New Roman"/>
          <w:bCs/>
          <w:iCs/>
          <w:sz w:val="28"/>
          <w:szCs w:val="28"/>
        </w:rPr>
        <w:t xml:space="preserve"> Chỉ có nước.</w:t>
      </w:r>
    </w:p>
    <w:p w:rsidR="00450F65" w:rsidRDefault="000B530A" w:rsidP="00450F65">
      <w:pPr>
        <w:spacing w:after="0" w:line="240" w:lineRule="auto"/>
        <w:rPr>
          <w:rFonts w:ascii="Times New Roman" w:eastAsia="Times New Roman" w:hAnsi="Times New Roman"/>
          <w:b/>
          <w:bCs/>
          <w:color w:val="000000"/>
          <w:kern w:val="0"/>
          <w:sz w:val="28"/>
          <w:szCs w:val="28"/>
        </w:rPr>
      </w:pPr>
      <w:r>
        <w:rPr>
          <w:rFonts w:ascii="Times New Roman" w:eastAsia="Times New Roman" w:hAnsi="Times New Roman"/>
          <w:b/>
          <w:bCs/>
          <w:color w:val="000000"/>
          <w:kern w:val="0"/>
          <w:sz w:val="28"/>
          <w:szCs w:val="28"/>
        </w:rPr>
        <w:t xml:space="preserve">II. TỰ LUẬN. ( </w:t>
      </w:r>
      <w:r w:rsidR="00827DF7">
        <w:rPr>
          <w:rFonts w:ascii="Times New Roman" w:eastAsia="Times New Roman" w:hAnsi="Times New Roman"/>
          <w:b/>
          <w:bCs/>
          <w:color w:val="000000"/>
          <w:kern w:val="0"/>
          <w:sz w:val="28"/>
          <w:szCs w:val="28"/>
        </w:rPr>
        <w:t>6</w:t>
      </w:r>
      <w:r w:rsidR="00450F65" w:rsidRPr="00450F65">
        <w:rPr>
          <w:rFonts w:ascii="Times New Roman" w:eastAsia="Times New Roman" w:hAnsi="Times New Roman"/>
          <w:b/>
          <w:bCs/>
          <w:color w:val="000000"/>
          <w:kern w:val="0"/>
          <w:sz w:val="28"/>
          <w:szCs w:val="28"/>
        </w:rPr>
        <w:t xml:space="preserve"> điểm)</w:t>
      </w:r>
    </w:p>
    <w:p w:rsidR="00A02869" w:rsidRPr="00450F65" w:rsidRDefault="00A02869" w:rsidP="00450F65">
      <w:pPr>
        <w:spacing w:after="0" w:line="240" w:lineRule="auto"/>
        <w:rPr>
          <w:rFonts w:ascii="Times New Roman" w:eastAsia="Times New Roman" w:hAnsi="Times New Roman"/>
          <w:b/>
          <w:kern w:val="0"/>
          <w:sz w:val="28"/>
          <w:szCs w:val="28"/>
        </w:rPr>
      </w:pPr>
      <w:r w:rsidRPr="00930CB5">
        <w:rPr>
          <w:rFonts w:ascii="Times New Roman" w:eastAsia="Times New Roman" w:hAnsi="Times New Roman"/>
          <w:b/>
          <w:color w:val="000000"/>
          <w:kern w:val="0"/>
          <w:sz w:val="28"/>
          <w:szCs w:val="28"/>
        </w:rPr>
        <w:t>Câu 1</w:t>
      </w:r>
      <w:r>
        <w:rPr>
          <w:rFonts w:ascii="Times New Roman" w:eastAsia="Times New Roman" w:hAnsi="Times New Roman"/>
          <w:b/>
          <w:color w:val="000000"/>
          <w:kern w:val="0"/>
          <w:sz w:val="28"/>
          <w:szCs w:val="28"/>
        </w:rPr>
        <w:t>:(1 đ</w:t>
      </w:r>
      <w:r w:rsidRPr="00930CB5">
        <w:rPr>
          <w:rFonts w:ascii="Times New Roman" w:eastAsia="Times New Roman" w:hAnsi="Times New Roman"/>
          <w:b/>
          <w:color w:val="000000"/>
          <w:kern w:val="0"/>
          <w:sz w:val="28"/>
          <w:szCs w:val="28"/>
        </w:rPr>
        <w:t>)</w:t>
      </w:r>
      <w:r>
        <w:rPr>
          <w:rFonts w:ascii="Times New Roman" w:eastAsia="Times New Roman" w:hAnsi="Times New Roman"/>
          <w:b/>
          <w:color w:val="000000"/>
          <w:kern w:val="0"/>
          <w:sz w:val="28"/>
          <w:szCs w:val="28"/>
        </w:rPr>
        <w:t>:</w:t>
      </w:r>
      <w:r w:rsidRPr="00930CB5">
        <w:rPr>
          <w:rFonts w:ascii="Times New Roman" w:eastAsia="Times New Roman" w:hAnsi="Times New Roman"/>
          <w:b/>
          <w:color w:val="000000"/>
          <w:kern w:val="0"/>
          <w:sz w:val="28"/>
          <w:szCs w:val="28"/>
        </w:rPr>
        <w:t xml:space="preserve"> </w:t>
      </w:r>
      <w:r>
        <w:rPr>
          <w:rFonts w:ascii="Times New Roman" w:eastAsia="Times New Roman" w:hAnsi="Times New Roman"/>
          <w:bCs/>
          <w:color w:val="000000"/>
          <w:kern w:val="0"/>
          <w:sz w:val="28"/>
          <w:szCs w:val="28"/>
        </w:rPr>
        <w:t>Khối</w:t>
      </w:r>
      <w:r w:rsidRPr="00930CB5">
        <w:rPr>
          <w:rFonts w:ascii="Times New Roman" w:eastAsia="Times New Roman" w:hAnsi="Times New Roman"/>
          <w:bCs/>
          <w:color w:val="000000"/>
          <w:kern w:val="0"/>
          <w:sz w:val="28"/>
          <w:szCs w:val="28"/>
        </w:rPr>
        <w:t xml:space="preserve"> lượng riêng là gì?</w:t>
      </w:r>
      <w:r w:rsidRPr="00930CB5">
        <w:rPr>
          <w:rFonts w:ascii="Times New Roman" w:eastAsia="Times New Roman" w:hAnsi="Times New Roman"/>
          <w:b/>
          <w:color w:val="000000"/>
          <w:kern w:val="0"/>
          <w:sz w:val="28"/>
          <w:szCs w:val="28"/>
        </w:rPr>
        <w:t xml:space="preserve"> </w:t>
      </w:r>
      <w:r>
        <w:rPr>
          <w:rFonts w:ascii="Times New Roman" w:eastAsia="Times New Roman" w:hAnsi="Times New Roman"/>
          <w:bCs/>
          <w:color w:val="000000"/>
          <w:kern w:val="0"/>
          <w:sz w:val="28"/>
          <w:szCs w:val="28"/>
        </w:rPr>
        <w:t>Viết công thức tính khối</w:t>
      </w:r>
      <w:r w:rsidRPr="00930CB5">
        <w:rPr>
          <w:rFonts w:ascii="Times New Roman" w:eastAsia="Times New Roman" w:hAnsi="Times New Roman"/>
          <w:bCs/>
          <w:color w:val="000000"/>
          <w:kern w:val="0"/>
          <w:sz w:val="28"/>
          <w:szCs w:val="28"/>
        </w:rPr>
        <w:t xml:space="preserve"> lượng riêng và nêu tên các đại lượng trong công thức</w:t>
      </w:r>
      <w:r>
        <w:rPr>
          <w:rFonts w:ascii="Times New Roman" w:eastAsia="Times New Roman" w:hAnsi="Times New Roman"/>
          <w:bCs/>
          <w:color w:val="000000"/>
          <w:kern w:val="0"/>
          <w:sz w:val="28"/>
          <w:szCs w:val="28"/>
        </w:rPr>
        <w:t>?</w:t>
      </w:r>
    </w:p>
    <w:p w:rsidR="00450F65" w:rsidRPr="0056352D" w:rsidRDefault="00450F65" w:rsidP="00450F65">
      <w:pPr>
        <w:shd w:val="clear" w:color="auto" w:fill="FFFFFF"/>
        <w:spacing w:after="0" w:line="240" w:lineRule="auto"/>
        <w:jc w:val="both"/>
        <w:rPr>
          <w:rFonts w:ascii="Times New Roman" w:eastAsia="Times New Roman" w:hAnsi="Times New Roman"/>
          <w:bCs/>
          <w:kern w:val="0"/>
          <w:sz w:val="28"/>
          <w:szCs w:val="28"/>
        </w:rPr>
      </w:pPr>
      <w:r>
        <w:rPr>
          <w:rFonts w:ascii="Times New Roman" w:eastAsia="Times New Roman" w:hAnsi="Times New Roman"/>
          <w:b/>
          <w:color w:val="000000"/>
          <w:kern w:val="0"/>
          <w:sz w:val="28"/>
          <w:szCs w:val="28"/>
        </w:rPr>
        <w:t xml:space="preserve">Câu </w:t>
      </w:r>
      <w:r w:rsidR="0015699C">
        <w:rPr>
          <w:rFonts w:ascii="Times New Roman" w:eastAsia="Times New Roman" w:hAnsi="Times New Roman"/>
          <w:b/>
          <w:color w:val="000000"/>
          <w:kern w:val="0"/>
          <w:sz w:val="28"/>
          <w:szCs w:val="28"/>
        </w:rPr>
        <w:t>2</w:t>
      </w:r>
      <w:r>
        <w:rPr>
          <w:rFonts w:ascii="Times New Roman" w:eastAsia="Times New Roman" w:hAnsi="Times New Roman"/>
          <w:b/>
          <w:color w:val="000000"/>
          <w:kern w:val="0"/>
          <w:sz w:val="28"/>
          <w:szCs w:val="28"/>
        </w:rPr>
        <w:t>:</w:t>
      </w:r>
      <w:r w:rsidR="00405D02">
        <w:rPr>
          <w:rFonts w:ascii="Times New Roman" w:eastAsia="Times New Roman" w:hAnsi="Times New Roman"/>
          <w:b/>
          <w:color w:val="000000"/>
          <w:kern w:val="0"/>
          <w:sz w:val="28"/>
          <w:szCs w:val="28"/>
        </w:rPr>
        <w:t xml:space="preserve"> (1 đ</w:t>
      </w:r>
      <w:r w:rsidRPr="00930CB5">
        <w:rPr>
          <w:rFonts w:ascii="Times New Roman" w:eastAsia="Times New Roman" w:hAnsi="Times New Roman"/>
          <w:b/>
          <w:color w:val="000000"/>
          <w:kern w:val="0"/>
          <w:sz w:val="28"/>
          <w:szCs w:val="28"/>
        </w:rPr>
        <w:t>)</w:t>
      </w:r>
      <w:r>
        <w:rPr>
          <w:rFonts w:ascii="Times New Roman" w:eastAsia="Times New Roman" w:hAnsi="Times New Roman"/>
          <w:b/>
          <w:color w:val="000000"/>
          <w:kern w:val="0"/>
          <w:sz w:val="28"/>
          <w:szCs w:val="28"/>
        </w:rPr>
        <w:t>:</w:t>
      </w:r>
      <w:r w:rsidRPr="00930CB5">
        <w:rPr>
          <w:rFonts w:ascii="Times New Roman" w:eastAsia="Times New Roman" w:hAnsi="Times New Roman"/>
          <w:b/>
          <w:color w:val="000000"/>
          <w:kern w:val="0"/>
          <w:sz w:val="28"/>
          <w:szCs w:val="28"/>
        </w:rPr>
        <w:t xml:space="preserve"> </w:t>
      </w:r>
      <w:r w:rsidR="0056352D" w:rsidRPr="0056352D">
        <w:rPr>
          <w:rFonts w:ascii="Times New Roman" w:eastAsia="Times New Roman" w:hAnsi="Times New Roman"/>
          <w:color w:val="000000"/>
          <w:kern w:val="0"/>
          <w:sz w:val="28"/>
          <w:szCs w:val="28"/>
        </w:rPr>
        <w:t>Tác dụng vào vị trí nào</w:t>
      </w:r>
      <w:r w:rsidR="00B266C4">
        <w:rPr>
          <w:rFonts w:ascii="Times New Roman" w:eastAsia="Times New Roman" w:hAnsi="Times New Roman"/>
          <w:color w:val="000000"/>
          <w:kern w:val="0"/>
          <w:sz w:val="28"/>
          <w:szCs w:val="28"/>
        </w:rPr>
        <w:t xml:space="preserve"> (</w:t>
      </w:r>
      <w:r w:rsidR="00250C3D">
        <w:rPr>
          <w:rFonts w:ascii="Times New Roman" w:eastAsia="Times New Roman" w:hAnsi="Times New Roman"/>
          <w:color w:val="000000"/>
          <w:kern w:val="0"/>
          <w:sz w:val="28"/>
          <w:szCs w:val="28"/>
        </w:rPr>
        <w:t>điểm nào)</w:t>
      </w:r>
      <w:r w:rsidR="0056352D" w:rsidRPr="0056352D">
        <w:rPr>
          <w:rFonts w:ascii="Times New Roman" w:eastAsia="Times New Roman" w:hAnsi="Times New Roman"/>
          <w:color w:val="000000"/>
          <w:kern w:val="0"/>
          <w:sz w:val="28"/>
          <w:szCs w:val="28"/>
        </w:rPr>
        <w:t xml:space="preserve"> trong hình 18.3 </w:t>
      </w:r>
      <w:r w:rsidR="00250C3D">
        <w:rPr>
          <w:rFonts w:ascii="Times New Roman" w:eastAsia="Times New Roman" w:hAnsi="Times New Roman"/>
          <w:color w:val="000000"/>
          <w:kern w:val="0"/>
          <w:sz w:val="28"/>
          <w:szCs w:val="28"/>
        </w:rPr>
        <w:t>có thể làm quay tay nắm cửa d</w:t>
      </w:r>
      <w:r w:rsidR="0056352D" w:rsidRPr="0056352D">
        <w:rPr>
          <w:rFonts w:ascii="Times New Roman" w:eastAsia="Times New Roman" w:hAnsi="Times New Roman"/>
          <w:color w:val="000000"/>
          <w:kern w:val="0"/>
          <w:sz w:val="28"/>
          <w:szCs w:val="28"/>
        </w:rPr>
        <w:t>ễ dàng hơn? Vì sao?</w:t>
      </w:r>
    </w:p>
    <w:p w:rsidR="00450F65" w:rsidRPr="0056352D" w:rsidRDefault="0056352D" w:rsidP="00450F65">
      <w:pPr>
        <w:spacing w:after="0" w:line="240" w:lineRule="auto"/>
        <w:rPr>
          <w:rFonts w:ascii="Times New Roman" w:eastAsia="Times New Roman" w:hAnsi="Times New Roman"/>
          <w:b/>
          <w:bCs/>
          <w:kern w:val="0"/>
          <w:sz w:val="28"/>
          <w:szCs w:val="28"/>
        </w:rPr>
      </w:pPr>
      <w:r>
        <w:rPr>
          <w:rFonts w:ascii="Times New Roman" w:eastAsia="Times New Roman" w:hAnsi="Times New Roman"/>
          <w:b/>
          <w:bCs/>
          <w:kern w:val="0"/>
          <w:sz w:val="28"/>
          <w:szCs w:val="28"/>
        </w:rPr>
        <w:t xml:space="preserve">                  </w:t>
      </w:r>
      <w:r>
        <w:rPr>
          <w:rFonts w:ascii="Times New Roman" w:eastAsia="Arial" w:hAnsi="Times New Roman"/>
          <w:noProof/>
          <w:kern w:val="0"/>
          <w:sz w:val="28"/>
          <w:szCs w:val="28"/>
        </w:rPr>
        <w:drawing>
          <wp:inline distT="0" distB="0" distL="0" distR="0" wp14:anchorId="27F54E06" wp14:editId="08BEFF78">
            <wp:extent cx="5086350" cy="19526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086350" cy="1952625"/>
                    </a:xfrm>
                    <a:prstGeom prst="rect">
                      <a:avLst/>
                    </a:prstGeom>
                    <a:noFill/>
                    <a:ln>
                      <a:noFill/>
                    </a:ln>
                  </pic:spPr>
                </pic:pic>
              </a:graphicData>
            </a:graphic>
          </wp:inline>
        </w:drawing>
      </w:r>
    </w:p>
    <w:p w:rsidR="00450F65" w:rsidRPr="00930CB5" w:rsidRDefault="00450F65" w:rsidP="00450F65">
      <w:pPr>
        <w:spacing w:after="0" w:line="240" w:lineRule="auto"/>
        <w:rPr>
          <w:rFonts w:ascii="Times New Roman" w:eastAsia="Times New Roman" w:hAnsi="Times New Roman"/>
          <w:kern w:val="0"/>
          <w:sz w:val="28"/>
          <w:szCs w:val="28"/>
          <w:lang w:val="nl-NL"/>
        </w:rPr>
      </w:pPr>
      <w:r>
        <w:rPr>
          <w:rFonts w:ascii="Times New Roman" w:eastAsia="Times New Roman" w:hAnsi="Times New Roman"/>
          <w:b/>
          <w:bCs/>
          <w:kern w:val="0"/>
          <w:sz w:val="28"/>
          <w:szCs w:val="28"/>
        </w:rPr>
        <w:t xml:space="preserve">Câu </w:t>
      </w:r>
      <w:r w:rsidR="0015699C">
        <w:rPr>
          <w:rFonts w:ascii="Times New Roman" w:eastAsia="Times New Roman" w:hAnsi="Times New Roman"/>
          <w:b/>
          <w:bCs/>
          <w:kern w:val="0"/>
          <w:sz w:val="28"/>
          <w:szCs w:val="28"/>
        </w:rPr>
        <w:t>3</w:t>
      </w:r>
      <w:r w:rsidRPr="00450F65">
        <w:rPr>
          <w:rFonts w:ascii="Times New Roman" w:eastAsia="Times New Roman" w:hAnsi="Times New Roman"/>
          <w:b/>
          <w:bCs/>
          <w:kern w:val="0"/>
          <w:sz w:val="28"/>
          <w:szCs w:val="28"/>
        </w:rPr>
        <w:t>:</w:t>
      </w:r>
      <w:r w:rsidR="00405D02">
        <w:rPr>
          <w:rFonts w:ascii="Times New Roman" w:eastAsia="Times New Roman" w:hAnsi="Times New Roman"/>
          <w:b/>
          <w:bCs/>
          <w:iCs/>
          <w:kern w:val="0"/>
          <w:sz w:val="28"/>
          <w:szCs w:val="28"/>
        </w:rPr>
        <w:t>(1,0 đ</w:t>
      </w:r>
      <w:r w:rsidRPr="00450F65">
        <w:rPr>
          <w:rFonts w:ascii="Times New Roman" w:eastAsia="Times New Roman" w:hAnsi="Times New Roman"/>
          <w:b/>
          <w:bCs/>
          <w:iCs/>
          <w:kern w:val="0"/>
          <w:sz w:val="28"/>
          <w:szCs w:val="28"/>
        </w:rPr>
        <w:t>)</w:t>
      </w:r>
      <w:r w:rsidRPr="00450F65">
        <w:rPr>
          <w:rFonts w:ascii="Times New Roman" w:eastAsia="Times New Roman" w:hAnsi="Times New Roman"/>
          <w:b/>
          <w:kern w:val="0"/>
          <w:sz w:val="28"/>
          <w:szCs w:val="28"/>
          <w:lang w:val="nl-NL"/>
        </w:rPr>
        <w:t>:</w:t>
      </w:r>
      <w:r w:rsidRPr="00930CB5">
        <w:rPr>
          <w:rFonts w:ascii="Times New Roman" w:eastAsia="Times New Roman" w:hAnsi="Times New Roman"/>
          <w:b/>
          <w:kern w:val="0"/>
          <w:sz w:val="28"/>
          <w:szCs w:val="28"/>
          <w:lang w:val="nl-NL"/>
        </w:rPr>
        <w:t xml:space="preserve"> </w:t>
      </w:r>
      <w:r w:rsidRPr="00930CB5">
        <w:rPr>
          <w:rFonts w:ascii="Times New Roman" w:eastAsia="Times New Roman" w:hAnsi="Times New Roman"/>
          <w:kern w:val="0"/>
          <w:sz w:val="28"/>
          <w:szCs w:val="28"/>
          <w:lang w:val="nl-NL"/>
        </w:rPr>
        <w:t>Một vật có khối l</w:t>
      </w:r>
      <w:r>
        <w:rPr>
          <w:rFonts w:ascii="Times New Roman" w:eastAsia="Times New Roman" w:hAnsi="Times New Roman"/>
          <w:kern w:val="0"/>
          <w:sz w:val="28"/>
          <w:szCs w:val="28"/>
          <w:lang w:val="nl-NL"/>
        </w:rPr>
        <w:t>ư</w:t>
      </w:r>
      <w:r w:rsidR="0078017E">
        <w:rPr>
          <w:rFonts w:ascii="Times New Roman" w:eastAsia="Times New Roman" w:hAnsi="Times New Roman"/>
          <w:kern w:val="0"/>
          <w:sz w:val="28"/>
          <w:szCs w:val="28"/>
          <w:lang w:val="nl-NL"/>
        </w:rPr>
        <w:t>ợng 0,4kg và khối lượng riêng 1</w:t>
      </w:r>
      <w:r w:rsidR="00250C3D">
        <w:rPr>
          <w:rFonts w:ascii="Times New Roman" w:eastAsia="Times New Roman" w:hAnsi="Times New Roman"/>
          <w:kern w:val="0"/>
          <w:sz w:val="28"/>
          <w:szCs w:val="28"/>
          <w:lang w:val="nl-NL"/>
        </w:rPr>
        <w:t>,0</w:t>
      </w:r>
      <w:r w:rsidR="0078017E">
        <w:rPr>
          <w:rFonts w:ascii="Times New Roman" w:eastAsia="Times New Roman" w:hAnsi="Times New Roman"/>
          <w:kern w:val="0"/>
          <w:sz w:val="28"/>
          <w:szCs w:val="28"/>
          <w:lang w:val="nl-NL"/>
        </w:rPr>
        <w:t>5</w:t>
      </w:r>
      <w:r w:rsidRPr="00930CB5">
        <w:rPr>
          <w:rFonts w:ascii="Times New Roman" w:eastAsia="Times New Roman" w:hAnsi="Times New Roman"/>
          <w:kern w:val="0"/>
          <w:sz w:val="28"/>
          <w:szCs w:val="28"/>
          <w:lang w:val="nl-NL"/>
        </w:rPr>
        <w:t>g/cm</w:t>
      </w:r>
      <w:r w:rsidRPr="00930CB5">
        <w:rPr>
          <w:rFonts w:ascii="Times New Roman" w:eastAsia="Times New Roman" w:hAnsi="Times New Roman"/>
          <w:kern w:val="0"/>
          <w:sz w:val="28"/>
          <w:szCs w:val="28"/>
          <w:vertAlign w:val="superscript"/>
          <w:lang w:val="nl-NL"/>
        </w:rPr>
        <w:t>3</w:t>
      </w:r>
      <w:r w:rsidRPr="00930CB5">
        <w:rPr>
          <w:rFonts w:ascii="Times New Roman" w:eastAsia="Times New Roman" w:hAnsi="Times New Roman"/>
          <w:kern w:val="0"/>
          <w:sz w:val="28"/>
          <w:szCs w:val="28"/>
          <w:lang w:val="nl-NL"/>
        </w:rPr>
        <w:t xml:space="preserve"> được thả </w:t>
      </w:r>
      <w:r w:rsidR="0078017E">
        <w:rPr>
          <w:rFonts w:ascii="Times New Roman" w:eastAsia="Times New Roman" w:hAnsi="Times New Roman"/>
          <w:kern w:val="0"/>
          <w:sz w:val="28"/>
          <w:szCs w:val="28"/>
          <w:lang w:val="nl-NL"/>
        </w:rPr>
        <w:t>vào một chậu đựng dầu hoả</w:t>
      </w:r>
      <w:r w:rsidRPr="00930CB5">
        <w:rPr>
          <w:rFonts w:ascii="Times New Roman" w:eastAsia="Times New Roman" w:hAnsi="Times New Roman"/>
          <w:kern w:val="0"/>
          <w:sz w:val="28"/>
          <w:szCs w:val="28"/>
          <w:lang w:val="nl-NL"/>
        </w:rPr>
        <w:t>.</w:t>
      </w:r>
    </w:p>
    <w:p w:rsidR="00450F65" w:rsidRPr="00930CB5" w:rsidRDefault="00450F65" w:rsidP="00450F65">
      <w:pPr>
        <w:pStyle w:val="ListParagraph"/>
        <w:numPr>
          <w:ilvl w:val="0"/>
          <w:numId w:val="19"/>
        </w:numPr>
        <w:spacing w:after="0" w:line="240" w:lineRule="auto"/>
        <w:rPr>
          <w:rFonts w:eastAsia="Times New Roman"/>
          <w:szCs w:val="28"/>
          <w:lang w:val="nl-NL"/>
        </w:rPr>
      </w:pPr>
      <w:r w:rsidRPr="00930CB5">
        <w:rPr>
          <w:rFonts w:eastAsia="Times New Roman"/>
          <w:szCs w:val="28"/>
          <w:lang w:val="nl-NL"/>
        </w:rPr>
        <w:t>Vật bị chì</w:t>
      </w:r>
      <w:r w:rsidR="0078017E">
        <w:rPr>
          <w:rFonts w:eastAsia="Times New Roman"/>
          <w:szCs w:val="28"/>
          <w:lang w:val="nl-NL"/>
        </w:rPr>
        <w:t>m xuống đáy hay nổi lên mặt dầu hoả</w:t>
      </w:r>
      <w:r w:rsidRPr="00930CB5">
        <w:rPr>
          <w:rFonts w:eastAsia="Times New Roman"/>
          <w:szCs w:val="28"/>
          <w:lang w:val="nl-NL"/>
        </w:rPr>
        <w:t>? Tại sao ?</w:t>
      </w:r>
    </w:p>
    <w:p w:rsidR="00450F65" w:rsidRPr="001E78AB" w:rsidRDefault="00450F65" w:rsidP="00450F65">
      <w:pPr>
        <w:pStyle w:val="ListParagraph"/>
        <w:numPr>
          <w:ilvl w:val="0"/>
          <w:numId w:val="19"/>
        </w:numPr>
        <w:spacing w:after="0" w:line="240" w:lineRule="auto"/>
        <w:rPr>
          <w:rFonts w:eastAsia="Times New Roman"/>
          <w:szCs w:val="28"/>
          <w:lang w:val="nl-NL"/>
        </w:rPr>
      </w:pPr>
      <w:r w:rsidRPr="00930CB5">
        <w:rPr>
          <w:rFonts w:eastAsia="Times New Roman"/>
          <w:szCs w:val="28"/>
          <w:lang w:val="nl-NL"/>
        </w:rPr>
        <w:t>Tính lực đẩy Ác-si-mét tác dụng lên vật.</w:t>
      </w:r>
      <w:r>
        <w:rPr>
          <w:rFonts w:eastAsia="Times New Roman"/>
          <w:szCs w:val="28"/>
          <w:lang w:val="nl-NL"/>
        </w:rPr>
        <w:t xml:space="preserve"> </w:t>
      </w:r>
      <w:r w:rsidRPr="00930CB5">
        <w:rPr>
          <w:rFonts w:eastAsia="Times New Roman"/>
          <w:szCs w:val="28"/>
          <w:lang w:val="nl-NL"/>
        </w:rPr>
        <w:t>Cho</w:t>
      </w:r>
      <w:r w:rsidR="0078017E">
        <w:rPr>
          <w:rFonts w:eastAsia="Times New Roman"/>
          <w:szCs w:val="28"/>
          <w:lang w:val="nl-NL"/>
        </w:rPr>
        <w:t xml:space="preserve"> trọng lượng riêng của dầu hoả</w:t>
      </w:r>
      <w:r>
        <w:rPr>
          <w:rFonts w:eastAsia="Times New Roman"/>
          <w:szCs w:val="28"/>
          <w:lang w:val="nl-NL"/>
        </w:rPr>
        <w:t xml:space="preserve"> d</w:t>
      </w:r>
      <w:r w:rsidR="00C152C1">
        <w:rPr>
          <w:rFonts w:eastAsia="Times New Roman"/>
          <w:szCs w:val="28"/>
          <w:vertAlign w:val="subscript"/>
          <w:lang w:val="nl-NL"/>
        </w:rPr>
        <w:t>0</w:t>
      </w:r>
      <w:r>
        <w:rPr>
          <w:rFonts w:eastAsia="Times New Roman"/>
          <w:szCs w:val="28"/>
          <w:lang w:val="nl-NL"/>
        </w:rPr>
        <w:t xml:space="preserve"> = </w:t>
      </w:r>
      <w:r w:rsidR="0078017E">
        <w:rPr>
          <w:rFonts w:eastAsia="Times New Roman"/>
          <w:szCs w:val="28"/>
          <w:lang w:val="nl-NL"/>
        </w:rPr>
        <w:t>8</w:t>
      </w:r>
      <w:r w:rsidRPr="00930CB5">
        <w:rPr>
          <w:rFonts w:eastAsia="Times New Roman"/>
          <w:szCs w:val="28"/>
          <w:lang w:val="nl-NL"/>
        </w:rPr>
        <w:t>000N/m</w:t>
      </w:r>
      <w:r w:rsidRPr="00930CB5">
        <w:rPr>
          <w:rFonts w:eastAsia="Times New Roman"/>
          <w:szCs w:val="28"/>
          <w:vertAlign w:val="superscript"/>
          <w:lang w:val="nl-NL"/>
        </w:rPr>
        <w:t>3</w:t>
      </w:r>
    </w:p>
    <w:p w:rsidR="00C75943" w:rsidRPr="00C75943" w:rsidRDefault="00C75943" w:rsidP="00CD6947">
      <w:pPr>
        <w:pStyle w:val="NormalWeb"/>
        <w:shd w:val="clear" w:color="auto" w:fill="FFFFFF"/>
        <w:spacing w:before="0" w:beforeAutospacing="0" w:after="0" w:afterAutospacing="0"/>
        <w:jc w:val="both"/>
        <w:rPr>
          <w:sz w:val="28"/>
          <w:szCs w:val="28"/>
        </w:rPr>
      </w:pPr>
      <w:r w:rsidRPr="00C75943">
        <w:rPr>
          <w:b/>
          <w:sz w:val="28"/>
          <w:szCs w:val="28"/>
        </w:rPr>
        <w:t xml:space="preserve">Câu </w:t>
      </w:r>
      <w:r w:rsidR="0015699C">
        <w:rPr>
          <w:b/>
          <w:sz w:val="28"/>
          <w:szCs w:val="28"/>
        </w:rPr>
        <w:t>4</w:t>
      </w:r>
      <w:r w:rsidR="0060567B">
        <w:rPr>
          <w:b/>
          <w:sz w:val="28"/>
          <w:szCs w:val="28"/>
        </w:rPr>
        <w:t>:</w:t>
      </w:r>
      <w:r w:rsidR="00405D02">
        <w:rPr>
          <w:b/>
          <w:sz w:val="28"/>
          <w:szCs w:val="28"/>
        </w:rPr>
        <w:t xml:space="preserve"> (1,0 đ</w:t>
      </w:r>
      <w:r w:rsidRPr="00C75943">
        <w:rPr>
          <w:b/>
          <w:sz w:val="28"/>
          <w:szCs w:val="28"/>
        </w:rPr>
        <w:t>)</w:t>
      </w:r>
      <w:r w:rsidR="00CD6947">
        <w:rPr>
          <w:sz w:val="28"/>
          <w:szCs w:val="28"/>
        </w:rPr>
        <w:t xml:space="preserve">   </w:t>
      </w:r>
      <w:r w:rsidRPr="00C75943">
        <w:rPr>
          <w:sz w:val="28"/>
          <w:szCs w:val="28"/>
        </w:rPr>
        <w:t>Viết công thức tính nồng độ mol của một dung dịch. Giải thích các kí hiệu trong công thức đó.</w:t>
      </w:r>
    </w:p>
    <w:p w:rsidR="00C75943" w:rsidRPr="00CD6947" w:rsidRDefault="00C75943" w:rsidP="00C75943">
      <w:pPr>
        <w:pStyle w:val="NormalWeb"/>
        <w:shd w:val="clear" w:color="auto" w:fill="FFFFFF"/>
        <w:spacing w:before="0" w:beforeAutospacing="0" w:after="0" w:afterAutospacing="0"/>
        <w:jc w:val="both"/>
        <w:rPr>
          <w:b/>
          <w:sz w:val="28"/>
          <w:szCs w:val="28"/>
        </w:rPr>
      </w:pPr>
      <w:r w:rsidRPr="00A46A63">
        <w:rPr>
          <w:b/>
          <w:sz w:val="28"/>
          <w:szCs w:val="28"/>
        </w:rPr>
        <w:t xml:space="preserve">Câu </w:t>
      </w:r>
      <w:r w:rsidR="0015699C">
        <w:rPr>
          <w:b/>
          <w:sz w:val="28"/>
          <w:szCs w:val="28"/>
        </w:rPr>
        <w:t>5</w:t>
      </w:r>
      <w:r w:rsidR="0060567B">
        <w:rPr>
          <w:b/>
          <w:sz w:val="28"/>
          <w:szCs w:val="28"/>
        </w:rPr>
        <w:t>:</w:t>
      </w:r>
      <w:r>
        <w:rPr>
          <w:b/>
          <w:sz w:val="28"/>
          <w:szCs w:val="28"/>
        </w:rPr>
        <w:t xml:space="preserve"> </w:t>
      </w:r>
      <w:r w:rsidRPr="00A46A63">
        <w:rPr>
          <w:b/>
          <w:sz w:val="28"/>
          <w:szCs w:val="28"/>
        </w:rPr>
        <w:t>(1,0</w:t>
      </w:r>
      <w:r>
        <w:rPr>
          <w:b/>
          <w:sz w:val="28"/>
          <w:szCs w:val="28"/>
        </w:rPr>
        <w:t xml:space="preserve"> đ</w:t>
      </w:r>
      <w:r w:rsidRPr="00A46A63">
        <w:rPr>
          <w:b/>
          <w:sz w:val="28"/>
          <w:szCs w:val="28"/>
        </w:rPr>
        <w:t xml:space="preserve">) </w:t>
      </w:r>
      <w:r w:rsidR="00CD6947">
        <w:rPr>
          <w:b/>
          <w:sz w:val="28"/>
          <w:szCs w:val="28"/>
        </w:rPr>
        <w:t xml:space="preserve">  </w:t>
      </w:r>
      <w:r>
        <w:rPr>
          <w:sz w:val="28"/>
          <w:szCs w:val="28"/>
          <w:shd w:val="clear" w:color="auto" w:fill="FFFFFF"/>
        </w:rPr>
        <w:t xml:space="preserve">Hãy tính khối lượng muối ăn (NaCl) và khối lượng nước cần dùng để pha chế 300 gam dung dịch muối ăn nồng độ 0,9%. </w:t>
      </w:r>
    </w:p>
    <w:p w:rsidR="00786DE1" w:rsidRPr="00CD6947" w:rsidRDefault="00786DE1" w:rsidP="00786DE1">
      <w:pPr>
        <w:spacing w:after="0" w:line="240" w:lineRule="auto"/>
        <w:rPr>
          <w:rFonts w:ascii="Times New Roman" w:eastAsia="Times New Roman" w:hAnsi="Times New Roman"/>
          <w:b/>
          <w:kern w:val="0"/>
          <w:sz w:val="28"/>
          <w:szCs w:val="28"/>
        </w:rPr>
      </w:pPr>
      <w:r w:rsidRPr="00A46A63">
        <w:rPr>
          <w:rFonts w:ascii="Times New Roman" w:eastAsia="Times New Roman" w:hAnsi="Times New Roman"/>
          <w:b/>
          <w:kern w:val="0"/>
          <w:sz w:val="28"/>
          <w:szCs w:val="28"/>
        </w:rPr>
        <w:t xml:space="preserve">Câu </w:t>
      </w:r>
      <w:r>
        <w:rPr>
          <w:rFonts w:ascii="Times New Roman" w:eastAsia="Times New Roman" w:hAnsi="Times New Roman"/>
          <w:b/>
          <w:kern w:val="0"/>
          <w:sz w:val="28"/>
          <w:szCs w:val="28"/>
        </w:rPr>
        <w:t>6</w:t>
      </w:r>
      <w:r w:rsidR="0060567B">
        <w:rPr>
          <w:rFonts w:ascii="Times New Roman" w:eastAsia="Times New Roman" w:hAnsi="Times New Roman"/>
          <w:b/>
          <w:kern w:val="0"/>
          <w:sz w:val="28"/>
          <w:szCs w:val="28"/>
        </w:rPr>
        <w:t>:</w:t>
      </w:r>
      <w:r>
        <w:rPr>
          <w:rFonts w:ascii="Times New Roman" w:eastAsia="Times New Roman" w:hAnsi="Times New Roman"/>
          <w:b/>
          <w:kern w:val="0"/>
          <w:sz w:val="28"/>
          <w:szCs w:val="28"/>
        </w:rPr>
        <w:t xml:space="preserve"> (1,0 đ</w:t>
      </w:r>
      <w:r w:rsidRPr="00A46A63">
        <w:rPr>
          <w:rFonts w:ascii="Times New Roman" w:eastAsia="Times New Roman" w:hAnsi="Times New Roman"/>
          <w:b/>
          <w:kern w:val="0"/>
          <w:sz w:val="28"/>
          <w:szCs w:val="28"/>
        </w:rPr>
        <w:t xml:space="preserve">) </w:t>
      </w:r>
      <w:r w:rsidR="00CD6947">
        <w:rPr>
          <w:rFonts w:ascii="Times New Roman" w:eastAsia="Times New Roman" w:hAnsi="Times New Roman"/>
          <w:b/>
          <w:kern w:val="0"/>
          <w:sz w:val="28"/>
          <w:szCs w:val="28"/>
        </w:rPr>
        <w:t xml:space="preserve"> </w:t>
      </w:r>
      <w:r>
        <w:rPr>
          <w:rFonts w:ascii="Times New Roman" w:hAnsi="Times New Roman"/>
          <w:sz w:val="28"/>
          <w:szCs w:val="28"/>
        </w:rPr>
        <w:t>Lập phương trình hóa học của các phản ứng sau:</w:t>
      </w:r>
    </w:p>
    <w:p w:rsidR="00786DE1" w:rsidRDefault="00786DE1" w:rsidP="00786DE1">
      <w:pPr>
        <w:spacing w:after="0" w:line="240" w:lineRule="auto"/>
        <w:rPr>
          <w:rFonts w:ascii="Times New Roman" w:eastAsia="Times New Roman" w:hAnsi="Times New Roman"/>
          <w:kern w:val="0"/>
          <w:sz w:val="28"/>
          <w:szCs w:val="28"/>
          <w:vertAlign w:val="subscript"/>
        </w:rPr>
      </w:pPr>
      <w:r>
        <w:rPr>
          <w:rFonts w:ascii="Times New Roman" w:hAnsi="Times New Roman"/>
          <w:sz w:val="28"/>
          <w:szCs w:val="28"/>
        </w:rPr>
        <w:t xml:space="preserve">     </w:t>
      </w:r>
      <w:r>
        <w:rPr>
          <w:rFonts w:ascii="Times New Roman" w:eastAsia="Times New Roman" w:hAnsi="Times New Roman"/>
          <w:kern w:val="0"/>
          <w:sz w:val="28"/>
          <w:szCs w:val="28"/>
        </w:rPr>
        <w:t xml:space="preserve">a/ </w:t>
      </w:r>
      <w:r w:rsidR="00274345">
        <w:rPr>
          <w:rFonts w:ascii="Times New Roman" w:eastAsia="Times New Roman" w:hAnsi="Times New Roman"/>
          <w:kern w:val="0"/>
          <w:sz w:val="28"/>
          <w:szCs w:val="28"/>
        </w:rPr>
        <w:t xml:space="preserve">  K</w:t>
      </w:r>
      <w:r>
        <w:rPr>
          <w:rFonts w:ascii="Times New Roman" w:eastAsia="Times New Roman" w:hAnsi="Times New Roman"/>
          <w:kern w:val="0"/>
          <w:sz w:val="28"/>
          <w:szCs w:val="28"/>
        </w:rPr>
        <w:t xml:space="preserve">  +  </w:t>
      </w:r>
      <w:r w:rsidR="00274345">
        <w:rPr>
          <w:rFonts w:ascii="Times New Roman" w:eastAsia="Times New Roman" w:hAnsi="Times New Roman"/>
          <w:kern w:val="0"/>
          <w:sz w:val="28"/>
          <w:szCs w:val="28"/>
        </w:rPr>
        <w:t xml:space="preserve">  </w:t>
      </w:r>
      <w:r>
        <w:rPr>
          <w:rFonts w:ascii="Times New Roman" w:eastAsia="Times New Roman" w:hAnsi="Times New Roman"/>
          <w:kern w:val="0"/>
          <w:sz w:val="28"/>
          <w:szCs w:val="28"/>
        </w:rPr>
        <w:t>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w:t>
      </w:r>
      <w:r w:rsidR="00274345">
        <w:rPr>
          <w:rFonts w:ascii="Times New Roman" w:eastAsia="Times New Roman" w:hAnsi="Times New Roman"/>
          <w:kern w:val="0"/>
          <w:sz w:val="28"/>
          <w:szCs w:val="28"/>
        </w:rPr>
        <w:t xml:space="preserve">--&gt;    </w:t>
      </w:r>
      <w:r w:rsidR="00274345" w:rsidRPr="00274345">
        <w:rPr>
          <w:rFonts w:ascii="Times New Roman" w:eastAsia="Times New Roman" w:hAnsi="Times New Roman"/>
          <w:kern w:val="0"/>
          <w:sz w:val="28"/>
          <w:szCs w:val="28"/>
        </w:rPr>
        <w:t>K</w:t>
      </w:r>
      <w:r w:rsidR="00274345">
        <w:rPr>
          <w:rFonts w:ascii="Times New Roman" w:eastAsia="Times New Roman" w:hAnsi="Times New Roman"/>
          <w:kern w:val="0"/>
          <w:sz w:val="28"/>
          <w:szCs w:val="28"/>
          <w:vertAlign w:val="subscript"/>
        </w:rPr>
        <w:t>2</w:t>
      </w:r>
      <w:r w:rsidRPr="00274345">
        <w:rPr>
          <w:rFonts w:ascii="Times New Roman" w:eastAsia="Times New Roman" w:hAnsi="Times New Roman"/>
          <w:kern w:val="0"/>
          <w:sz w:val="28"/>
          <w:szCs w:val="28"/>
        </w:rPr>
        <w:t>O</w:t>
      </w:r>
    </w:p>
    <w:p w:rsidR="00786DE1" w:rsidRPr="000E3F7C" w:rsidRDefault="00786DE1" w:rsidP="00786DE1">
      <w:pPr>
        <w:spacing w:after="0" w:line="240" w:lineRule="auto"/>
        <w:rPr>
          <w:rFonts w:ascii="Times New Roman" w:eastAsia="Times New Roman" w:hAnsi="Times New Roman"/>
          <w:kern w:val="0"/>
          <w:sz w:val="28"/>
          <w:szCs w:val="28"/>
        </w:rPr>
      </w:pPr>
      <w:r>
        <w:rPr>
          <w:rFonts w:ascii="Times New Roman" w:eastAsia="Times New Roman" w:hAnsi="Times New Roman"/>
          <w:kern w:val="0"/>
          <w:sz w:val="28"/>
          <w:szCs w:val="28"/>
          <w:vertAlign w:val="subscript"/>
        </w:rPr>
        <w:t xml:space="preserve">        </w:t>
      </w:r>
      <w:r>
        <w:rPr>
          <w:rFonts w:ascii="Times New Roman" w:eastAsia="Times New Roman" w:hAnsi="Times New Roman"/>
          <w:kern w:val="0"/>
          <w:sz w:val="28"/>
          <w:szCs w:val="28"/>
        </w:rPr>
        <w:t xml:space="preserve">b/ </w:t>
      </w:r>
      <w:r w:rsidR="00274345">
        <w:rPr>
          <w:rFonts w:ascii="Times New Roman" w:eastAsia="Times New Roman" w:hAnsi="Times New Roman"/>
          <w:kern w:val="0"/>
          <w:sz w:val="28"/>
          <w:szCs w:val="28"/>
        </w:rPr>
        <w:t xml:space="preserve"> </w:t>
      </w:r>
      <w:r>
        <w:rPr>
          <w:rFonts w:ascii="Times New Roman" w:eastAsia="Times New Roman" w:hAnsi="Times New Roman"/>
          <w:kern w:val="0"/>
          <w:sz w:val="28"/>
          <w:szCs w:val="28"/>
        </w:rPr>
        <w:t>Al  +  CuCl</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-----&gt; AlCl</w:t>
      </w:r>
      <w:r>
        <w:rPr>
          <w:rFonts w:ascii="Times New Roman" w:eastAsia="Times New Roman" w:hAnsi="Times New Roman"/>
          <w:kern w:val="0"/>
          <w:sz w:val="28"/>
          <w:szCs w:val="28"/>
          <w:vertAlign w:val="subscript"/>
        </w:rPr>
        <w:t xml:space="preserve"> 3</w:t>
      </w:r>
      <w:r>
        <w:rPr>
          <w:rFonts w:ascii="Times New Roman" w:eastAsia="Times New Roman" w:hAnsi="Times New Roman"/>
          <w:kern w:val="0"/>
          <w:sz w:val="28"/>
          <w:szCs w:val="28"/>
        </w:rPr>
        <w:t xml:space="preserve">   +  Cu</w:t>
      </w:r>
    </w:p>
    <w:p w:rsidR="007D7772" w:rsidRPr="00CD6947" w:rsidRDefault="000B530A" w:rsidP="00CD6947">
      <w:pPr>
        <w:spacing w:line="240" w:lineRule="auto"/>
        <w:jc w:val="center"/>
        <w:rPr>
          <w:rFonts w:ascii="Times New Roman" w:hAnsi="Times New Roman"/>
          <w:b/>
          <w:sz w:val="28"/>
          <w:szCs w:val="28"/>
        </w:rPr>
      </w:pPr>
      <w:r w:rsidRPr="00CD6947">
        <w:rPr>
          <w:rFonts w:ascii="Times New Roman" w:hAnsi="Times New Roman"/>
          <w:b/>
          <w:sz w:val="28"/>
          <w:szCs w:val="28"/>
        </w:rPr>
        <w:t>.......... Hế</w:t>
      </w:r>
      <w:r w:rsidR="00CD6947">
        <w:rPr>
          <w:rFonts w:ascii="Times New Roman" w:hAnsi="Times New Roman"/>
          <w:b/>
          <w:sz w:val="28"/>
          <w:szCs w:val="28"/>
        </w:rPr>
        <w:t>t.......</w:t>
      </w:r>
    </w:p>
    <w:p w:rsidR="0078017E" w:rsidRPr="0078017E" w:rsidRDefault="0078017E" w:rsidP="0078017E">
      <w:pPr>
        <w:spacing w:after="0" w:line="240" w:lineRule="auto"/>
        <w:rPr>
          <w:rFonts w:ascii="Times New Roman" w:eastAsia="Times New Roman" w:hAnsi="Times New Roman"/>
          <w:kern w:val="0"/>
          <w:sz w:val="28"/>
          <w:szCs w:val="28"/>
          <w:lang w:val="pt-BR"/>
        </w:rPr>
      </w:pPr>
      <w:r>
        <w:rPr>
          <w:rFonts w:ascii="Times New Roman" w:eastAsia="Times New Roman" w:hAnsi="Times New Roman"/>
          <w:kern w:val="0"/>
          <w:sz w:val="28"/>
          <w:szCs w:val="28"/>
          <w:lang w:val="pt-BR"/>
        </w:rPr>
        <w:lastRenderedPageBreak/>
        <w:t xml:space="preserve">      </w:t>
      </w:r>
      <w:r w:rsidRPr="0078017E">
        <w:rPr>
          <w:rFonts w:ascii="Times New Roman" w:eastAsia="Times New Roman" w:hAnsi="Times New Roman"/>
          <w:kern w:val="0"/>
          <w:sz w:val="28"/>
          <w:szCs w:val="28"/>
          <w:lang w:val="pt-BR"/>
        </w:rPr>
        <w:t>UBND HUYỆN NÚI THÀNH</w:t>
      </w:r>
    </w:p>
    <w:p w:rsidR="0078017E" w:rsidRPr="0078017E" w:rsidRDefault="0078017E" w:rsidP="0078017E">
      <w:pPr>
        <w:spacing w:after="0" w:line="240" w:lineRule="auto"/>
        <w:rPr>
          <w:rFonts w:ascii="Times New Roman" w:eastAsia="Times New Roman" w:hAnsi="Times New Roman"/>
          <w:b/>
          <w:kern w:val="0"/>
          <w:sz w:val="28"/>
          <w:szCs w:val="28"/>
          <w:lang w:val="pt-BR"/>
        </w:rPr>
      </w:pPr>
      <w:r w:rsidRPr="0078017E">
        <w:rPr>
          <w:rFonts w:ascii="Times New Roman" w:eastAsia="Times New Roman" w:hAnsi="Times New Roman"/>
          <w:b/>
          <w:kern w:val="0"/>
          <w:sz w:val="28"/>
          <w:szCs w:val="28"/>
          <w:lang w:val="pt-BR"/>
        </w:rPr>
        <w:t>TRƯỜNG THCS NGUYỄN  KHUYẾN</w:t>
      </w:r>
    </w:p>
    <w:p w:rsidR="0078017E" w:rsidRPr="0078017E" w:rsidRDefault="0078017E" w:rsidP="0078017E">
      <w:pPr>
        <w:spacing w:after="0" w:line="240" w:lineRule="auto"/>
        <w:rPr>
          <w:rFonts w:ascii="Times New Roman" w:eastAsia="Times New Roman" w:hAnsi="Times New Roman"/>
          <w:b/>
          <w:kern w:val="0"/>
          <w:sz w:val="28"/>
          <w:szCs w:val="28"/>
          <w:lang w:val="pt-BR"/>
        </w:rPr>
      </w:pPr>
      <w:r w:rsidRPr="0078017E">
        <w:rPr>
          <w:rFonts w:ascii="Times New Roman" w:eastAsia="Times New Roman" w:hAnsi="Times New Roman"/>
          <w:b/>
          <w:noProof/>
          <w:kern w:val="0"/>
          <w:sz w:val="28"/>
          <w:szCs w:val="28"/>
        </w:rPr>
        <mc:AlternateContent>
          <mc:Choice Requires="wps">
            <w:drawing>
              <wp:anchor distT="0" distB="0" distL="114300" distR="114300" simplePos="0" relativeHeight="251698176" behindDoc="0" locked="0" layoutInCell="1" allowOverlap="1" wp14:anchorId="225B61EB" wp14:editId="26C842DC">
                <wp:simplePos x="0" y="0"/>
                <wp:positionH relativeFrom="column">
                  <wp:posOffset>586740</wp:posOffset>
                </wp:positionH>
                <wp:positionV relativeFrom="paragraph">
                  <wp:posOffset>18415</wp:posOffset>
                </wp:positionV>
                <wp:extent cx="191452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BE9A26" id="Straight Connector 1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" strokecolor="windowText" strokeweight=".5pt">
                <v:stroke joinstyle="miter"/>
              </v:line>
            </w:pict>
          </mc:Fallback>
        </mc:AlternateContent>
      </w:r>
    </w:p>
    <w:p w:rsidR="0078017E" w:rsidRPr="0078017E" w:rsidRDefault="0078017E" w:rsidP="0078017E">
      <w:pPr>
        <w:spacing w:after="0" w:line="240" w:lineRule="auto"/>
        <w:jc w:val="center"/>
        <w:rPr>
          <w:rFonts w:ascii="Times New Roman" w:eastAsia="Times New Roman" w:hAnsi="Times New Roman"/>
          <w:b/>
          <w:kern w:val="0"/>
          <w:sz w:val="28"/>
          <w:szCs w:val="28"/>
          <w:lang w:val="pt-BR"/>
        </w:rPr>
      </w:pPr>
      <w:r w:rsidRPr="0078017E">
        <w:rPr>
          <w:rFonts w:ascii="Times New Roman" w:eastAsia="Times New Roman" w:hAnsi="Times New Roman"/>
          <w:b/>
          <w:kern w:val="0"/>
          <w:sz w:val="28"/>
          <w:szCs w:val="28"/>
          <w:lang w:val="pt-BR"/>
        </w:rPr>
        <w:t>HƯỚNG DẪN CHẤM VÀ ĐÁP ÁN  ĐỀ KIỂM TRA GIỮA KỲ I</w:t>
      </w:r>
    </w:p>
    <w:p w:rsidR="0078017E" w:rsidRPr="0078017E" w:rsidRDefault="00CD6947" w:rsidP="0078017E">
      <w:pPr>
        <w:spacing w:after="0" w:line="240" w:lineRule="auto"/>
        <w:jc w:val="center"/>
        <w:rPr>
          <w:rFonts w:ascii="Times New Roman" w:eastAsia="Times New Roman" w:hAnsi="Times New Roman"/>
          <w:b/>
          <w:kern w:val="0"/>
          <w:sz w:val="28"/>
          <w:szCs w:val="28"/>
          <w:lang w:val="pt-BR"/>
        </w:rPr>
      </w:pPr>
      <w:r w:rsidRPr="0078017E">
        <w:rPr>
          <w:rFonts w:ascii="Times New Roman" w:eastAsia="Times New Roman" w:hAnsi="Times New Roman"/>
          <w:noProof/>
          <w:kern w:val="0"/>
          <w:sz w:val="28"/>
          <w:szCs w:val="28"/>
        </w:rPr>
        <mc:AlternateContent>
          <mc:Choice Requires="wps">
            <w:drawing>
              <wp:anchor distT="0" distB="0" distL="114300" distR="114300" simplePos="0" relativeHeight="251697152" behindDoc="0" locked="0" layoutInCell="1" allowOverlap="1" wp14:anchorId="0E9897B7" wp14:editId="0F00FFC1">
                <wp:simplePos x="0" y="0"/>
                <wp:positionH relativeFrom="column">
                  <wp:posOffset>-60960</wp:posOffset>
                </wp:positionH>
                <wp:positionV relativeFrom="paragraph">
                  <wp:posOffset>179070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32083D" w:rsidRPr="0078017E" w:rsidRDefault="0032083D" w:rsidP="0078017E">
                            <w:pPr>
                              <w:rPr>
                                <w:rFonts w:ascii="Times New Roman" w:hAnsi="Times New Roman"/>
                                <w:b/>
                                <w:sz w:val="28"/>
                                <w:szCs w:val="28"/>
                              </w:rPr>
                            </w:pPr>
                            <w:r w:rsidRPr="0078017E">
                              <w:rPr>
                                <w:rFonts w:ascii="Times New Roman" w:hAnsi="Times New Roman"/>
                                <w:b/>
                                <w:sz w:val="28"/>
                                <w:szCs w:val="28"/>
                              </w:rPr>
                              <w:t>MÃ ĐỀ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897B7" id="_x0000_s1028" type="#_x0000_t202" style="position:absolute;left:0;text-align:left;margin-left:-4.8pt;margin-top:14.1pt;width:83.25pt;height:23.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">
                <v:textbox>
                  <w:txbxContent>
                    <w:p w:rsidR="0032083D" w:rsidRPr="0078017E" w:rsidRDefault="0032083D" w:rsidP="0078017E">
                      <w:pPr>
                        <w:rPr>
                          <w:rFonts w:ascii="Times New Roman" w:hAnsi="Times New Roman"/>
                          <w:b/>
                          <w:sz w:val="28"/>
                          <w:szCs w:val="28"/>
                        </w:rPr>
                      </w:pPr>
                      <w:r w:rsidRPr="0078017E">
                        <w:rPr>
                          <w:rFonts w:ascii="Times New Roman" w:hAnsi="Times New Roman"/>
                          <w:b/>
                          <w:sz w:val="28"/>
                          <w:szCs w:val="28"/>
                        </w:rPr>
                        <w:t>MÃ ĐỀ A</w:t>
                      </w:r>
                    </w:p>
                  </w:txbxContent>
                </v:textbox>
              </v:shape>
            </w:pict>
          </mc:Fallback>
        </mc:AlternateContent>
      </w:r>
      <w:r w:rsidR="0078017E" w:rsidRPr="0078017E">
        <w:rPr>
          <w:rFonts w:ascii="Times New Roman" w:eastAsia="Times New Roman" w:hAnsi="Times New Roman"/>
          <w:b/>
          <w:kern w:val="0"/>
          <w:sz w:val="28"/>
          <w:szCs w:val="28"/>
          <w:lang w:val="pt-BR"/>
        </w:rPr>
        <w:t>NĂM HỌC 2024 – 2025</w:t>
      </w:r>
    </w:p>
    <w:p w:rsidR="0078017E" w:rsidRPr="0078017E" w:rsidRDefault="0078017E" w:rsidP="0078017E">
      <w:pPr>
        <w:spacing w:after="0" w:line="240" w:lineRule="auto"/>
        <w:jc w:val="center"/>
        <w:rPr>
          <w:rFonts w:ascii="Times New Roman" w:eastAsia="Times New Roman" w:hAnsi="Times New Roman"/>
          <w:kern w:val="0"/>
          <w:sz w:val="28"/>
          <w:szCs w:val="28"/>
        </w:rPr>
      </w:pPr>
      <w:r>
        <w:rPr>
          <w:rFonts w:ascii="Times New Roman" w:eastAsia="Times New Roman" w:hAnsi="Times New Roman"/>
          <w:b/>
          <w:kern w:val="0"/>
          <w:sz w:val="28"/>
          <w:szCs w:val="28"/>
        </w:rPr>
        <w:t>MÔN: KHOA HỌC TỰ NHIÊN,  LỚP 8</w:t>
      </w:r>
    </w:p>
    <w:p w:rsidR="0078017E" w:rsidRPr="0078017E" w:rsidRDefault="0078017E" w:rsidP="0078017E">
      <w:pPr>
        <w:spacing w:after="0" w:line="240" w:lineRule="auto"/>
        <w:rPr>
          <w:rFonts w:ascii="Times New Roman" w:eastAsia="Times New Roman" w:hAnsi="Times New Roman"/>
          <w:kern w:val="0"/>
          <w:sz w:val="28"/>
          <w:szCs w:val="28"/>
        </w:rPr>
      </w:pPr>
    </w:p>
    <w:p w:rsidR="007D7772" w:rsidRPr="0060567B" w:rsidRDefault="0078017E" w:rsidP="00CD6947">
      <w:pPr>
        <w:spacing w:after="0" w:line="240" w:lineRule="auto"/>
        <w:rPr>
          <w:rFonts w:ascii="Times New Roman" w:eastAsia="Times New Roman" w:hAnsi="Times New Roman"/>
          <w:i/>
          <w:kern w:val="0"/>
          <w:sz w:val="28"/>
          <w:szCs w:val="28"/>
        </w:rPr>
      </w:pPr>
      <w:r w:rsidRPr="0078017E">
        <w:rPr>
          <w:rFonts w:ascii="Times New Roman" w:eastAsia="Times New Roman" w:hAnsi="Times New Roman"/>
          <w:b/>
          <w:kern w:val="0"/>
          <w:sz w:val="28"/>
          <w:szCs w:val="28"/>
        </w:rPr>
        <w:t xml:space="preserve">I/ TRẮC NGHIỆM </w:t>
      </w:r>
      <w:r w:rsidRPr="0060567B">
        <w:rPr>
          <w:rFonts w:ascii="Times New Roman" w:eastAsia="Times New Roman" w:hAnsi="Times New Roman"/>
          <w:b/>
          <w:kern w:val="0"/>
          <w:sz w:val="28"/>
          <w:szCs w:val="28"/>
        </w:rPr>
        <w:t>( 4 điểm)</w:t>
      </w:r>
      <w:r>
        <w:rPr>
          <w:rFonts w:ascii="Times New Roman" w:eastAsia="Times New Roman" w:hAnsi="Times New Roman"/>
          <w:kern w:val="0"/>
          <w:sz w:val="28"/>
          <w:szCs w:val="28"/>
        </w:rPr>
        <w:t xml:space="preserve"> </w:t>
      </w:r>
      <w:r w:rsidR="007D7772" w:rsidRPr="0060567B">
        <w:rPr>
          <w:rFonts w:ascii="Times New Roman" w:eastAsia="Times New Roman" w:hAnsi="Times New Roman"/>
          <w:b/>
          <w:bCs/>
          <w:i/>
          <w:kern w:val="0"/>
          <w:sz w:val="28"/>
          <w:szCs w:val="28"/>
          <w:lang w:val="nl-NL"/>
        </w:rPr>
        <w:t>(đúng mỗi câu được 0,25 điểm)</w:t>
      </w:r>
    </w:p>
    <w:tbl>
      <w:tblPr>
        <w:tblStyle w:val="TableGrid1"/>
        <w:tblW w:w="0" w:type="auto"/>
        <w:jc w:val="center"/>
        <w:tblLook w:val="04A0" w:firstRow="1" w:lastRow="0" w:firstColumn="1" w:lastColumn="0" w:noHBand="0" w:noVBand="1"/>
      </w:tblPr>
      <w:tblGrid>
        <w:gridCol w:w="865"/>
        <w:gridCol w:w="1077"/>
        <w:gridCol w:w="1077"/>
        <w:gridCol w:w="1077"/>
        <w:gridCol w:w="1077"/>
        <w:gridCol w:w="1077"/>
        <w:gridCol w:w="1077"/>
        <w:gridCol w:w="1077"/>
        <w:gridCol w:w="1077"/>
      </w:tblGrid>
      <w:tr w:rsidR="007D7772" w:rsidRPr="00930CB5" w:rsidTr="007D7772">
        <w:trPr>
          <w:jc w:val="center"/>
        </w:trPr>
        <w:tc>
          <w:tcPr>
            <w:tcW w:w="865" w:type="dxa"/>
          </w:tcPr>
          <w:p w:rsidR="007D7772" w:rsidRPr="00930CB5" w:rsidRDefault="007D7772" w:rsidP="00930CB5">
            <w:pPr>
              <w:widowControl w:val="0"/>
              <w:jc w:val="both"/>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Câu</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1</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2</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3</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4</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5</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6</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7</w:t>
            </w:r>
          </w:p>
        </w:tc>
        <w:tc>
          <w:tcPr>
            <w:tcW w:w="1077"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8</w:t>
            </w:r>
          </w:p>
        </w:tc>
      </w:tr>
      <w:tr w:rsidR="007D7772" w:rsidRPr="00930CB5" w:rsidTr="007D7772">
        <w:trPr>
          <w:jc w:val="center"/>
        </w:trPr>
        <w:tc>
          <w:tcPr>
            <w:tcW w:w="865" w:type="dxa"/>
          </w:tcPr>
          <w:p w:rsidR="007D7772" w:rsidRPr="00930CB5" w:rsidRDefault="007D7772" w:rsidP="00930CB5">
            <w:pPr>
              <w:widowControl w:val="0"/>
              <w:jc w:val="both"/>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Đ/A</w:t>
            </w:r>
          </w:p>
        </w:tc>
        <w:tc>
          <w:tcPr>
            <w:tcW w:w="1077" w:type="dxa"/>
            <w:vAlign w:val="center"/>
          </w:tcPr>
          <w:p w:rsidR="007D7772" w:rsidRPr="00930CB5" w:rsidRDefault="00250C3D"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vAlign w:val="center"/>
          </w:tcPr>
          <w:p w:rsidR="007D7772" w:rsidRPr="00930CB5" w:rsidRDefault="00250C3D"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A</w:t>
            </w:r>
          </w:p>
        </w:tc>
        <w:tc>
          <w:tcPr>
            <w:tcW w:w="1077" w:type="dxa"/>
            <w:vAlign w:val="center"/>
          </w:tcPr>
          <w:p w:rsidR="007D7772" w:rsidRPr="00930CB5" w:rsidRDefault="00250C3D"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A</w:t>
            </w:r>
          </w:p>
        </w:tc>
        <w:tc>
          <w:tcPr>
            <w:tcW w:w="1077" w:type="dxa"/>
            <w:vAlign w:val="center"/>
          </w:tcPr>
          <w:p w:rsidR="007D7772" w:rsidRPr="00930CB5" w:rsidRDefault="00250C3D"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C</w:t>
            </w:r>
          </w:p>
        </w:tc>
        <w:tc>
          <w:tcPr>
            <w:tcW w:w="1077" w:type="dxa"/>
            <w:vAlign w:val="center"/>
          </w:tcPr>
          <w:p w:rsidR="007D7772" w:rsidRPr="00930CB5" w:rsidRDefault="00250C3D"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A</w:t>
            </w:r>
          </w:p>
        </w:tc>
        <w:tc>
          <w:tcPr>
            <w:tcW w:w="1077" w:type="dxa"/>
          </w:tcPr>
          <w:p w:rsidR="007D7772" w:rsidRPr="00930CB5" w:rsidRDefault="00250C3D"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vAlign w:val="center"/>
          </w:tcPr>
          <w:p w:rsidR="007D7772" w:rsidRPr="00930CB5" w:rsidRDefault="00250C3D"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C</w:t>
            </w:r>
          </w:p>
        </w:tc>
        <w:tc>
          <w:tcPr>
            <w:tcW w:w="1077" w:type="dxa"/>
          </w:tcPr>
          <w:p w:rsidR="007D7772" w:rsidRPr="00930CB5" w:rsidRDefault="00250C3D"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A</w:t>
            </w:r>
          </w:p>
        </w:tc>
      </w:tr>
      <w:tr w:rsidR="00405D02" w:rsidRPr="00930CB5" w:rsidTr="00CA5A35">
        <w:trPr>
          <w:jc w:val="center"/>
        </w:trPr>
        <w:tc>
          <w:tcPr>
            <w:tcW w:w="865" w:type="dxa"/>
          </w:tcPr>
          <w:p w:rsidR="00405D02" w:rsidRPr="00930CB5" w:rsidRDefault="00405D02" w:rsidP="00CA5A35">
            <w:pPr>
              <w:widowControl w:val="0"/>
              <w:jc w:val="both"/>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Câu</w:t>
            </w:r>
          </w:p>
        </w:tc>
        <w:tc>
          <w:tcPr>
            <w:tcW w:w="1077" w:type="dxa"/>
          </w:tcPr>
          <w:p w:rsidR="00405D02" w:rsidRPr="00930CB5" w:rsidRDefault="00405D02" w:rsidP="00CA5A35">
            <w:pPr>
              <w:widowControl w:val="0"/>
              <w:jc w:val="center"/>
              <w:rPr>
                <w:rFonts w:ascii="Times New Roman" w:eastAsia="Times New Roman" w:hAnsi="Times New Roman"/>
                <w:bCs/>
                <w:kern w:val="0"/>
                <w:sz w:val="28"/>
                <w:szCs w:val="28"/>
              </w:rPr>
            </w:pPr>
            <w:r>
              <w:rPr>
                <w:rFonts w:ascii="Times New Roman" w:eastAsia="Times New Roman" w:hAnsi="Times New Roman"/>
                <w:b/>
                <w:bCs/>
                <w:kern w:val="0"/>
                <w:sz w:val="28"/>
                <w:szCs w:val="28"/>
              </w:rPr>
              <w:t>9</w:t>
            </w:r>
          </w:p>
        </w:tc>
        <w:tc>
          <w:tcPr>
            <w:tcW w:w="1077" w:type="dxa"/>
          </w:tcPr>
          <w:p w:rsidR="00405D02" w:rsidRPr="00930CB5" w:rsidRDefault="00405D02" w:rsidP="00CA5A35">
            <w:pPr>
              <w:widowControl w:val="0"/>
              <w:jc w:val="center"/>
              <w:rPr>
                <w:rFonts w:ascii="Times New Roman" w:eastAsia="Times New Roman" w:hAnsi="Times New Roman"/>
                <w:bCs/>
                <w:kern w:val="0"/>
                <w:sz w:val="28"/>
                <w:szCs w:val="28"/>
              </w:rPr>
            </w:pPr>
            <w:r>
              <w:rPr>
                <w:rFonts w:ascii="Times New Roman" w:eastAsia="Times New Roman" w:hAnsi="Times New Roman"/>
                <w:b/>
                <w:bCs/>
                <w:kern w:val="0"/>
                <w:sz w:val="28"/>
                <w:szCs w:val="28"/>
              </w:rPr>
              <w:t>10</w:t>
            </w:r>
          </w:p>
        </w:tc>
        <w:tc>
          <w:tcPr>
            <w:tcW w:w="1077" w:type="dxa"/>
          </w:tcPr>
          <w:p w:rsidR="00405D02" w:rsidRPr="00930CB5" w:rsidRDefault="00405D02" w:rsidP="00CA5A35">
            <w:pPr>
              <w:widowControl w:val="0"/>
              <w:jc w:val="center"/>
              <w:rPr>
                <w:rFonts w:ascii="Times New Roman" w:eastAsia="Times New Roman" w:hAnsi="Times New Roman"/>
                <w:bCs/>
                <w:kern w:val="0"/>
                <w:sz w:val="28"/>
                <w:szCs w:val="28"/>
              </w:rPr>
            </w:pPr>
            <w:r>
              <w:rPr>
                <w:rFonts w:ascii="Times New Roman" w:eastAsia="Times New Roman" w:hAnsi="Times New Roman"/>
                <w:b/>
                <w:bCs/>
                <w:kern w:val="0"/>
                <w:sz w:val="28"/>
                <w:szCs w:val="28"/>
              </w:rPr>
              <w:t>11</w:t>
            </w:r>
          </w:p>
        </w:tc>
        <w:tc>
          <w:tcPr>
            <w:tcW w:w="1077" w:type="dxa"/>
          </w:tcPr>
          <w:p w:rsidR="00405D02" w:rsidRPr="00930CB5" w:rsidRDefault="00405D02" w:rsidP="00CA5A35">
            <w:pPr>
              <w:widowControl w:val="0"/>
              <w:jc w:val="center"/>
              <w:rPr>
                <w:rFonts w:ascii="Times New Roman" w:eastAsia="Times New Roman" w:hAnsi="Times New Roman"/>
                <w:bCs/>
                <w:kern w:val="0"/>
                <w:sz w:val="28"/>
                <w:szCs w:val="28"/>
              </w:rPr>
            </w:pPr>
            <w:r>
              <w:rPr>
                <w:rFonts w:ascii="Times New Roman" w:eastAsia="Times New Roman" w:hAnsi="Times New Roman"/>
                <w:b/>
                <w:bCs/>
                <w:kern w:val="0"/>
                <w:sz w:val="28"/>
                <w:szCs w:val="28"/>
              </w:rPr>
              <w:t>12</w:t>
            </w:r>
          </w:p>
        </w:tc>
        <w:tc>
          <w:tcPr>
            <w:tcW w:w="1077" w:type="dxa"/>
          </w:tcPr>
          <w:p w:rsidR="00405D02" w:rsidRPr="00930CB5" w:rsidRDefault="00405D02" w:rsidP="00CA5A35">
            <w:pPr>
              <w:widowControl w:val="0"/>
              <w:jc w:val="center"/>
              <w:rPr>
                <w:rFonts w:ascii="Times New Roman" w:eastAsia="Times New Roman" w:hAnsi="Times New Roman"/>
                <w:bCs/>
                <w:kern w:val="0"/>
                <w:sz w:val="28"/>
                <w:szCs w:val="28"/>
              </w:rPr>
            </w:pPr>
            <w:r>
              <w:rPr>
                <w:rFonts w:ascii="Times New Roman" w:eastAsia="Times New Roman" w:hAnsi="Times New Roman"/>
                <w:b/>
                <w:bCs/>
                <w:kern w:val="0"/>
                <w:sz w:val="28"/>
                <w:szCs w:val="28"/>
              </w:rPr>
              <w:t>13</w:t>
            </w:r>
          </w:p>
        </w:tc>
        <w:tc>
          <w:tcPr>
            <w:tcW w:w="1077" w:type="dxa"/>
          </w:tcPr>
          <w:p w:rsidR="00405D02" w:rsidRPr="00930CB5" w:rsidRDefault="00405D02" w:rsidP="00CA5A35">
            <w:pPr>
              <w:widowControl w:val="0"/>
              <w:jc w:val="center"/>
              <w:rPr>
                <w:rFonts w:ascii="Times New Roman" w:eastAsia="Times New Roman" w:hAnsi="Times New Roman"/>
                <w:bCs/>
                <w:kern w:val="0"/>
                <w:sz w:val="28"/>
                <w:szCs w:val="28"/>
              </w:rPr>
            </w:pPr>
            <w:r>
              <w:rPr>
                <w:rFonts w:ascii="Times New Roman" w:eastAsia="Times New Roman" w:hAnsi="Times New Roman"/>
                <w:b/>
                <w:bCs/>
                <w:kern w:val="0"/>
                <w:sz w:val="28"/>
                <w:szCs w:val="28"/>
              </w:rPr>
              <w:t>14</w:t>
            </w:r>
          </w:p>
        </w:tc>
        <w:tc>
          <w:tcPr>
            <w:tcW w:w="1077" w:type="dxa"/>
          </w:tcPr>
          <w:p w:rsidR="00405D02" w:rsidRPr="00930CB5" w:rsidRDefault="00405D02" w:rsidP="00181179">
            <w:pPr>
              <w:widowControl w:val="0"/>
              <w:jc w:val="center"/>
              <w:rPr>
                <w:rFonts w:ascii="Times New Roman" w:eastAsia="Times New Roman" w:hAnsi="Times New Roman"/>
                <w:bCs/>
                <w:kern w:val="0"/>
                <w:sz w:val="28"/>
                <w:szCs w:val="28"/>
              </w:rPr>
            </w:pPr>
            <w:r>
              <w:rPr>
                <w:rFonts w:ascii="Times New Roman" w:eastAsia="Times New Roman" w:hAnsi="Times New Roman"/>
                <w:b/>
                <w:bCs/>
                <w:kern w:val="0"/>
                <w:sz w:val="28"/>
                <w:szCs w:val="28"/>
              </w:rPr>
              <w:t>1</w:t>
            </w:r>
            <w:r w:rsidR="00181179">
              <w:rPr>
                <w:rFonts w:ascii="Times New Roman" w:eastAsia="Times New Roman" w:hAnsi="Times New Roman"/>
                <w:b/>
                <w:bCs/>
                <w:kern w:val="0"/>
                <w:sz w:val="28"/>
                <w:szCs w:val="28"/>
              </w:rPr>
              <w:t>5</w:t>
            </w:r>
          </w:p>
        </w:tc>
        <w:tc>
          <w:tcPr>
            <w:tcW w:w="1077" w:type="dxa"/>
          </w:tcPr>
          <w:p w:rsidR="00405D02" w:rsidRPr="00930CB5" w:rsidRDefault="00405D02" w:rsidP="00CA5A35">
            <w:pPr>
              <w:widowControl w:val="0"/>
              <w:jc w:val="center"/>
              <w:rPr>
                <w:rFonts w:ascii="Times New Roman" w:eastAsia="Times New Roman" w:hAnsi="Times New Roman"/>
                <w:b/>
                <w:bCs/>
                <w:kern w:val="0"/>
                <w:sz w:val="28"/>
                <w:szCs w:val="28"/>
              </w:rPr>
            </w:pPr>
            <w:r>
              <w:rPr>
                <w:rFonts w:ascii="Times New Roman" w:eastAsia="Times New Roman" w:hAnsi="Times New Roman"/>
                <w:b/>
                <w:bCs/>
                <w:kern w:val="0"/>
                <w:sz w:val="28"/>
                <w:szCs w:val="28"/>
              </w:rPr>
              <w:t>16</w:t>
            </w:r>
          </w:p>
        </w:tc>
      </w:tr>
      <w:tr w:rsidR="00405D02" w:rsidRPr="00930CB5" w:rsidTr="00CA5A35">
        <w:trPr>
          <w:jc w:val="center"/>
        </w:trPr>
        <w:tc>
          <w:tcPr>
            <w:tcW w:w="865" w:type="dxa"/>
          </w:tcPr>
          <w:p w:rsidR="00405D02" w:rsidRPr="00930CB5" w:rsidRDefault="00405D02" w:rsidP="00CA5A35">
            <w:pPr>
              <w:widowControl w:val="0"/>
              <w:jc w:val="both"/>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Đ/A</w:t>
            </w:r>
          </w:p>
        </w:tc>
        <w:tc>
          <w:tcPr>
            <w:tcW w:w="1077" w:type="dxa"/>
            <w:vAlign w:val="center"/>
          </w:tcPr>
          <w:p w:rsidR="00405D02" w:rsidRPr="00930CB5" w:rsidRDefault="00181179" w:rsidP="00CA5A3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c>
          <w:tcPr>
            <w:tcW w:w="1077" w:type="dxa"/>
            <w:vAlign w:val="center"/>
          </w:tcPr>
          <w:p w:rsidR="00405D02" w:rsidRPr="00930CB5" w:rsidRDefault="00181179" w:rsidP="00CA5A3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A</w:t>
            </w:r>
          </w:p>
        </w:tc>
        <w:tc>
          <w:tcPr>
            <w:tcW w:w="1077" w:type="dxa"/>
            <w:vAlign w:val="center"/>
          </w:tcPr>
          <w:p w:rsidR="00405D02" w:rsidRPr="00930CB5" w:rsidRDefault="00181179" w:rsidP="00CA5A3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C</w:t>
            </w:r>
          </w:p>
        </w:tc>
        <w:tc>
          <w:tcPr>
            <w:tcW w:w="1077" w:type="dxa"/>
            <w:vAlign w:val="center"/>
          </w:tcPr>
          <w:p w:rsidR="00405D02" w:rsidRPr="00930CB5" w:rsidRDefault="00181179" w:rsidP="00CA5A3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vAlign w:val="center"/>
          </w:tcPr>
          <w:p w:rsidR="00405D02" w:rsidRPr="00930CB5" w:rsidRDefault="00181179" w:rsidP="00CA5A3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C</w:t>
            </w:r>
          </w:p>
        </w:tc>
        <w:tc>
          <w:tcPr>
            <w:tcW w:w="1077" w:type="dxa"/>
          </w:tcPr>
          <w:p w:rsidR="00405D02" w:rsidRPr="00930CB5" w:rsidRDefault="00181179" w:rsidP="00CA5A3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c>
          <w:tcPr>
            <w:tcW w:w="1077" w:type="dxa"/>
            <w:vAlign w:val="center"/>
          </w:tcPr>
          <w:p w:rsidR="00405D02" w:rsidRPr="00930CB5" w:rsidRDefault="00181179" w:rsidP="00CA5A3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tcPr>
          <w:p w:rsidR="00405D02" w:rsidRPr="00930CB5" w:rsidRDefault="00181179" w:rsidP="00CA5A3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C</w:t>
            </w:r>
          </w:p>
        </w:tc>
      </w:tr>
    </w:tbl>
    <w:p w:rsidR="007D7772" w:rsidRPr="00930CB5" w:rsidRDefault="00CD6947" w:rsidP="00930CB5">
      <w:pPr>
        <w:widowControl w:val="0"/>
        <w:shd w:val="clear" w:color="auto" w:fill="FFFFFF"/>
        <w:spacing w:after="0" w:line="240" w:lineRule="auto"/>
        <w:jc w:val="both"/>
        <w:rPr>
          <w:rFonts w:ascii="Times New Roman" w:eastAsia="Times New Roman" w:hAnsi="Times New Roman"/>
          <w:b/>
          <w:bCs/>
          <w:kern w:val="0"/>
          <w:sz w:val="28"/>
          <w:szCs w:val="28"/>
        </w:rPr>
      </w:pPr>
      <w:r>
        <w:rPr>
          <w:rFonts w:ascii="Times New Roman" w:eastAsia="Times New Roman" w:hAnsi="Times New Roman"/>
          <w:b/>
          <w:bCs/>
          <w:kern w:val="0"/>
          <w:sz w:val="28"/>
          <w:szCs w:val="28"/>
        </w:rPr>
        <w:t>II. TỰ LUẬN: (6</w:t>
      </w:r>
      <w:r w:rsidR="007D7772" w:rsidRPr="00930CB5">
        <w:rPr>
          <w:rFonts w:ascii="Times New Roman" w:eastAsia="Times New Roman" w:hAnsi="Times New Roman"/>
          <w:b/>
          <w:bCs/>
          <w:kern w:val="0"/>
          <w:sz w:val="28"/>
          <w:szCs w:val="28"/>
        </w:rPr>
        <w:t xml:space="preserve"> điểm)</w:t>
      </w:r>
    </w:p>
    <w:tbl>
      <w:tblPr>
        <w:tblStyle w:val="TableGrid1"/>
        <w:tblW w:w="10480" w:type="dxa"/>
        <w:tblLook w:val="04A0" w:firstRow="1" w:lastRow="0" w:firstColumn="1" w:lastColumn="0" w:noHBand="0" w:noVBand="1"/>
      </w:tblPr>
      <w:tblGrid>
        <w:gridCol w:w="1435"/>
        <w:gridCol w:w="7836"/>
        <w:gridCol w:w="1209"/>
      </w:tblGrid>
      <w:tr w:rsidR="007D7772" w:rsidRPr="00930CB5" w:rsidTr="007D7772">
        <w:tc>
          <w:tcPr>
            <w:tcW w:w="1435"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Câu hỏi</w:t>
            </w:r>
          </w:p>
        </w:tc>
        <w:tc>
          <w:tcPr>
            <w:tcW w:w="7836"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Đáp án</w:t>
            </w:r>
          </w:p>
        </w:tc>
        <w:tc>
          <w:tcPr>
            <w:tcW w:w="1209"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Điểm</w:t>
            </w:r>
          </w:p>
        </w:tc>
      </w:tr>
      <w:tr w:rsidR="007D7772" w:rsidRPr="00930CB5" w:rsidTr="00CD6947">
        <w:trPr>
          <w:trHeight w:val="2084"/>
        </w:trPr>
        <w:tc>
          <w:tcPr>
            <w:tcW w:w="1435" w:type="dxa"/>
          </w:tcPr>
          <w:p w:rsidR="007D7772" w:rsidRPr="00930CB5" w:rsidRDefault="007D7772" w:rsidP="00930CB5">
            <w:pPr>
              <w:jc w:val="center"/>
              <w:rPr>
                <w:rFonts w:ascii="Times New Roman" w:eastAsia="Times New Roman" w:hAnsi="Times New Roman"/>
                <w:b/>
                <w:kern w:val="0"/>
                <w:sz w:val="28"/>
                <w:szCs w:val="28"/>
              </w:rPr>
            </w:pPr>
            <w:r w:rsidRPr="00930CB5">
              <w:rPr>
                <w:rFonts w:ascii="Times New Roman" w:eastAsia="Times New Roman" w:hAnsi="Times New Roman"/>
                <w:b/>
                <w:kern w:val="0"/>
                <w:sz w:val="28"/>
                <w:szCs w:val="28"/>
              </w:rPr>
              <w:t>Câu 1</w:t>
            </w:r>
          </w:p>
          <w:p w:rsidR="007D7772" w:rsidRPr="00930CB5" w:rsidRDefault="00AE2366"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 đ</w:t>
            </w:r>
            <w:r w:rsidR="007D7772" w:rsidRPr="00930CB5">
              <w:rPr>
                <w:rFonts w:ascii="Times New Roman" w:eastAsia="Times New Roman" w:hAnsi="Times New Roman"/>
                <w:b/>
                <w:kern w:val="0"/>
                <w:sz w:val="28"/>
                <w:szCs w:val="28"/>
              </w:rPr>
              <w:t>)</w:t>
            </w:r>
          </w:p>
          <w:p w:rsidR="007D7772" w:rsidRPr="00930CB5" w:rsidRDefault="007D7772" w:rsidP="00930CB5">
            <w:pPr>
              <w:jc w:val="center"/>
              <w:rPr>
                <w:rFonts w:ascii="Times New Roman" w:eastAsia="Times New Roman" w:hAnsi="Times New Roman"/>
                <w:b/>
                <w:kern w:val="0"/>
                <w:sz w:val="28"/>
                <w:szCs w:val="28"/>
              </w:rPr>
            </w:pPr>
          </w:p>
        </w:tc>
        <w:tc>
          <w:tcPr>
            <w:tcW w:w="7836" w:type="dxa"/>
          </w:tcPr>
          <w:p w:rsidR="007D7772" w:rsidRPr="00930CB5" w:rsidRDefault="007D7772" w:rsidP="00930CB5">
            <w:pPr>
              <w:numPr>
                <w:ilvl w:val="0"/>
                <w:numId w:val="16"/>
              </w:numPr>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Khối lượng riêng của một chất được xác định bằng khối lượng của một đơn vị thể tích chất đó.</w:t>
            </w:r>
          </w:p>
          <w:p w:rsidR="007D7772" w:rsidRPr="00930CB5" w:rsidRDefault="007D7772" w:rsidP="00930CB5">
            <w:pPr>
              <w:numPr>
                <w:ilvl w:val="0"/>
                <w:numId w:val="16"/>
              </w:numPr>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 xml:space="preserve">Công thức: D = </w:t>
            </w:r>
            <m:oMath>
              <m:f>
                <m:fPr>
                  <m:ctrlPr>
                    <w:rPr>
                      <w:rFonts w:ascii="Cambria Math" w:eastAsia="Times New Roman" w:hAnsi="Cambria Math"/>
                      <w:bCs/>
                      <w:i/>
                      <w:kern w:val="0"/>
                      <w:sz w:val="28"/>
                      <w:szCs w:val="28"/>
                    </w:rPr>
                  </m:ctrlPr>
                </m:fPr>
                <m:num>
                  <m:r>
                    <w:rPr>
                      <w:rFonts w:ascii="Cambria Math" w:eastAsia="Times New Roman" w:hAnsi="Cambria Math"/>
                      <w:kern w:val="0"/>
                      <w:sz w:val="28"/>
                      <w:szCs w:val="28"/>
                    </w:rPr>
                    <m:t>m</m:t>
                  </m:r>
                </m:num>
                <m:den>
                  <m:r>
                    <w:rPr>
                      <w:rFonts w:ascii="Cambria Math" w:eastAsia="Times New Roman" w:hAnsi="Cambria Math"/>
                      <w:kern w:val="0"/>
                      <w:sz w:val="28"/>
                      <w:szCs w:val="28"/>
                    </w:rPr>
                    <m:t>V</m:t>
                  </m:r>
                </m:den>
              </m:f>
            </m:oMath>
            <w:r w:rsidRPr="00930CB5">
              <w:rPr>
                <w:rFonts w:ascii="Times New Roman" w:eastAsia="Times New Roman" w:hAnsi="Times New Roman"/>
                <w:bCs/>
                <w:kern w:val="0"/>
                <w:sz w:val="28"/>
                <w:szCs w:val="28"/>
              </w:rPr>
              <w:t xml:space="preserve"> </w:t>
            </w:r>
          </w:p>
          <w:p w:rsidR="007D7772" w:rsidRPr="00930CB5" w:rsidRDefault="007D7772" w:rsidP="00930CB5">
            <w:pPr>
              <w:numPr>
                <w:ilvl w:val="0"/>
                <w:numId w:val="16"/>
              </w:numPr>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Trong đó: D là khối lượng riêng.</w:t>
            </w:r>
          </w:p>
          <w:p w:rsidR="007D7772" w:rsidRPr="00930CB5" w:rsidRDefault="007D7772" w:rsidP="00930CB5">
            <w:pPr>
              <w:ind w:left="720"/>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 xml:space="preserve">                m là khối lượng.</w:t>
            </w:r>
          </w:p>
          <w:p w:rsidR="007D7772" w:rsidRPr="000B530A" w:rsidRDefault="007D7772" w:rsidP="000B530A">
            <w:pPr>
              <w:ind w:left="720"/>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 xml:space="preserve">                V là thể tích.</w:t>
            </w:r>
          </w:p>
        </w:tc>
        <w:tc>
          <w:tcPr>
            <w:tcW w:w="1209" w:type="dxa"/>
          </w:tcPr>
          <w:p w:rsidR="007D7772" w:rsidRPr="00930CB5" w:rsidRDefault="007D7772" w:rsidP="0060567B">
            <w:pPr>
              <w:widowControl w:val="0"/>
              <w:jc w:val="center"/>
              <w:rPr>
                <w:rFonts w:ascii="Times New Roman" w:eastAsia="Times New Roman" w:hAnsi="Times New Roman"/>
                <w:b/>
                <w:bCs/>
                <w:kern w:val="0"/>
                <w:sz w:val="28"/>
                <w:szCs w:val="28"/>
                <w:lang w:val="nl-NL"/>
              </w:rPr>
            </w:pPr>
          </w:p>
          <w:p w:rsidR="007D7772" w:rsidRPr="00930CB5" w:rsidRDefault="0060567B" w:rsidP="0060567B">
            <w:pPr>
              <w:widowControl w:val="0"/>
              <w:jc w:val="center"/>
              <w:rPr>
                <w:rFonts w:ascii="Times New Roman" w:eastAsia="Times New Roman" w:hAnsi="Times New Roman"/>
                <w:bCs/>
                <w:kern w:val="0"/>
                <w:sz w:val="28"/>
                <w:szCs w:val="28"/>
                <w:lang w:val="nl-NL"/>
              </w:rPr>
            </w:pPr>
            <w:r>
              <w:rPr>
                <w:rFonts w:ascii="Times New Roman" w:eastAsia="Times New Roman" w:hAnsi="Times New Roman"/>
                <w:b/>
                <w:bCs/>
                <w:kern w:val="0"/>
                <w:sz w:val="28"/>
                <w:szCs w:val="28"/>
                <w:lang w:val="nl-NL"/>
              </w:rPr>
              <w:t>0,5</w:t>
            </w:r>
          </w:p>
          <w:p w:rsidR="007D7772" w:rsidRPr="00930CB5" w:rsidRDefault="007D7772" w:rsidP="0060567B">
            <w:pPr>
              <w:jc w:val="center"/>
              <w:rPr>
                <w:rFonts w:ascii="Times New Roman" w:eastAsia="Arial" w:hAnsi="Times New Roman"/>
                <w:kern w:val="0"/>
                <w:sz w:val="28"/>
                <w:szCs w:val="28"/>
                <w:lang w:val="nl-NL" w:eastAsia="fr-FR"/>
              </w:rPr>
            </w:pPr>
          </w:p>
          <w:p w:rsidR="007D7772" w:rsidRPr="00930CB5" w:rsidRDefault="0060567B" w:rsidP="0060567B">
            <w:pPr>
              <w:widowControl w:val="0"/>
              <w:jc w:val="center"/>
              <w:rPr>
                <w:rFonts w:ascii="Times New Roman" w:eastAsia="Times New Roman" w:hAnsi="Times New Roman"/>
                <w:bCs/>
                <w:kern w:val="0"/>
                <w:sz w:val="28"/>
                <w:szCs w:val="28"/>
                <w:lang w:val="nl-NL"/>
              </w:rPr>
            </w:pPr>
            <w:r>
              <w:rPr>
                <w:rFonts w:ascii="Times New Roman" w:eastAsia="Times New Roman" w:hAnsi="Times New Roman"/>
                <w:b/>
                <w:bCs/>
                <w:kern w:val="0"/>
                <w:sz w:val="28"/>
                <w:szCs w:val="28"/>
                <w:lang w:val="nl-NL"/>
              </w:rPr>
              <w:t>0,25</w:t>
            </w:r>
          </w:p>
          <w:p w:rsidR="007D7772" w:rsidRPr="00930CB5" w:rsidRDefault="007D7772" w:rsidP="0060567B">
            <w:pPr>
              <w:jc w:val="center"/>
              <w:rPr>
                <w:rFonts w:ascii="Times New Roman" w:eastAsia="Arial" w:hAnsi="Times New Roman"/>
                <w:kern w:val="0"/>
                <w:sz w:val="28"/>
                <w:szCs w:val="28"/>
                <w:lang w:val="nl-NL" w:eastAsia="fr-FR"/>
              </w:rPr>
            </w:pPr>
          </w:p>
          <w:p w:rsidR="007D7772" w:rsidRPr="00CD6947" w:rsidRDefault="0060567B" w:rsidP="0060567B">
            <w:pPr>
              <w:widowControl w:val="0"/>
              <w:jc w:val="center"/>
              <w:rPr>
                <w:rFonts w:ascii="Times New Roman" w:eastAsia="Times New Roman" w:hAnsi="Times New Roman"/>
                <w:bCs/>
                <w:kern w:val="0"/>
                <w:sz w:val="28"/>
                <w:szCs w:val="28"/>
                <w:lang w:val="nl-NL"/>
              </w:rPr>
            </w:pPr>
            <w:r>
              <w:rPr>
                <w:rFonts w:ascii="Times New Roman" w:eastAsia="Times New Roman" w:hAnsi="Times New Roman"/>
                <w:b/>
                <w:bCs/>
                <w:kern w:val="0"/>
                <w:sz w:val="28"/>
                <w:szCs w:val="28"/>
                <w:lang w:val="nl-NL"/>
              </w:rPr>
              <w:t>0,25</w:t>
            </w:r>
          </w:p>
        </w:tc>
      </w:tr>
      <w:tr w:rsidR="007D7772" w:rsidRPr="00930CB5" w:rsidTr="007D7772">
        <w:tc>
          <w:tcPr>
            <w:tcW w:w="1435" w:type="dxa"/>
          </w:tcPr>
          <w:p w:rsidR="007D7772" w:rsidRPr="00930CB5" w:rsidRDefault="00117B68"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Câu 2</w:t>
            </w:r>
          </w:p>
          <w:p w:rsidR="007D7772" w:rsidRPr="00930CB5" w:rsidRDefault="00AE2366"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 đ</w:t>
            </w:r>
            <w:r w:rsidR="007D7772" w:rsidRPr="00930CB5">
              <w:rPr>
                <w:rFonts w:ascii="Times New Roman" w:eastAsia="Times New Roman" w:hAnsi="Times New Roman"/>
                <w:b/>
                <w:kern w:val="0"/>
                <w:sz w:val="28"/>
                <w:szCs w:val="28"/>
              </w:rPr>
              <w:t>)</w:t>
            </w:r>
          </w:p>
          <w:p w:rsidR="007D7772" w:rsidRPr="00930CB5" w:rsidRDefault="007D7772" w:rsidP="00930CB5">
            <w:pPr>
              <w:jc w:val="both"/>
              <w:rPr>
                <w:rFonts w:ascii="Times New Roman" w:eastAsia="Times New Roman" w:hAnsi="Times New Roman"/>
                <w:b/>
                <w:color w:val="000000"/>
                <w:kern w:val="0"/>
                <w:sz w:val="28"/>
                <w:szCs w:val="28"/>
              </w:rPr>
            </w:pPr>
          </w:p>
        </w:tc>
        <w:tc>
          <w:tcPr>
            <w:tcW w:w="7836" w:type="dxa"/>
          </w:tcPr>
          <w:p w:rsidR="007D7772" w:rsidRPr="00CD6947" w:rsidRDefault="007D7772" w:rsidP="00930CB5">
            <w:pPr>
              <w:jc w:val="both"/>
              <w:rPr>
                <w:rFonts w:ascii="Times New Roman" w:eastAsia="Times New Roman" w:hAnsi="Times New Roman"/>
                <w:bCs/>
                <w:color w:val="000000"/>
                <w:kern w:val="0"/>
                <w:sz w:val="28"/>
                <w:szCs w:val="28"/>
              </w:rPr>
            </w:pPr>
            <w:r w:rsidRPr="00930CB5">
              <w:rPr>
                <w:rFonts w:ascii="Times New Roman" w:eastAsia="Times New Roman" w:hAnsi="Times New Roman"/>
                <w:bCs/>
                <w:color w:val="000000"/>
                <w:kern w:val="0"/>
                <w:sz w:val="28"/>
                <w:szCs w:val="28"/>
              </w:rPr>
              <w:t>Khi đẩy nhẹ cửa, tay ta đặt xa các bản lề của cánh cửa (hình a) thì mở cửa sẽ dễ dàng hơn khi đặt tay gần bản lề vì giá của lực càng cách xa trục quay, moment lực càng lớn</w:t>
            </w:r>
            <w:r w:rsidR="00CD6947">
              <w:rPr>
                <w:rFonts w:ascii="Times New Roman" w:eastAsia="Times New Roman" w:hAnsi="Times New Roman"/>
                <w:bCs/>
                <w:color w:val="000000"/>
                <w:kern w:val="0"/>
                <w:sz w:val="28"/>
                <w:szCs w:val="28"/>
              </w:rPr>
              <w:t xml:space="preserve"> và tác dụng làm quay càng lớn.</w:t>
            </w:r>
          </w:p>
        </w:tc>
        <w:tc>
          <w:tcPr>
            <w:tcW w:w="1209" w:type="dxa"/>
          </w:tcPr>
          <w:p w:rsidR="007D7772" w:rsidRPr="00930CB5" w:rsidRDefault="007D7772" w:rsidP="0060567B">
            <w:pPr>
              <w:widowControl w:val="0"/>
              <w:jc w:val="center"/>
              <w:rPr>
                <w:rFonts w:ascii="Times New Roman" w:eastAsia="Times New Roman" w:hAnsi="Times New Roman"/>
                <w:b/>
                <w:bCs/>
                <w:kern w:val="0"/>
                <w:sz w:val="28"/>
                <w:szCs w:val="28"/>
                <w:lang w:val="nl-NL"/>
              </w:rPr>
            </w:pPr>
          </w:p>
          <w:p w:rsidR="007D7772" w:rsidRPr="00930CB5" w:rsidRDefault="007D7772" w:rsidP="0060567B">
            <w:pPr>
              <w:widowControl w:val="0"/>
              <w:jc w:val="center"/>
              <w:rPr>
                <w:rFonts w:ascii="Arial" w:eastAsia="Times New Roman" w:hAnsi="Arial"/>
                <w:b/>
                <w:bCs/>
                <w:kern w:val="0"/>
                <w:sz w:val="28"/>
                <w:szCs w:val="28"/>
                <w:lang w:val="nl-NL"/>
              </w:rPr>
            </w:pPr>
          </w:p>
          <w:p w:rsidR="007D7772" w:rsidRPr="00930CB5" w:rsidRDefault="0060567B" w:rsidP="0060567B">
            <w:pPr>
              <w:widowControl w:val="0"/>
              <w:jc w:val="center"/>
              <w:rPr>
                <w:rFonts w:ascii="Times New Roman" w:eastAsia="Times New Roman" w:hAnsi="Times New Roman"/>
                <w:bCs/>
                <w:kern w:val="0"/>
                <w:sz w:val="28"/>
                <w:szCs w:val="28"/>
                <w:lang w:val="nl-NL"/>
              </w:rPr>
            </w:pPr>
            <w:r>
              <w:rPr>
                <w:rFonts w:ascii="Times New Roman" w:eastAsia="Times New Roman" w:hAnsi="Times New Roman"/>
                <w:b/>
                <w:bCs/>
                <w:kern w:val="0"/>
                <w:sz w:val="28"/>
                <w:szCs w:val="28"/>
                <w:lang w:val="nl-NL"/>
              </w:rPr>
              <w:t>1,0</w:t>
            </w:r>
          </w:p>
          <w:p w:rsidR="007D7772" w:rsidRPr="00930CB5" w:rsidRDefault="007D7772" w:rsidP="0060567B">
            <w:pPr>
              <w:widowControl w:val="0"/>
              <w:jc w:val="center"/>
              <w:rPr>
                <w:rFonts w:ascii="Times New Roman" w:eastAsia="Times New Roman" w:hAnsi="Times New Roman"/>
                <w:b/>
                <w:bCs/>
                <w:kern w:val="0"/>
                <w:sz w:val="28"/>
                <w:szCs w:val="28"/>
                <w:lang w:val="nl-NL"/>
              </w:rPr>
            </w:pPr>
          </w:p>
        </w:tc>
      </w:tr>
      <w:tr w:rsidR="007D7772" w:rsidRPr="00930CB5" w:rsidTr="007D7772">
        <w:tc>
          <w:tcPr>
            <w:tcW w:w="1435" w:type="dxa"/>
          </w:tcPr>
          <w:p w:rsidR="007D7772" w:rsidRPr="00930CB5" w:rsidRDefault="00117B68"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Câu 3</w:t>
            </w:r>
          </w:p>
          <w:p w:rsidR="007D7772" w:rsidRPr="00930CB5" w:rsidRDefault="00AE2366"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 đ</w:t>
            </w:r>
            <w:r w:rsidR="007D7772" w:rsidRPr="00930CB5">
              <w:rPr>
                <w:rFonts w:ascii="Times New Roman" w:eastAsia="Times New Roman" w:hAnsi="Times New Roman"/>
                <w:b/>
                <w:kern w:val="0"/>
                <w:sz w:val="28"/>
                <w:szCs w:val="28"/>
              </w:rPr>
              <w:t>)</w:t>
            </w:r>
          </w:p>
          <w:p w:rsidR="007D7772" w:rsidRPr="00930CB5" w:rsidRDefault="007D7772" w:rsidP="00930CB5">
            <w:pPr>
              <w:rPr>
                <w:rFonts w:ascii="Times New Roman" w:eastAsia="Arial" w:hAnsi="Times New Roman"/>
                <w:b/>
                <w:kern w:val="0"/>
                <w:sz w:val="28"/>
                <w:szCs w:val="28"/>
              </w:rPr>
            </w:pPr>
          </w:p>
        </w:tc>
        <w:tc>
          <w:tcPr>
            <w:tcW w:w="7836" w:type="dxa"/>
          </w:tcPr>
          <w:p w:rsidR="00250C3D" w:rsidRDefault="00250C3D" w:rsidP="00930CB5">
            <w:pPr>
              <w:rPr>
                <w:rFonts w:ascii="Times New Roman" w:eastAsia="Arial" w:hAnsi="Times New Roman"/>
                <w:kern w:val="0"/>
                <w:sz w:val="28"/>
                <w:szCs w:val="28"/>
                <w:vertAlign w:val="superscript"/>
              </w:rPr>
            </w:pPr>
            <w:r>
              <w:rPr>
                <w:rFonts w:ascii="Times New Roman" w:eastAsia="Arial" w:hAnsi="Times New Roman"/>
                <w:kern w:val="0"/>
                <w:sz w:val="28"/>
                <w:szCs w:val="28"/>
              </w:rPr>
              <w:t xml:space="preserve"> a/    D = 1,05g/cm</w:t>
            </w:r>
            <w:r>
              <w:rPr>
                <w:rFonts w:ascii="Times New Roman" w:eastAsia="Arial" w:hAnsi="Times New Roman"/>
                <w:kern w:val="0"/>
                <w:sz w:val="28"/>
                <w:szCs w:val="28"/>
                <w:vertAlign w:val="superscript"/>
              </w:rPr>
              <w:t>3</w:t>
            </w:r>
            <w:r>
              <w:rPr>
                <w:rFonts w:ascii="Times New Roman" w:eastAsia="Arial" w:hAnsi="Times New Roman"/>
                <w:kern w:val="0"/>
                <w:sz w:val="28"/>
                <w:szCs w:val="28"/>
              </w:rPr>
              <w:t xml:space="preserve"> = 1050 kg/m</w:t>
            </w:r>
            <w:r>
              <w:rPr>
                <w:rFonts w:ascii="Times New Roman" w:eastAsia="Arial" w:hAnsi="Times New Roman"/>
                <w:kern w:val="0"/>
                <w:sz w:val="28"/>
                <w:szCs w:val="28"/>
                <w:vertAlign w:val="superscript"/>
              </w:rPr>
              <w:t>3</w:t>
            </w:r>
          </w:p>
          <w:p w:rsidR="00250C3D" w:rsidRDefault="00197849" w:rsidP="00930CB5">
            <w:pPr>
              <w:rPr>
                <w:rFonts w:ascii="Times New Roman" w:eastAsia="Arial" w:hAnsi="Times New Roman"/>
                <w:kern w:val="0"/>
                <w:sz w:val="28"/>
                <w:szCs w:val="28"/>
                <w:vertAlign w:val="superscript"/>
              </w:rPr>
            </w:pPr>
            <w:r>
              <w:rPr>
                <w:rFonts w:ascii="Times New Roman" w:eastAsia="Arial" w:hAnsi="Times New Roman"/>
                <w:kern w:val="0"/>
                <w:sz w:val="28"/>
                <w:szCs w:val="28"/>
              </w:rPr>
              <w:t xml:space="preserve">    d = 10D</w:t>
            </w:r>
            <w:r w:rsidR="00250C3D">
              <w:rPr>
                <w:rFonts w:ascii="Times New Roman" w:eastAsia="Arial" w:hAnsi="Times New Roman"/>
                <w:kern w:val="0"/>
                <w:sz w:val="28"/>
                <w:szCs w:val="28"/>
              </w:rPr>
              <w:t xml:space="preserve"> = 10.1050 = 10500 N/m</w:t>
            </w:r>
            <w:r w:rsidR="00250C3D">
              <w:rPr>
                <w:rFonts w:ascii="Times New Roman" w:eastAsia="Arial" w:hAnsi="Times New Roman"/>
                <w:kern w:val="0"/>
                <w:sz w:val="28"/>
                <w:szCs w:val="28"/>
                <w:vertAlign w:val="superscript"/>
              </w:rPr>
              <w:t>3</w:t>
            </w:r>
          </w:p>
          <w:p w:rsidR="00250C3D" w:rsidRPr="00250C3D" w:rsidRDefault="00250C3D" w:rsidP="00930CB5">
            <w:pPr>
              <w:rPr>
                <w:rFonts w:ascii="Times New Roman" w:eastAsia="Arial" w:hAnsi="Times New Roman"/>
                <w:kern w:val="0"/>
                <w:sz w:val="28"/>
                <w:szCs w:val="28"/>
              </w:rPr>
            </w:pPr>
            <w:r>
              <w:rPr>
                <w:rFonts w:ascii="Times New Roman" w:eastAsia="Arial" w:hAnsi="Times New Roman"/>
                <w:kern w:val="0"/>
                <w:sz w:val="28"/>
                <w:szCs w:val="28"/>
              </w:rPr>
              <w:t xml:space="preserve"> d &gt; d</w:t>
            </w:r>
            <w:r>
              <w:rPr>
                <w:rFonts w:ascii="Times New Roman" w:eastAsia="Arial" w:hAnsi="Times New Roman"/>
                <w:kern w:val="0"/>
                <w:sz w:val="28"/>
                <w:szCs w:val="28"/>
                <w:vertAlign w:val="subscript"/>
              </w:rPr>
              <w:t>0</w:t>
            </w:r>
            <w:r w:rsidR="00C152C1">
              <w:rPr>
                <w:rFonts w:ascii="Times New Roman" w:eastAsia="Arial" w:hAnsi="Times New Roman"/>
                <w:kern w:val="0"/>
                <w:sz w:val="28"/>
                <w:szCs w:val="28"/>
                <w:vertAlign w:val="subscript"/>
              </w:rPr>
              <w:t xml:space="preserve"> </w:t>
            </w:r>
            <w:r>
              <w:rPr>
                <w:rFonts w:ascii="Times New Roman" w:eastAsia="Arial" w:hAnsi="Times New Roman"/>
                <w:kern w:val="0"/>
                <w:sz w:val="28"/>
                <w:szCs w:val="28"/>
              </w:rPr>
              <w:t xml:space="preserve"> nên vật bị chìm</w:t>
            </w:r>
            <w:r w:rsidR="00C152C1">
              <w:rPr>
                <w:rFonts w:ascii="Times New Roman" w:eastAsia="Arial" w:hAnsi="Times New Roman"/>
                <w:kern w:val="0"/>
                <w:sz w:val="28"/>
                <w:szCs w:val="28"/>
              </w:rPr>
              <w:t xml:space="preserve"> xuống</w:t>
            </w:r>
          </w:p>
          <w:p w:rsidR="007D7772" w:rsidRPr="00930CB5" w:rsidRDefault="00250C3D" w:rsidP="00930CB5">
            <w:pPr>
              <w:rPr>
                <w:rFonts w:ascii="Times New Roman" w:eastAsia="Arial" w:hAnsi="Times New Roman"/>
                <w:kern w:val="0"/>
                <w:sz w:val="28"/>
                <w:szCs w:val="28"/>
              </w:rPr>
            </w:pPr>
            <w:r>
              <w:rPr>
                <w:rFonts w:ascii="Times New Roman" w:eastAsia="Arial" w:hAnsi="Times New Roman"/>
                <w:kern w:val="0"/>
                <w:sz w:val="28"/>
                <w:szCs w:val="28"/>
              </w:rPr>
              <w:t xml:space="preserve">b/ </w:t>
            </w:r>
            <w:r w:rsidR="007D7772" w:rsidRPr="00930CB5">
              <w:rPr>
                <w:rFonts w:ascii="Times New Roman" w:eastAsia="Arial" w:hAnsi="Times New Roman"/>
                <w:kern w:val="0"/>
                <w:sz w:val="28"/>
                <w:szCs w:val="28"/>
              </w:rPr>
              <w:t>Thể tích của vậ</w:t>
            </w:r>
            <w:r>
              <w:rPr>
                <w:rFonts w:ascii="Times New Roman" w:eastAsia="Arial" w:hAnsi="Times New Roman"/>
                <w:kern w:val="0"/>
                <w:sz w:val="28"/>
                <w:szCs w:val="28"/>
              </w:rPr>
              <w:t>t: V = m/D</w:t>
            </w:r>
            <w:r w:rsidR="00C152C1">
              <w:rPr>
                <w:rFonts w:ascii="Times New Roman" w:eastAsia="Arial" w:hAnsi="Times New Roman"/>
                <w:kern w:val="0"/>
                <w:sz w:val="28"/>
                <w:szCs w:val="28"/>
              </w:rPr>
              <w:t xml:space="preserve"> =  </w:t>
            </w:r>
            <w:r>
              <w:rPr>
                <w:rFonts w:ascii="Times New Roman" w:eastAsia="Arial" w:hAnsi="Times New Roman"/>
                <w:kern w:val="0"/>
                <w:sz w:val="28"/>
                <w:szCs w:val="28"/>
              </w:rPr>
              <w:t>0,5/1</w:t>
            </w:r>
            <w:r w:rsidR="00C152C1">
              <w:rPr>
                <w:rFonts w:ascii="Times New Roman" w:eastAsia="Arial" w:hAnsi="Times New Roman"/>
                <w:kern w:val="0"/>
                <w:sz w:val="28"/>
                <w:szCs w:val="28"/>
              </w:rPr>
              <w:t>050 = 0,00048</w:t>
            </w:r>
            <w:r w:rsidR="007D7772" w:rsidRPr="00930CB5">
              <w:rPr>
                <w:rFonts w:ascii="Times New Roman" w:eastAsia="Arial" w:hAnsi="Times New Roman"/>
                <w:kern w:val="0"/>
                <w:sz w:val="28"/>
                <w:szCs w:val="28"/>
              </w:rPr>
              <w:t>(m</w:t>
            </w:r>
            <w:r w:rsidR="007D7772" w:rsidRPr="00930CB5">
              <w:rPr>
                <w:rFonts w:ascii="Times New Roman" w:eastAsia="Arial" w:hAnsi="Times New Roman"/>
                <w:kern w:val="0"/>
                <w:sz w:val="28"/>
                <w:szCs w:val="28"/>
                <w:vertAlign w:val="superscript"/>
              </w:rPr>
              <w:t>3</w:t>
            </w:r>
            <w:r w:rsidR="007D7772" w:rsidRPr="00930CB5">
              <w:rPr>
                <w:rFonts w:ascii="Times New Roman" w:eastAsia="Arial" w:hAnsi="Times New Roman"/>
                <w:kern w:val="0"/>
                <w:sz w:val="28"/>
                <w:szCs w:val="28"/>
              </w:rPr>
              <w:t>)</w:t>
            </w:r>
          </w:p>
          <w:p w:rsidR="007D7772" w:rsidRPr="00930CB5" w:rsidRDefault="007D7772" w:rsidP="00930CB5">
            <w:pPr>
              <w:rPr>
                <w:rFonts w:ascii="Times New Roman" w:eastAsia="Times New Roman" w:hAnsi="Times New Roman"/>
                <w:kern w:val="0"/>
                <w:sz w:val="28"/>
                <w:szCs w:val="28"/>
              </w:rPr>
            </w:pPr>
            <w:r w:rsidRPr="00930CB5">
              <w:rPr>
                <w:rFonts w:ascii="Times New Roman" w:eastAsia="Times New Roman" w:hAnsi="Times New Roman"/>
                <w:kern w:val="0"/>
                <w:sz w:val="28"/>
                <w:szCs w:val="28"/>
              </w:rPr>
              <w:t xml:space="preserve">Lực đẩy Acsimet của nước tác dụng vào vật: </w:t>
            </w:r>
          </w:p>
          <w:p w:rsidR="007D7772" w:rsidRPr="00930CB5" w:rsidRDefault="007D7772" w:rsidP="00930CB5">
            <w:pPr>
              <w:rPr>
                <w:rFonts w:ascii="Times New Roman" w:eastAsia="Times New Roman" w:hAnsi="Times New Roman"/>
                <w:kern w:val="0"/>
                <w:sz w:val="28"/>
                <w:szCs w:val="28"/>
              </w:rPr>
            </w:pPr>
            <w:r w:rsidRPr="00930CB5">
              <w:rPr>
                <w:rFonts w:ascii="Times New Roman" w:eastAsia="Times New Roman" w:hAnsi="Times New Roman"/>
                <w:kern w:val="0"/>
                <w:sz w:val="28"/>
                <w:szCs w:val="28"/>
              </w:rPr>
              <w:t xml:space="preserve">        F</w:t>
            </w:r>
            <w:r w:rsidRPr="00930CB5">
              <w:rPr>
                <w:rFonts w:ascii="Times New Roman" w:eastAsia="Times New Roman" w:hAnsi="Times New Roman"/>
                <w:kern w:val="0"/>
                <w:sz w:val="28"/>
                <w:szCs w:val="28"/>
                <w:vertAlign w:val="subscript"/>
              </w:rPr>
              <w:t>A</w:t>
            </w:r>
            <w:r w:rsidR="00C152C1">
              <w:rPr>
                <w:rFonts w:ascii="Times New Roman" w:eastAsia="Times New Roman" w:hAnsi="Times New Roman"/>
                <w:kern w:val="0"/>
                <w:sz w:val="28"/>
                <w:szCs w:val="28"/>
              </w:rPr>
              <w:t xml:space="preserve"> = V.d = 0,00048. 10000 = 4,8</w:t>
            </w:r>
            <w:r w:rsidRPr="00930CB5">
              <w:rPr>
                <w:rFonts w:ascii="Times New Roman" w:eastAsia="Times New Roman" w:hAnsi="Times New Roman"/>
                <w:kern w:val="0"/>
                <w:sz w:val="28"/>
                <w:szCs w:val="28"/>
              </w:rPr>
              <w:t>(N)</w:t>
            </w:r>
          </w:p>
        </w:tc>
        <w:tc>
          <w:tcPr>
            <w:tcW w:w="1209" w:type="dxa"/>
          </w:tcPr>
          <w:p w:rsidR="007D7772" w:rsidRPr="00930CB5" w:rsidRDefault="007D7772" w:rsidP="0060567B">
            <w:pPr>
              <w:jc w:val="center"/>
              <w:rPr>
                <w:rFonts w:ascii="Times New Roman" w:eastAsia="Times New Roman" w:hAnsi="Times New Roman"/>
                <w:kern w:val="0"/>
                <w:sz w:val="28"/>
                <w:szCs w:val="28"/>
              </w:rPr>
            </w:pPr>
          </w:p>
          <w:p w:rsidR="007D7772" w:rsidRPr="00930CB5" w:rsidRDefault="0060567B" w:rsidP="0060567B">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0,5</w:t>
            </w:r>
          </w:p>
          <w:p w:rsidR="007D7772" w:rsidRPr="00930CB5" w:rsidRDefault="007D7772" w:rsidP="0060567B">
            <w:pPr>
              <w:jc w:val="center"/>
              <w:rPr>
                <w:rFonts w:ascii="Times New Roman" w:eastAsia="Times New Roman" w:hAnsi="Times New Roman"/>
                <w:b/>
                <w:kern w:val="0"/>
                <w:sz w:val="28"/>
                <w:szCs w:val="28"/>
              </w:rPr>
            </w:pPr>
          </w:p>
          <w:p w:rsidR="007D7772" w:rsidRPr="00930CB5" w:rsidRDefault="0060567B" w:rsidP="0060567B">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0,5</w:t>
            </w:r>
          </w:p>
        </w:tc>
      </w:tr>
      <w:tr w:rsidR="00117B68" w:rsidRPr="00930CB5" w:rsidTr="007D7772">
        <w:tc>
          <w:tcPr>
            <w:tcW w:w="1435" w:type="dxa"/>
          </w:tcPr>
          <w:p w:rsidR="0060567B" w:rsidRDefault="00117B68" w:rsidP="00AE2366">
            <w:pPr>
              <w:jc w:val="center"/>
              <w:rPr>
                <w:rFonts w:ascii="Times New Roman" w:hAnsi="Times New Roman"/>
                <w:b/>
                <w:sz w:val="28"/>
                <w:szCs w:val="28"/>
              </w:rPr>
            </w:pPr>
            <w:r>
              <w:rPr>
                <w:rFonts w:ascii="Times New Roman" w:hAnsi="Times New Roman"/>
                <w:b/>
                <w:sz w:val="28"/>
                <w:szCs w:val="28"/>
              </w:rPr>
              <w:t xml:space="preserve">Câu </w:t>
            </w:r>
            <w:r w:rsidR="00AE2366">
              <w:rPr>
                <w:rFonts w:ascii="Times New Roman" w:hAnsi="Times New Roman"/>
                <w:b/>
                <w:sz w:val="28"/>
                <w:szCs w:val="28"/>
              </w:rPr>
              <w:t>4</w:t>
            </w:r>
          </w:p>
          <w:p w:rsidR="00117B68" w:rsidRDefault="0060567B" w:rsidP="00AE2366">
            <w:pPr>
              <w:jc w:val="center"/>
              <w:rPr>
                <w:rFonts w:ascii="Times New Roman" w:eastAsia="Times New Roman" w:hAnsi="Times New Roman"/>
                <w:b/>
                <w:kern w:val="0"/>
                <w:sz w:val="28"/>
                <w:szCs w:val="28"/>
              </w:rPr>
            </w:pPr>
            <w:r>
              <w:rPr>
                <w:rFonts w:ascii="Times New Roman" w:hAnsi="Times New Roman"/>
                <w:b/>
                <w:sz w:val="28"/>
                <w:szCs w:val="28"/>
              </w:rPr>
              <w:t xml:space="preserve"> (1</w:t>
            </w:r>
            <w:r w:rsidR="00117B68">
              <w:rPr>
                <w:rFonts w:ascii="Times New Roman" w:hAnsi="Times New Roman"/>
                <w:b/>
                <w:sz w:val="28"/>
                <w:szCs w:val="28"/>
              </w:rPr>
              <w:t xml:space="preserve"> đ</w:t>
            </w:r>
            <w:r w:rsidR="00117B68" w:rsidRPr="00A46A63">
              <w:rPr>
                <w:rFonts w:ascii="Times New Roman" w:hAnsi="Times New Roman"/>
                <w:b/>
                <w:sz w:val="28"/>
                <w:szCs w:val="28"/>
              </w:rPr>
              <w:t>)</w:t>
            </w:r>
          </w:p>
        </w:tc>
        <w:tc>
          <w:tcPr>
            <w:tcW w:w="7836" w:type="dxa"/>
          </w:tcPr>
          <w:p w:rsidR="00117B68" w:rsidRDefault="00117B68" w:rsidP="00117B68">
            <w:pPr>
              <w:rPr>
                <w:rFonts w:ascii="Times New Roman" w:hAnsi="Times New Roman"/>
                <w:sz w:val="28"/>
                <w:szCs w:val="28"/>
              </w:rPr>
            </w:pPr>
            <w:r>
              <w:rPr>
                <w:rFonts w:ascii="Times New Roman" w:hAnsi="Times New Roman"/>
                <w:sz w:val="28"/>
                <w:szCs w:val="28"/>
              </w:rPr>
              <w:t xml:space="preserve">Công thức: </w:t>
            </w:r>
            <w:r w:rsidRPr="00340B5F">
              <w:rPr>
                <w:rFonts w:ascii="Times New Roman" w:hAnsi="Times New Roman"/>
                <w:position w:val="-24"/>
                <w:sz w:val="28"/>
                <w:szCs w:val="28"/>
              </w:rPr>
              <w:object w:dxaOrig="1680" w:dyaOrig="620">
                <v:shape id="_x0000_i1026" type="#_x0000_t75" style="width:84pt;height:30.75pt" o:ole="">
                  <v:imagedata r:id="rId12" o:title=""/>
                </v:shape>
                <o:OLEObject Type="Embed" ProgID="Equation.3" ShapeID="_x0000_i1026" DrawAspect="Content" ObjectID="_1793431352" r:id="rId13"/>
              </w:object>
            </w:r>
          </w:p>
          <w:p w:rsidR="00117B68" w:rsidRDefault="00117B68" w:rsidP="00117B68">
            <w:pPr>
              <w:rPr>
                <w:rFonts w:ascii="Times New Roman" w:hAnsi="Times New Roman"/>
                <w:sz w:val="28"/>
                <w:szCs w:val="28"/>
              </w:rPr>
            </w:pPr>
            <w:r>
              <w:rPr>
                <w:rFonts w:ascii="Times New Roman" w:hAnsi="Times New Roman"/>
                <w:sz w:val="28"/>
                <w:szCs w:val="28"/>
              </w:rPr>
              <w:t>Trong đó:  C%: nồng độ phần trăm của dung dịch (%)</w:t>
            </w:r>
          </w:p>
          <w:p w:rsidR="00117B68" w:rsidRDefault="00117B68" w:rsidP="00117B68">
            <w:pPr>
              <w:rPr>
                <w:rFonts w:ascii="Times New Roman" w:hAnsi="Times New Roman"/>
                <w:sz w:val="28"/>
                <w:szCs w:val="28"/>
              </w:rPr>
            </w:pPr>
            <w:r>
              <w:rPr>
                <w:rFonts w:ascii="Times New Roman" w:hAnsi="Times New Roman"/>
                <w:sz w:val="28"/>
                <w:szCs w:val="28"/>
              </w:rPr>
              <w:t xml:space="preserve">                  mct: khối lượng chất tan (g)</w:t>
            </w:r>
          </w:p>
          <w:p w:rsidR="00117B68" w:rsidRDefault="00117B68" w:rsidP="00117B68">
            <w:pPr>
              <w:rPr>
                <w:rFonts w:ascii="Times New Roman" w:eastAsia="Arial" w:hAnsi="Times New Roman"/>
                <w:kern w:val="0"/>
                <w:sz w:val="28"/>
                <w:szCs w:val="28"/>
              </w:rPr>
            </w:pPr>
            <w:r>
              <w:rPr>
                <w:rFonts w:ascii="Times New Roman" w:hAnsi="Times New Roman"/>
                <w:sz w:val="28"/>
                <w:szCs w:val="28"/>
              </w:rPr>
              <w:t xml:space="preserve">                  mdd: khối lượng dung dịch (g)</w:t>
            </w:r>
          </w:p>
        </w:tc>
        <w:tc>
          <w:tcPr>
            <w:tcW w:w="1209" w:type="dxa"/>
          </w:tcPr>
          <w:p w:rsidR="00117B68" w:rsidRPr="0060567B" w:rsidRDefault="00117B68" w:rsidP="0060567B">
            <w:pPr>
              <w:ind w:firstLine="34"/>
              <w:jc w:val="center"/>
              <w:rPr>
                <w:rFonts w:ascii="Times New Roman" w:hAnsi="Times New Roman"/>
                <w:b/>
                <w:sz w:val="28"/>
                <w:szCs w:val="28"/>
              </w:rPr>
            </w:pPr>
          </w:p>
          <w:p w:rsidR="00117B68" w:rsidRPr="0060567B" w:rsidRDefault="00117B68" w:rsidP="0060567B">
            <w:pPr>
              <w:ind w:firstLine="34"/>
              <w:jc w:val="center"/>
              <w:rPr>
                <w:rFonts w:ascii="Times New Roman" w:hAnsi="Times New Roman"/>
                <w:b/>
                <w:sz w:val="28"/>
                <w:szCs w:val="28"/>
              </w:rPr>
            </w:pPr>
            <w:r w:rsidRPr="0060567B">
              <w:rPr>
                <w:rFonts w:ascii="Times New Roman" w:hAnsi="Times New Roman"/>
                <w:b/>
                <w:sz w:val="28"/>
                <w:szCs w:val="28"/>
              </w:rPr>
              <w:t>0,5</w:t>
            </w:r>
          </w:p>
          <w:p w:rsidR="00117B68" w:rsidRPr="0060567B" w:rsidRDefault="00117B68" w:rsidP="0060567B">
            <w:pPr>
              <w:ind w:firstLine="34"/>
              <w:jc w:val="center"/>
              <w:rPr>
                <w:rFonts w:ascii="Times New Roman" w:hAnsi="Times New Roman"/>
                <w:b/>
                <w:sz w:val="28"/>
                <w:szCs w:val="28"/>
              </w:rPr>
            </w:pPr>
          </w:p>
          <w:p w:rsidR="00117B68" w:rsidRPr="0060567B" w:rsidRDefault="00117B68" w:rsidP="0060567B">
            <w:pPr>
              <w:ind w:firstLine="34"/>
              <w:jc w:val="center"/>
              <w:rPr>
                <w:rFonts w:ascii="Times New Roman" w:hAnsi="Times New Roman"/>
                <w:b/>
                <w:sz w:val="28"/>
                <w:szCs w:val="28"/>
              </w:rPr>
            </w:pPr>
            <w:r w:rsidRPr="0060567B">
              <w:rPr>
                <w:rFonts w:ascii="Times New Roman" w:hAnsi="Times New Roman"/>
                <w:b/>
                <w:sz w:val="28"/>
                <w:szCs w:val="28"/>
              </w:rPr>
              <w:t>0,5</w:t>
            </w:r>
          </w:p>
          <w:p w:rsidR="00117B68" w:rsidRPr="0060567B" w:rsidRDefault="00117B68" w:rsidP="0060567B">
            <w:pPr>
              <w:jc w:val="center"/>
              <w:rPr>
                <w:rFonts w:ascii="Times New Roman" w:eastAsia="Times New Roman" w:hAnsi="Times New Roman"/>
                <w:b/>
                <w:kern w:val="0"/>
                <w:sz w:val="28"/>
                <w:szCs w:val="28"/>
              </w:rPr>
            </w:pPr>
          </w:p>
        </w:tc>
      </w:tr>
      <w:tr w:rsidR="007F5680" w:rsidRPr="00930CB5" w:rsidTr="007D7772">
        <w:tc>
          <w:tcPr>
            <w:tcW w:w="1435" w:type="dxa"/>
          </w:tcPr>
          <w:p w:rsidR="007F5680" w:rsidRDefault="007F5680" w:rsidP="00930CB5">
            <w:pPr>
              <w:jc w:val="center"/>
              <w:rPr>
                <w:rFonts w:ascii="Times New Roman" w:hAnsi="Times New Roman"/>
                <w:b/>
                <w:sz w:val="28"/>
                <w:szCs w:val="28"/>
              </w:rPr>
            </w:pPr>
            <w:r>
              <w:rPr>
                <w:rFonts w:ascii="Times New Roman" w:hAnsi="Times New Roman"/>
                <w:b/>
                <w:sz w:val="28"/>
                <w:szCs w:val="28"/>
              </w:rPr>
              <w:t>Câu 5</w:t>
            </w:r>
          </w:p>
          <w:p w:rsidR="007F5680" w:rsidRDefault="007F5680" w:rsidP="00930CB5">
            <w:pPr>
              <w:jc w:val="center"/>
              <w:rPr>
                <w:rFonts w:ascii="Times New Roman" w:hAnsi="Times New Roman"/>
                <w:b/>
                <w:sz w:val="28"/>
                <w:szCs w:val="28"/>
              </w:rPr>
            </w:pPr>
            <w:r>
              <w:rPr>
                <w:rFonts w:ascii="Times New Roman" w:hAnsi="Times New Roman"/>
                <w:b/>
                <w:sz w:val="28"/>
                <w:szCs w:val="28"/>
              </w:rPr>
              <w:t>(1 đ)</w:t>
            </w:r>
          </w:p>
        </w:tc>
        <w:tc>
          <w:tcPr>
            <w:tcW w:w="7836" w:type="dxa"/>
          </w:tcPr>
          <w:p w:rsidR="007F5680" w:rsidRPr="00A46A63" w:rsidRDefault="007F5680" w:rsidP="007F5680">
            <w:pPr>
              <w:shd w:val="clear" w:color="auto" w:fill="FFFFFF"/>
              <w:spacing w:before="120" w:after="120"/>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w:t>
            </w:r>
            <w:r w:rsidRPr="00A46A63">
              <w:rPr>
                <w:rFonts w:ascii="Times New Roman" w:eastAsia="Times New Roman" w:hAnsi="Times New Roman"/>
                <w:color w:val="000000" w:themeColor="text1"/>
                <w:kern w:val="0"/>
                <w:sz w:val="28"/>
                <w:szCs w:val="28"/>
              </w:rPr>
              <w:t>*</w:t>
            </w:r>
            <w:r w:rsidRPr="00F77B86">
              <w:rPr>
                <w:rFonts w:ascii="Times New Roman" w:eastAsia="Times New Roman" w:hAnsi="Times New Roman"/>
                <w:i/>
                <w:color w:val="000000" w:themeColor="text1"/>
                <w:kern w:val="0"/>
                <w:sz w:val="28"/>
                <w:szCs w:val="28"/>
              </w:rPr>
              <w:t>Tính toán</w:t>
            </w:r>
            <w:r w:rsidRPr="00A46A63">
              <w:rPr>
                <w:rFonts w:ascii="Times New Roman" w:eastAsia="Times New Roman" w:hAnsi="Times New Roman"/>
                <w:color w:val="000000" w:themeColor="text1"/>
                <w:kern w:val="0"/>
                <w:sz w:val="28"/>
                <w:szCs w:val="28"/>
              </w:rPr>
              <w:t>:</w:t>
            </w:r>
          </w:p>
          <w:p w:rsidR="007F5680" w:rsidRPr="00A46A63" w:rsidRDefault="007F5680" w:rsidP="007F5680">
            <w:pPr>
              <w:shd w:val="clear" w:color="auto" w:fill="FFFFFF"/>
              <w:spacing w:before="120" w:after="120"/>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Khối lượng muối ăn là: </w:t>
            </w:r>
            <w:r w:rsidR="00E953B2" w:rsidRPr="00F77B86">
              <w:rPr>
                <w:rFonts w:ascii="Times New Roman" w:eastAsia="Times New Roman" w:hAnsi="Times New Roman"/>
                <w:color w:val="000000" w:themeColor="text1"/>
                <w:kern w:val="0"/>
                <w:position w:val="-24"/>
                <w:sz w:val="28"/>
                <w:szCs w:val="28"/>
              </w:rPr>
              <w:object w:dxaOrig="3540" w:dyaOrig="620">
                <v:shape id="_x0000_i1027" type="#_x0000_t75" style="width:177pt;height:30.75pt" o:ole="">
                  <v:imagedata r:id="rId14" o:title=""/>
                </v:shape>
                <o:OLEObject Type="Embed" ProgID="Equation.3" ShapeID="_x0000_i1027" DrawAspect="Content" ObjectID="_1793431353" r:id="rId15"/>
              </w:object>
            </w:r>
          </w:p>
          <w:p w:rsidR="007F5680" w:rsidRDefault="007F5680" w:rsidP="00CD6947">
            <w:pPr>
              <w:shd w:val="clear" w:color="auto" w:fill="FFFFFF"/>
              <w:spacing w:before="120" w:after="120"/>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w:t>
            </w:r>
            <w:r w:rsidRPr="00A46A63">
              <w:rPr>
                <w:rFonts w:ascii="Times New Roman" w:eastAsia="Times New Roman" w:hAnsi="Times New Roman"/>
                <w:color w:val="000000" w:themeColor="text1"/>
                <w:kern w:val="0"/>
                <w:sz w:val="28"/>
                <w:szCs w:val="28"/>
              </w:rPr>
              <w:t xml:space="preserve">Khối lượng </w:t>
            </w:r>
            <w:r>
              <w:rPr>
                <w:rFonts w:ascii="Times New Roman" w:eastAsia="Times New Roman" w:hAnsi="Times New Roman"/>
                <w:color w:val="000000" w:themeColor="text1"/>
                <w:kern w:val="0"/>
                <w:sz w:val="28"/>
                <w:szCs w:val="28"/>
              </w:rPr>
              <w:t xml:space="preserve">nước là: </w:t>
            </w:r>
            <w:r w:rsidR="0032083D" w:rsidRPr="00F77B86">
              <w:rPr>
                <w:rFonts w:ascii="Times New Roman" w:eastAsia="Times New Roman" w:hAnsi="Times New Roman"/>
                <w:color w:val="000000" w:themeColor="text1"/>
                <w:kern w:val="0"/>
                <w:position w:val="-14"/>
                <w:sz w:val="28"/>
                <w:szCs w:val="28"/>
              </w:rPr>
              <w:object w:dxaOrig="2740" w:dyaOrig="380">
                <v:shape id="_x0000_i1028" type="#_x0000_t75" style="width:137.25pt;height:18.75pt" o:ole="">
                  <v:imagedata r:id="rId16" o:title=""/>
                </v:shape>
                <o:OLEObject Type="Embed" ProgID="Equation.3" ShapeID="_x0000_i1028" DrawAspect="Content" ObjectID="_1793431354" r:id="rId17"/>
              </w:object>
            </w:r>
          </w:p>
          <w:p w:rsidR="0008439D" w:rsidRPr="00CD6947" w:rsidRDefault="0008439D" w:rsidP="00CD6947">
            <w:pPr>
              <w:shd w:val="clear" w:color="auto" w:fill="FFFFFF"/>
              <w:spacing w:before="120" w:after="120"/>
              <w:rPr>
                <w:rFonts w:ascii="Times New Roman" w:eastAsia="Times New Roman" w:hAnsi="Times New Roman"/>
                <w:color w:val="000000" w:themeColor="text1"/>
                <w:kern w:val="0"/>
                <w:sz w:val="28"/>
                <w:szCs w:val="28"/>
              </w:rPr>
            </w:pPr>
          </w:p>
        </w:tc>
        <w:tc>
          <w:tcPr>
            <w:tcW w:w="1209" w:type="dxa"/>
          </w:tcPr>
          <w:p w:rsidR="007F5680" w:rsidRPr="0060567B" w:rsidRDefault="007F5680" w:rsidP="0060567B">
            <w:pPr>
              <w:ind w:firstLine="34"/>
              <w:jc w:val="center"/>
              <w:rPr>
                <w:rFonts w:ascii="Times New Roman" w:hAnsi="Times New Roman"/>
                <w:b/>
                <w:sz w:val="28"/>
                <w:szCs w:val="28"/>
              </w:rPr>
            </w:pPr>
          </w:p>
          <w:p w:rsidR="007F5680" w:rsidRPr="0060567B" w:rsidRDefault="007F5680" w:rsidP="0060567B">
            <w:pPr>
              <w:ind w:firstLine="34"/>
              <w:jc w:val="center"/>
              <w:rPr>
                <w:rFonts w:ascii="Times New Roman" w:hAnsi="Times New Roman"/>
                <w:b/>
                <w:sz w:val="28"/>
                <w:szCs w:val="28"/>
              </w:rPr>
            </w:pPr>
            <w:r w:rsidRPr="0060567B">
              <w:rPr>
                <w:rFonts w:ascii="Times New Roman" w:hAnsi="Times New Roman"/>
                <w:b/>
                <w:sz w:val="28"/>
                <w:szCs w:val="28"/>
              </w:rPr>
              <w:t>0,5</w:t>
            </w:r>
          </w:p>
          <w:p w:rsidR="007F5680" w:rsidRPr="0060567B" w:rsidRDefault="007F5680" w:rsidP="0060567B">
            <w:pPr>
              <w:jc w:val="center"/>
              <w:rPr>
                <w:rFonts w:ascii="Times New Roman" w:hAnsi="Times New Roman"/>
                <w:b/>
                <w:sz w:val="28"/>
                <w:szCs w:val="28"/>
              </w:rPr>
            </w:pPr>
          </w:p>
          <w:p w:rsidR="007F5680" w:rsidRPr="0060567B" w:rsidRDefault="007F5680" w:rsidP="0060567B">
            <w:pPr>
              <w:jc w:val="center"/>
              <w:rPr>
                <w:rFonts w:ascii="Times New Roman" w:hAnsi="Times New Roman"/>
                <w:b/>
                <w:sz w:val="28"/>
                <w:szCs w:val="28"/>
              </w:rPr>
            </w:pPr>
          </w:p>
          <w:p w:rsidR="007F5680" w:rsidRPr="0060567B" w:rsidRDefault="007F5680" w:rsidP="0060567B">
            <w:pPr>
              <w:jc w:val="center"/>
              <w:rPr>
                <w:rFonts w:ascii="Times New Roman" w:hAnsi="Times New Roman"/>
                <w:b/>
                <w:sz w:val="28"/>
                <w:szCs w:val="28"/>
              </w:rPr>
            </w:pPr>
            <w:r w:rsidRPr="0060567B">
              <w:rPr>
                <w:rFonts w:ascii="Times New Roman" w:hAnsi="Times New Roman"/>
                <w:b/>
                <w:sz w:val="28"/>
                <w:szCs w:val="28"/>
              </w:rPr>
              <w:t>0,5</w:t>
            </w:r>
          </w:p>
        </w:tc>
      </w:tr>
      <w:tr w:rsidR="00D85061" w:rsidRPr="00930CB5" w:rsidTr="007D7772">
        <w:tc>
          <w:tcPr>
            <w:tcW w:w="1435" w:type="dxa"/>
          </w:tcPr>
          <w:p w:rsidR="00884630" w:rsidRDefault="00884630" w:rsidP="00884630">
            <w:pPr>
              <w:jc w:val="center"/>
              <w:rPr>
                <w:rFonts w:ascii="Times New Roman" w:hAnsi="Times New Roman"/>
                <w:b/>
                <w:sz w:val="28"/>
                <w:szCs w:val="28"/>
              </w:rPr>
            </w:pPr>
            <w:r>
              <w:rPr>
                <w:rFonts w:ascii="Times New Roman" w:hAnsi="Times New Roman"/>
                <w:b/>
                <w:sz w:val="28"/>
                <w:szCs w:val="28"/>
              </w:rPr>
              <w:t>Câu 6</w:t>
            </w:r>
          </w:p>
          <w:p w:rsidR="00D85061" w:rsidRDefault="00884630" w:rsidP="00884630">
            <w:pPr>
              <w:jc w:val="center"/>
              <w:rPr>
                <w:rFonts w:ascii="Times New Roman" w:hAnsi="Times New Roman"/>
                <w:b/>
                <w:sz w:val="28"/>
                <w:szCs w:val="28"/>
              </w:rPr>
            </w:pPr>
            <w:r>
              <w:rPr>
                <w:rFonts w:ascii="Times New Roman" w:hAnsi="Times New Roman"/>
                <w:b/>
                <w:sz w:val="28"/>
                <w:szCs w:val="28"/>
              </w:rPr>
              <w:t>(1 đ)</w:t>
            </w:r>
          </w:p>
        </w:tc>
        <w:tc>
          <w:tcPr>
            <w:tcW w:w="7836" w:type="dxa"/>
          </w:tcPr>
          <w:p w:rsidR="00D85061" w:rsidRPr="00DD318A" w:rsidRDefault="00D85061" w:rsidP="00D85061">
            <w:pPr>
              <w:rPr>
                <w:rFonts w:ascii="Times New Roman" w:eastAsia="Times New Roman" w:hAnsi="Times New Roman"/>
                <w:kern w:val="0"/>
                <w:sz w:val="28"/>
                <w:szCs w:val="28"/>
                <w:vertAlign w:val="subscript"/>
              </w:rPr>
            </w:pPr>
            <w:r w:rsidRPr="00E676F7">
              <w:rPr>
                <w:rFonts w:ascii="Times New Roman" w:eastAsia="Times New Roman" w:hAnsi="Times New Roman"/>
                <w:noProof/>
                <w:kern w:val="0"/>
                <w:sz w:val="28"/>
                <w:szCs w:val="28"/>
              </w:rPr>
              <mc:AlternateContent>
                <mc:Choice Requires="wps">
                  <w:drawing>
                    <wp:anchor distT="0" distB="0" distL="114300" distR="114300" simplePos="0" relativeHeight="251705344" behindDoc="0" locked="0" layoutInCell="1" allowOverlap="1" wp14:anchorId="5323B17A" wp14:editId="1B5C795A">
                      <wp:simplePos x="0" y="0"/>
                      <wp:positionH relativeFrom="column">
                        <wp:posOffset>1102995</wp:posOffset>
                      </wp:positionH>
                      <wp:positionV relativeFrom="paragraph">
                        <wp:posOffset>117475</wp:posOffset>
                      </wp:positionV>
                      <wp:extent cx="295275" cy="0"/>
                      <wp:effectExtent l="0" t="76200" r="9525" b="95250"/>
                      <wp:wrapNone/>
                      <wp:docPr id="2" name="Straight Arrow Connector 2"/>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235ACC3" id="_x0000_t32" coordsize="21600,21600" o:spt="32" o:oned="t" path="m,l21600,21600e" filled="f">
                      <v:path arrowok="t" fillok="f" o:connecttype="none"/>
                      <o:lock v:ext="edit" shapetype="t"/>
                    </v:shapetype>
                    <v:shape id="Straight Arrow Connector 2" o:spid="_x0000_s1026" type="#_x0000_t32" style="position:absolute;margin-left:86.85pt;margin-top:9.25pt;width:23.2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" strokecolor="#4472c4" strokeweight=".5pt">
                      <v:stroke endarrow="block" joinstyle="miter"/>
                    </v:shape>
                  </w:pict>
                </mc:Fallback>
              </mc:AlternateContent>
            </w:r>
            <w:r>
              <w:rPr>
                <w:rFonts w:ascii="Times New Roman" w:eastAsia="Times New Roman" w:hAnsi="Times New Roman"/>
                <w:kern w:val="0"/>
                <w:sz w:val="28"/>
                <w:szCs w:val="28"/>
              </w:rPr>
              <w:t xml:space="preserve">a/ </w:t>
            </w:r>
            <w:r w:rsidR="00DD318A">
              <w:rPr>
                <w:rFonts w:ascii="Times New Roman" w:eastAsia="Times New Roman" w:hAnsi="Times New Roman"/>
                <w:kern w:val="0"/>
                <w:sz w:val="28"/>
                <w:szCs w:val="28"/>
              </w:rPr>
              <w:t xml:space="preserve"> 4 P</w:t>
            </w:r>
            <w:r>
              <w:rPr>
                <w:rFonts w:ascii="Times New Roman" w:eastAsia="Times New Roman" w:hAnsi="Times New Roman"/>
                <w:kern w:val="0"/>
                <w:sz w:val="28"/>
                <w:szCs w:val="28"/>
              </w:rPr>
              <w:t xml:space="preserve">  +  </w:t>
            </w:r>
            <w:r w:rsidR="00DD318A">
              <w:rPr>
                <w:rFonts w:ascii="Times New Roman" w:eastAsia="Times New Roman" w:hAnsi="Times New Roman"/>
                <w:kern w:val="0"/>
                <w:sz w:val="28"/>
                <w:szCs w:val="28"/>
              </w:rPr>
              <w:t>5</w:t>
            </w:r>
            <w:r>
              <w:rPr>
                <w:rFonts w:ascii="Times New Roman" w:eastAsia="Times New Roman" w:hAnsi="Times New Roman"/>
                <w:kern w:val="0"/>
                <w:sz w:val="28"/>
                <w:szCs w:val="28"/>
              </w:rPr>
              <w:t>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w:t>
            </w:r>
            <w:r w:rsidR="00DD318A">
              <w:rPr>
                <w:rFonts w:ascii="Times New Roman" w:eastAsia="Times New Roman" w:hAnsi="Times New Roman"/>
                <w:kern w:val="0"/>
                <w:sz w:val="28"/>
                <w:szCs w:val="28"/>
              </w:rPr>
              <w:t xml:space="preserve">        </w:t>
            </w:r>
            <w:r>
              <w:rPr>
                <w:rFonts w:ascii="Times New Roman" w:eastAsia="Times New Roman" w:hAnsi="Times New Roman"/>
                <w:kern w:val="0"/>
                <w:sz w:val="28"/>
                <w:szCs w:val="28"/>
              </w:rPr>
              <w:t>2</w:t>
            </w:r>
            <w:r w:rsidR="00DD318A">
              <w:rPr>
                <w:rFonts w:ascii="Times New Roman" w:eastAsia="Times New Roman" w:hAnsi="Times New Roman"/>
                <w:kern w:val="0"/>
                <w:sz w:val="28"/>
                <w:szCs w:val="28"/>
              </w:rPr>
              <w:t>P</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O</w:t>
            </w:r>
            <w:r w:rsidR="00DD318A">
              <w:rPr>
                <w:rFonts w:ascii="Times New Roman" w:eastAsia="Times New Roman" w:hAnsi="Times New Roman"/>
                <w:kern w:val="0"/>
                <w:sz w:val="28"/>
                <w:szCs w:val="28"/>
                <w:vertAlign w:val="subscript"/>
              </w:rPr>
              <w:t>5</w:t>
            </w:r>
          </w:p>
          <w:p w:rsidR="00D85061" w:rsidRDefault="00D85061" w:rsidP="00D85061">
            <w:pPr>
              <w:shd w:val="clear" w:color="auto" w:fill="FFFFFF"/>
              <w:spacing w:before="120" w:after="120"/>
              <w:rPr>
                <w:rFonts w:ascii="Times New Roman" w:eastAsia="Times New Roman" w:hAnsi="Times New Roman"/>
                <w:color w:val="000000" w:themeColor="text1"/>
                <w:kern w:val="0"/>
                <w:sz w:val="28"/>
                <w:szCs w:val="28"/>
              </w:rPr>
            </w:pPr>
            <w:r w:rsidRPr="00E676F7">
              <w:rPr>
                <w:rFonts w:ascii="Times New Roman" w:eastAsia="Times New Roman" w:hAnsi="Times New Roman"/>
                <w:noProof/>
                <w:kern w:val="0"/>
                <w:sz w:val="28"/>
                <w:szCs w:val="28"/>
              </w:rPr>
              <mc:AlternateContent>
                <mc:Choice Requires="wps">
                  <w:drawing>
                    <wp:anchor distT="0" distB="0" distL="114300" distR="114300" simplePos="0" relativeHeight="251706368" behindDoc="0" locked="0" layoutInCell="1" allowOverlap="1" wp14:anchorId="45A837FA" wp14:editId="61785A32">
                      <wp:simplePos x="0" y="0"/>
                      <wp:positionH relativeFrom="column">
                        <wp:posOffset>1236281</wp:posOffset>
                      </wp:positionH>
                      <wp:positionV relativeFrom="paragraph">
                        <wp:posOffset>113030</wp:posOffset>
                      </wp:positionV>
                      <wp:extent cx="295275" cy="0"/>
                      <wp:effectExtent l="0" t="76200" r="9525" b="95250"/>
                      <wp:wrapNone/>
                      <wp:docPr id="6" name="Straight Arrow Connector 6"/>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1069095" id="Straight Arrow Connector 6" o:spid="_x0000_s1026" type="#_x0000_t32" style="position:absolute;margin-left:97.35pt;margin-top:8.9pt;width:23.25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" strokecolor="#4472c4" strokeweight=".5pt">
                      <v:stroke endarrow="block" joinstyle="miter"/>
                    </v:shape>
                  </w:pict>
                </mc:Fallback>
              </mc:AlternateContent>
            </w:r>
            <w:r>
              <w:rPr>
                <w:rFonts w:ascii="Times New Roman" w:eastAsia="Times New Roman" w:hAnsi="Times New Roman"/>
                <w:kern w:val="0"/>
                <w:sz w:val="28"/>
                <w:szCs w:val="28"/>
              </w:rPr>
              <w:t>b/ 2Al  +  6HCl           2AlCl</w:t>
            </w:r>
            <w:r>
              <w:rPr>
                <w:rFonts w:ascii="Times New Roman" w:eastAsia="Times New Roman" w:hAnsi="Times New Roman"/>
                <w:kern w:val="0"/>
                <w:sz w:val="28"/>
                <w:szCs w:val="28"/>
                <w:vertAlign w:val="subscript"/>
              </w:rPr>
              <w:t>3</w:t>
            </w:r>
            <w:r>
              <w:rPr>
                <w:rFonts w:ascii="Times New Roman" w:eastAsia="Times New Roman" w:hAnsi="Times New Roman"/>
                <w:kern w:val="0"/>
                <w:sz w:val="28"/>
                <w:szCs w:val="28"/>
              </w:rPr>
              <w:t xml:space="preserve">   +  3H</w:t>
            </w:r>
            <w:r>
              <w:rPr>
                <w:rFonts w:ascii="Times New Roman" w:eastAsia="Times New Roman" w:hAnsi="Times New Roman"/>
                <w:kern w:val="0"/>
                <w:sz w:val="28"/>
                <w:szCs w:val="28"/>
                <w:vertAlign w:val="subscript"/>
              </w:rPr>
              <w:t>2</w:t>
            </w:r>
          </w:p>
        </w:tc>
        <w:tc>
          <w:tcPr>
            <w:tcW w:w="1209" w:type="dxa"/>
          </w:tcPr>
          <w:p w:rsidR="00DD318A" w:rsidRPr="0060567B" w:rsidRDefault="00DD318A" w:rsidP="0060567B">
            <w:pPr>
              <w:ind w:firstLine="34"/>
              <w:jc w:val="center"/>
              <w:rPr>
                <w:rFonts w:ascii="Times New Roman" w:hAnsi="Times New Roman"/>
                <w:b/>
                <w:sz w:val="28"/>
                <w:szCs w:val="28"/>
              </w:rPr>
            </w:pPr>
            <w:r w:rsidRPr="0060567B">
              <w:rPr>
                <w:rFonts w:ascii="Times New Roman" w:hAnsi="Times New Roman"/>
                <w:b/>
                <w:sz w:val="28"/>
                <w:szCs w:val="28"/>
              </w:rPr>
              <w:t>0,5</w:t>
            </w:r>
          </w:p>
          <w:p w:rsidR="00D85061" w:rsidRPr="0060567B" w:rsidRDefault="00D85061" w:rsidP="0060567B">
            <w:pPr>
              <w:jc w:val="center"/>
              <w:rPr>
                <w:rFonts w:ascii="Times New Roman" w:hAnsi="Times New Roman"/>
                <w:b/>
                <w:sz w:val="28"/>
                <w:szCs w:val="28"/>
              </w:rPr>
            </w:pPr>
          </w:p>
          <w:p w:rsidR="00DD318A" w:rsidRPr="00DD318A" w:rsidRDefault="00DD318A" w:rsidP="0060567B">
            <w:pPr>
              <w:jc w:val="center"/>
              <w:rPr>
                <w:rFonts w:ascii="Times New Roman" w:hAnsi="Times New Roman"/>
                <w:sz w:val="28"/>
                <w:szCs w:val="28"/>
              </w:rPr>
            </w:pPr>
            <w:r w:rsidRPr="0060567B">
              <w:rPr>
                <w:rFonts w:ascii="Times New Roman" w:hAnsi="Times New Roman"/>
                <w:b/>
                <w:sz w:val="28"/>
                <w:szCs w:val="28"/>
              </w:rPr>
              <w:t>0,5</w:t>
            </w:r>
          </w:p>
        </w:tc>
      </w:tr>
    </w:tbl>
    <w:p w:rsidR="00CD6947" w:rsidRDefault="0078017E" w:rsidP="00CD6947">
      <w:pPr>
        <w:spacing w:line="240" w:lineRule="auto"/>
        <w:jc w:val="center"/>
        <w:rPr>
          <w:rFonts w:ascii="Times New Roman" w:hAnsi="Times New Roman"/>
          <w:b/>
          <w:sz w:val="28"/>
          <w:szCs w:val="28"/>
        </w:rPr>
      </w:pPr>
      <w:r w:rsidRPr="00930CB5">
        <w:rPr>
          <w:rFonts w:ascii="Times New Roman" w:hAnsi="Times New Roman"/>
          <w:b/>
          <w:sz w:val="28"/>
          <w:szCs w:val="28"/>
          <w:lang w:val="pl-PL"/>
        </w:rPr>
        <w:lastRenderedPageBreak/>
        <w:t xml:space="preserve">Chú ý: </w:t>
      </w:r>
      <w:r w:rsidRPr="00930CB5">
        <w:rPr>
          <w:rFonts w:ascii="Times New Roman" w:hAnsi="Times New Roman"/>
          <w:i/>
          <w:sz w:val="28"/>
          <w:szCs w:val="28"/>
          <w:lang w:val="pl-PL"/>
        </w:rPr>
        <w:t>Học sinh có thể làm những cách khác nhau nhưng kết quả đúng vẫn cho điểm tối đa.</w:t>
      </w:r>
      <w:r w:rsidR="00CD6947">
        <w:rPr>
          <w:rFonts w:ascii="Times New Roman" w:hAnsi="Times New Roman"/>
          <w:i/>
          <w:sz w:val="28"/>
          <w:szCs w:val="28"/>
          <w:lang w:val="pl-PL"/>
        </w:rPr>
        <w:t xml:space="preserve">     </w:t>
      </w:r>
      <w:r w:rsidRPr="00CD6947">
        <w:rPr>
          <w:rFonts w:ascii="Times New Roman" w:hAnsi="Times New Roman"/>
          <w:b/>
          <w:sz w:val="28"/>
          <w:szCs w:val="28"/>
        </w:rPr>
        <w:t>......... Hết........</w:t>
      </w:r>
    </w:p>
    <w:p w:rsidR="0078017E" w:rsidRPr="00CD6947" w:rsidRDefault="0078017E" w:rsidP="00CD6947">
      <w:pPr>
        <w:spacing w:after="0" w:line="240" w:lineRule="auto"/>
        <w:rPr>
          <w:rFonts w:ascii="Times New Roman" w:hAnsi="Times New Roman"/>
          <w:b/>
          <w:i/>
          <w:sz w:val="28"/>
          <w:szCs w:val="28"/>
          <w:lang w:val="pl-PL"/>
        </w:rPr>
      </w:pPr>
      <w:r>
        <w:rPr>
          <w:rFonts w:ascii="Times New Roman" w:eastAsia="Times New Roman" w:hAnsi="Times New Roman"/>
          <w:kern w:val="0"/>
          <w:sz w:val="28"/>
          <w:szCs w:val="28"/>
          <w:lang w:val="pt-BR"/>
        </w:rPr>
        <w:t xml:space="preserve">      </w:t>
      </w:r>
      <w:r w:rsidRPr="0078017E">
        <w:rPr>
          <w:rFonts w:ascii="Times New Roman" w:eastAsia="Times New Roman" w:hAnsi="Times New Roman"/>
          <w:kern w:val="0"/>
          <w:sz w:val="28"/>
          <w:szCs w:val="28"/>
          <w:lang w:val="pt-BR"/>
        </w:rPr>
        <w:t>UBND HUYỆN NÚI THÀNH</w:t>
      </w:r>
    </w:p>
    <w:p w:rsidR="0078017E" w:rsidRPr="0078017E" w:rsidRDefault="0078017E" w:rsidP="00CD6947">
      <w:pPr>
        <w:spacing w:after="0" w:line="240" w:lineRule="auto"/>
        <w:rPr>
          <w:rFonts w:ascii="Times New Roman" w:eastAsia="Times New Roman" w:hAnsi="Times New Roman"/>
          <w:b/>
          <w:kern w:val="0"/>
          <w:sz w:val="28"/>
          <w:szCs w:val="28"/>
          <w:lang w:val="pt-BR"/>
        </w:rPr>
      </w:pPr>
      <w:r w:rsidRPr="0078017E">
        <w:rPr>
          <w:rFonts w:ascii="Times New Roman" w:eastAsia="Times New Roman" w:hAnsi="Times New Roman"/>
          <w:b/>
          <w:kern w:val="0"/>
          <w:sz w:val="28"/>
          <w:szCs w:val="28"/>
          <w:lang w:val="pt-BR"/>
        </w:rPr>
        <w:t>TRƯỜNG THCS NGUYỄN  KHUYẾN</w:t>
      </w:r>
    </w:p>
    <w:p w:rsidR="0078017E" w:rsidRPr="0078017E" w:rsidRDefault="0078017E" w:rsidP="00CD6947">
      <w:pPr>
        <w:spacing w:after="0" w:line="240" w:lineRule="auto"/>
        <w:rPr>
          <w:rFonts w:ascii="Times New Roman" w:eastAsia="Times New Roman" w:hAnsi="Times New Roman"/>
          <w:b/>
          <w:kern w:val="0"/>
          <w:sz w:val="28"/>
          <w:szCs w:val="28"/>
          <w:lang w:val="pt-BR"/>
        </w:rPr>
      </w:pPr>
      <w:r w:rsidRPr="0078017E">
        <w:rPr>
          <w:rFonts w:ascii="Times New Roman" w:eastAsia="Times New Roman" w:hAnsi="Times New Roman"/>
          <w:b/>
          <w:noProof/>
          <w:kern w:val="0"/>
          <w:sz w:val="28"/>
          <w:szCs w:val="28"/>
        </w:rPr>
        <mc:AlternateContent>
          <mc:Choice Requires="wps">
            <w:drawing>
              <wp:anchor distT="0" distB="0" distL="114300" distR="114300" simplePos="0" relativeHeight="251701248" behindDoc="0" locked="0" layoutInCell="1" allowOverlap="1" wp14:anchorId="1511F95D" wp14:editId="6D982D17">
                <wp:simplePos x="0" y="0"/>
                <wp:positionH relativeFrom="column">
                  <wp:posOffset>586740</wp:posOffset>
                </wp:positionH>
                <wp:positionV relativeFrom="paragraph">
                  <wp:posOffset>18415</wp:posOffset>
                </wp:positionV>
                <wp:extent cx="19145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5C8E9C" id="Straight Connector 19"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" strokecolor="windowText" strokeweight=".5pt">
                <v:stroke joinstyle="miter"/>
              </v:line>
            </w:pict>
          </mc:Fallback>
        </mc:AlternateContent>
      </w:r>
    </w:p>
    <w:p w:rsidR="0078017E" w:rsidRPr="0078017E" w:rsidRDefault="0078017E" w:rsidP="00CD6947">
      <w:pPr>
        <w:spacing w:after="0" w:line="240" w:lineRule="auto"/>
        <w:jc w:val="center"/>
        <w:rPr>
          <w:rFonts w:ascii="Times New Roman" w:eastAsia="Times New Roman" w:hAnsi="Times New Roman"/>
          <w:b/>
          <w:kern w:val="0"/>
          <w:sz w:val="28"/>
          <w:szCs w:val="28"/>
          <w:lang w:val="pt-BR"/>
        </w:rPr>
      </w:pPr>
      <w:r w:rsidRPr="0078017E">
        <w:rPr>
          <w:rFonts w:ascii="Times New Roman" w:eastAsia="Times New Roman" w:hAnsi="Times New Roman"/>
          <w:b/>
          <w:kern w:val="0"/>
          <w:sz w:val="28"/>
          <w:szCs w:val="28"/>
          <w:lang w:val="pt-BR"/>
        </w:rPr>
        <w:t>HƯỚNG DẪN CHẤM VÀ ĐÁP ÁN  ĐỀ KIỂM TRA GIỮA KỲ I</w:t>
      </w:r>
    </w:p>
    <w:p w:rsidR="0078017E" w:rsidRPr="0078017E" w:rsidRDefault="00CD6947" w:rsidP="00CD6947">
      <w:pPr>
        <w:spacing w:after="0" w:line="240" w:lineRule="auto"/>
        <w:jc w:val="center"/>
        <w:rPr>
          <w:rFonts w:ascii="Times New Roman" w:eastAsia="Times New Roman" w:hAnsi="Times New Roman"/>
          <w:b/>
          <w:kern w:val="0"/>
          <w:sz w:val="28"/>
          <w:szCs w:val="28"/>
          <w:lang w:val="pt-BR"/>
        </w:rPr>
      </w:pPr>
      <w:r w:rsidRPr="0078017E">
        <w:rPr>
          <w:rFonts w:ascii="Times New Roman" w:eastAsia="Times New Roman" w:hAnsi="Times New Roman"/>
          <w:noProof/>
          <w:kern w:val="0"/>
          <w:sz w:val="28"/>
          <w:szCs w:val="28"/>
        </w:rPr>
        <mc:AlternateContent>
          <mc:Choice Requires="wps">
            <w:drawing>
              <wp:anchor distT="0" distB="0" distL="114300" distR="114300" simplePos="0" relativeHeight="251700224" behindDoc="0" locked="0" layoutInCell="1" allowOverlap="1" wp14:anchorId="3C440E9A" wp14:editId="19F0EB49">
                <wp:simplePos x="0" y="0"/>
                <wp:positionH relativeFrom="column">
                  <wp:posOffset>-60960</wp:posOffset>
                </wp:positionH>
                <wp:positionV relativeFrom="paragraph">
                  <wp:posOffset>188595</wp:posOffset>
                </wp:positionV>
                <wp:extent cx="1057275" cy="292735"/>
                <wp:effectExtent l="0" t="0" r="28575" b="12065"/>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32083D" w:rsidRPr="0078017E" w:rsidRDefault="0032083D" w:rsidP="0078017E">
                            <w:pPr>
                              <w:rPr>
                                <w:rFonts w:ascii="Times New Roman" w:hAnsi="Times New Roman"/>
                                <w:b/>
                                <w:sz w:val="28"/>
                                <w:szCs w:val="28"/>
                              </w:rPr>
                            </w:pPr>
                            <w:r w:rsidRPr="0078017E">
                              <w:rPr>
                                <w:rFonts w:ascii="Times New Roman" w:hAnsi="Times New Roman"/>
                                <w:b/>
                                <w:sz w:val="28"/>
                                <w:szCs w:val="28"/>
                              </w:rPr>
                              <w:t xml:space="preserve">MÃ ĐỀ </w:t>
                            </w:r>
                            <w:r>
                              <w:rPr>
                                <w:rFonts w:ascii="Times New Roman" w:hAnsi="Times New Roman"/>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40E9A" id="_x0000_s1029" type="#_x0000_t202" style="position:absolute;left:0;text-align:left;margin-left:-4.8pt;margin-top:14.85pt;width:83.25pt;height:23.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">
                <v:textbox>
                  <w:txbxContent>
                    <w:p w:rsidR="0032083D" w:rsidRPr="0078017E" w:rsidRDefault="0032083D" w:rsidP="0078017E">
                      <w:pPr>
                        <w:rPr>
                          <w:rFonts w:ascii="Times New Roman" w:hAnsi="Times New Roman"/>
                          <w:b/>
                          <w:sz w:val="28"/>
                          <w:szCs w:val="28"/>
                        </w:rPr>
                      </w:pPr>
                      <w:r w:rsidRPr="0078017E">
                        <w:rPr>
                          <w:rFonts w:ascii="Times New Roman" w:hAnsi="Times New Roman"/>
                          <w:b/>
                          <w:sz w:val="28"/>
                          <w:szCs w:val="28"/>
                        </w:rPr>
                        <w:t xml:space="preserve">MÃ ĐỀ </w:t>
                      </w:r>
                      <w:r>
                        <w:rPr>
                          <w:rFonts w:ascii="Times New Roman" w:hAnsi="Times New Roman"/>
                          <w:b/>
                          <w:sz w:val="28"/>
                          <w:szCs w:val="28"/>
                        </w:rPr>
                        <w:t>B</w:t>
                      </w:r>
                    </w:p>
                  </w:txbxContent>
                </v:textbox>
              </v:shape>
            </w:pict>
          </mc:Fallback>
        </mc:AlternateContent>
      </w:r>
      <w:r w:rsidR="0078017E" w:rsidRPr="0078017E">
        <w:rPr>
          <w:rFonts w:ascii="Times New Roman" w:eastAsia="Times New Roman" w:hAnsi="Times New Roman"/>
          <w:b/>
          <w:kern w:val="0"/>
          <w:sz w:val="28"/>
          <w:szCs w:val="28"/>
          <w:lang w:val="pt-BR"/>
        </w:rPr>
        <w:t>NĂM HỌC 2024 – 2025</w:t>
      </w:r>
    </w:p>
    <w:p w:rsidR="0078017E" w:rsidRPr="0078017E" w:rsidRDefault="0078017E" w:rsidP="00CD6947">
      <w:pPr>
        <w:spacing w:after="0" w:line="240" w:lineRule="auto"/>
        <w:jc w:val="center"/>
        <w:rPr>
          <w:rFonts w:ascii="Times New Roman" w:eastAsia="Times New Roman" w:hAnsi="Times New Roman"/>
          <w:kern w:val="0"/>
          <w:sz w:val="28"/>
          <w:szCs w:val="28"/>
        </w:rPr>
      </w:pPr>
      <w:r>
        <w:rPr>
          <w:rFonts w:ascii="Times New Roman" w:eastAsia="Times New Roman" w:hAnsi="Times New Roman"/>
          <w:b/>
          <w:kern w:val="0"/>
          <w:sz w:val="28"/>
          <w:szCs w:val="28"/>
        </w:rPr>
        <w:t>MÔN: KHOA HỌC TỰ NHIÊN,  LỚP 8</w:t>
      </w:r>
    </w:p>
    <w:p w:rsidR="0078017E" w:rsidRPr="0078017E" w:rsidRDefault="0078017E" w:rsidP="0078017E">
      <w:pPr>
        <w:spacing w:after="0" w:line="240" w:lineRule="auto"/>
        <w:rPr>
          <w:rFonts w:ascii="Times New Roman" w:eastAsia="Times New Roman" w:hAnsi="Times New Roman"/>
          <w:kern w:val="0"/>
          <w:sz w:val="28"/>
          <w:szCs w:val="28"/>
        </w:rPr>
      </w:pPr>
    </w:p>
    <w:p w:rsidR="007D7772" w:rsidRPr="00CD6947" w:rsidRDefault="0078017E" w:rsidP="00CD6947">
      <w:pPr>
        <w:spacing w:after="0" w:line="240" w:lineRule="auto"/>
        <w:rPr>
          <w:rFonts w:ascii="Times New Roman" w:eastAsia="Times New Roman" w:hAnsi="Times New Roman"/>
          <w:i/>
          <w:kern w:val="0"/>
          <w:sz w:val="28"/>
          <w:szCs w:val="28"/>
        </w:rPr>
      </w:pPr>
      <w:r w:rsidRPr="0078017E">
        <w:rPr>
          <w:rFonts w:ascii="Times New Roman" w:eastAsia="Times New Roman" w:hAnsi="Times New Roman"/>
          <w:b/>
          <w:kern w:val="0"/>
          <w:sz w:val="28"/>
          <w:szCs w:val="28"/>
        </w:rPr>
        <w:t xml:space="preserve">I/ TRẮC NGHIỆM </w:t>
      </w:r>
      <w:r w:rsidRPr="00CD6947">
        <w:rPr>
          <w:rFonts w:ascii="Times New Roman" w:eastAsia="Times New Roman" w:hAnsi="Times New Roman"/>
          <w:b/>
          <w:kern w:val="0"/>
          <w:sz w:val="28"/>
          <w:szCs w:val="28"/>
        </w:rPr>
        <w:t>( 4 điểm)</w:t>
      </w:r>
      <w:r>
        <w:rPr>
          <w:rFonts w:ascii="Times New Roman" w:eastAsia="Times New Roman" w:hAnsi="Times New Roman"/>
          <w:kern w:val="0"/>
          <w:sz w:val="28"/>
          <w:szCs w:val="28"/>
        </w:rPr>
        <w:t xml:space="preserve"> </w:t>
      </w:r>
      <w:r w:rsidRPr="00CD6947">
        <w:rPr>
          <w:rFonts w:ascii="Times New Roman" w:eastAsia="Times New Roman" w:hAnsi="Times New Roman"/>
          <w:b/>
          <w:bCs/>
          <w:i/>
          <w:kern w:val="0"/>
          <w:sz w:val="28"/>
          <w:szCs w:val="28"/>
          <w:lang w:val="nl-NL"/>
        </w:rPr>
        <w:t>(đúng mỗi câu được 0,25 điểm)</w:t>
      </w:r>
    </w:p>
    <w:tbl>
      <w:tblPr>
        <w:tblStyle w:val="TableGrid1"/>
        <w:tblW w:w="0" w:type="auto"/>
        <w:jc w:val="center"/>
        <w:tblLook w:val="04A0" w:firstRow="1" w:lastRow="0" w:firstColumn="1" w:lastColumn="0" w:noHBand="0" w:noVBand="1"/>
      </w:tblPr>
      <w:tblGrid>
        <w:gridCol w:w="865"/>
        <w:gridCol w:w="1077"/>
        <w:gridCol w:w="1077"/>
        <w:gridCol w:w="1077"/>
        <w:gridCol w:w="1077"/>
        <w:gridCol w:w="1077"/>
        <w:gridCol w:w="1077"/>
        <w:gridCol w:w="1077"/>
        <w:gridCol w:w="1077"/>
      </w:tblGrid>
      <w:tr w:rsidR="007D7772" w:rsidRPr="00930CB5" w:rsidTr="007D7772">
        <w:trPr>
          <w:jc w:val="center"/>
        </w:trPr>
        <w:tc>
          <w:tcPr>
            <w:tcW w:w="865" w:type="dxa"/>
          </w:tcPr>
          <w:p w:rsidR="007D7772" w:rsidRPr="00930CB5" w:rsidRDefault="007D7772" w:rsidP="00930CB5">
            <w:pPr>
              <w:widowControl w:val="0"/>
              <w:jc w:val="both"/>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Câu</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1</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2</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3</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4</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5</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6</w:t>
            </w:r>
          </w:p>
        </w:tc>
        <w:tc>
          <w:tcPr>
            <w:tcW w:w="1077" w:type="dxa"/>
          </w:tcPr>
          <w:p w:rsidR="007D7772" w:rsidRPr="00930CB5" w:rsidRDefault="007D7772" w:rsidP="00930CB5">
            <w:pPr>
              <w:widowControl w:val="0"/>
              <w:jc w:val="center"/>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7</w:t>
            </w:r>
          </w:p>
        </w:tc>
        <w:tc>
          <w:tcPr>
            <w:tcW w:w="1077"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8</w:t>
            </w:r>
          </w:p>
        </w:tc>
      </w:tr>
      <w:tr w:rsidR="007D7772" w:rsidRPr="00930CB5" w:rsidTr="007D7772">
        <w:trPr>
          <w:jc w:val="center"/>
        </w:trPr>
        <w:tc>
          <w:tcPr>
            <w:tcW w:w="865" w:type="dxa"/>
          </w:tcPr>
          <w:p w:rsidR="007D7772" w:rsidRPr="00930CB5" w:rsidRDefault="007D7772" w:rsidP="00930CB5">
            <w:pPr>
              <w:widowControl w:val="0"/>
              <w:jc w:val="both"/>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Đ/A</w:t>
            </w:r>
          </w:p>
        </w:tc>
        <w:tc>
          <w:tcPr>
            <w:tcW w:w="1077" w:type="dxa"/>
            <w:vAlign w:val="center"/>
          </w:tcPr>
          <w:p w:rsidR="007D7772" w:rsidRPr="00930CB5" w:rsidRDefault="00A02869"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c>
          <w:tcPr>
            <w:tcW w:w="1077" w:type="dxa"/>
            <w:vAlign w:val="center"/>
          </w:tcPr>
          <w:p w:rsidR="007D7772" w:rsidRPr="00930CB5" w:rsidRDefault="00A02869"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vAlign w:val="center"/>
          </w:tcPr>
          <w:p w:rsidR="007D7772" w:rsidRPr="00930CB5" w:rsidRDefault="00A02869"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c>
          <w:tcPr>
            <w:tcW w:w="1077" w:type="dxa"/>
            <w:vAlign w:val="center"/>
          </w:tcPr>
          <w:p w:rsidR="007D7772" w:rsidRPr="00930CB5" w:rsidRDefault="00A02869" w:rsidP="00930CB5">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C</w:t>
            </w:r>
          </w:p>
        </w:tc>
        <w:tc>
          <w:tcPr>
            <w:tcW w:w="1077" w:type="dxa"/>
            <w:vAlign w:val="center"/>
          </w:tcPr>
          <w:p w:rsidR="007D7772" w:rsidRPr="00930CB5" w:rsidRDefault="007D7772" w:rsidP="00930CB5">
            <w:pPr>
              <w:jc w:val="center"/>
              <w:rPr>
                <w:rFonts w:ascii="Times New Roman" w:eastAsia="Times New Roman" w:hAnsi="Times New Roman"/>
                <w:b/>
                <w:kern w:val="0"/>
                <w:sz w:val="28"/>
                <w:szCs w:val="28"/>
              </w:rPr>
            </w:pPr>
            <w:r w:rsidRPr="00930CB5">
              <w:rPr>
                <w:rFonts w:ascii="Times New Roman" w:eastAsia="Times New Roman" w:hAnsi="Times New Roman"/>
                <w:b/>
                <w:kern w:val="0"/>
                <w:sz w:val="28"/>
                <w:szCs w:val="28"/>
              </w:rPr>
              <w:t>A</w:t>
            </w:r>
          </w:p>
        </w:tc>
        <w:tc>
          <w:tcPr>
            <w:tcW w:w="1077" w:type="dxa"/>
          </w:tcPr>
          <w:p w:rsidR="007D7772" w:rsidRPr="00930CB5" w:rsidRDefault="00A02869"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c>
          <w:tcPr>
            <w:tcW w:w="1077" w:type="dxa"/>
            <w:vAlign w:val="center"/>
          </w:tcPr>
          <w:p w:rsidR="007D7772" w:rsidRPr="00930CB5" w:rsidRDefault="00A02869"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tcPr>
          <w:p w:rsidR="007D7772" w:rsidRPr="00930CB5" w:rsidRDefault="00A02869" w:rsidP="00930CB5">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r>
      <w:tr w:rsidR="00405D02" w:rsidRPr="00930CB5" w:rsidTr="007D7772">
        <w:trPr>
          <w:jc w:val="center"/>
        </w:trPr>
        <w:tc>
          <w:tcPr>
            <w:tcW w:w="865" w:type="dxa"/>
          </w:tcPr>
          <w:p w:rsidR="00405D02" w:rsidRPr="00930CB5" w:rsidRDefault="00405D02" w:rsidP="00405D02">
            <w:pPr>
              <w:widowControl w:val="0"/>
              <w:jc w:val="both"/>
              <w:rPr>
                <w:rFonts w:ascii="Times New Roman" w:eastAsia="Times New Roman" w:hAnsi="Times New Roman"/>
                <w:bCs/>
                <w:kern w:val="0"/>
                <w:sz w:val="28"/>
                <w:szCs w:val="28"/>
              </w:rPr>
            </w:pPr>
            <w:r w:rsidRPr="00930CB5">
              <w:rPr>
                <w:rFonts w:ascii="Times New Roman" w:eastAsia="Times New Roman" w:hAnsi="Times New Roman"/>
                <w:b/>
                <w:bCs/>
                <w:kern w:val="0"/>
                <w:sz w:val="28"/>
                <w:szCs w:val="28"/>
              </w:rPr>
              <w:t>Câu</w:t>
            </w:r>
          </w:p>
        </w:tc>
        <w:tc>
          <w:tcPr>
            <w:tcW w:w="1077" w:type="dxa"/>
            <w:vAlign w:val="center"/>
          </w:tcPr>
          <w:p w:rsidR="00405D02" w:rsidRPr="00930CB5" w:rsidRDefault="00405D02"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9</w:t>
            </w:r>
          </w:p>
        </w:tc>
        <w:tc>
          <w:tcPr>
            <w:tcW w:w="1077" w:type="dxa"/>
            <w:vAlign w:val="center"/>
          </w:tcPr>
          <w:p w:rsidR="00405D02" w:rsidRPr="00930CB5" w:rsidRDefault="00405D02"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10</w:t>
            </w:r>
          </w:p>
        </w:tc>
        <w:tc>
          <w:tcPr>
            <w:tcW w:w="1077" w:type="dxa"/>
            <w:vAlign w:val="center"/>
          </w:tcPr>
          <w:p w:rsidR="00405D02" w:rsidRPr="00930CB5" w:rsidRDefault="00405D02"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11</w:t>
            </w:r>
          </w:p>
        </w:tc>
        <w:tc>
          <w:tcPr>
            <w:tcW w:w="1077" w:type="dxa"/>
            <w:vAlign w:val="center"/>
          </w:tcPr>
          <w:p w:rsidR="00405D02" w:rsidRPr="00930CB5" w:rsidRDefault="00405D02"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12</w:t>
            </w:r>
          </w:p>
        </w:tc>
        <w:tc>
          <w:tcPr>
            <w:tcW w:w="1077" w:type="dxa"/>
            <w:vAlign w:val="center"/>
          </w:tcPr>
          <w:p w:rsidR="00405D02" w:rsidRPr="00930CB5" w:rsidRDefault="00405D02"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13</w:t>
            </w:r>
          </w:p>
        </w:tc>
        <w:tc>
          <w:tcPr>
            <w:tcW w:w="1077" w:type="dxa"/>
          </w:tcPr>
          <w:p w:rsidR="00405D02" w:rsidRPr="00930CB5" w:rsidRDefault="00405D02"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14</w:t>
            </w:r>
          </w:p>
        </w:tc>
        <w:tc>
          <w:tcPr>
            <w:tcW w:w="1077" w:type="dxa"/>
            <w:vAlign w:val="center"/>
          </w:tcPr>
          <w:p w:rsidR="00405D02" w:rsidRPr="00930CB5" w:rsidRDefault="00405D02"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15</w:t>
            </w:r>
          </w:p>
        </w:tc>
        <w:tc>
          <w:tcPr>
            <w:tcW w:w="1077" w:type="dxa"/>
          </w:tcPr>
          <w:p w:rsidR="00405D02" w:rsidRPr="00930CB5" w:rsidRDefault="00405D02"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16</w:t>
            </w:r>
          </w:p>
        </w:tc>
      </w:tr>
      <w:tr w:rsidR="00405D02" w:rsidRPr="00930CB5" w:rsidTr="007D7772">
        <w:trPr>
          <w:jc w:val="center"/>
        </w:trPr>
        <w:tc>
          <w:tcPr>
            <w:tcW w:w="865" w:type="dxa"/>
          </w:tcPr>
          <w:p w:rsidR="00405D02" w:rsidRPr="00930CB5" w:rsidRDefault="00405D02" w:rsidP="00405D02">
            <w:pPr>
              <w:widowControl w:val="0"/>
              <w:jc w:val="both"/>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Đ/A</w:t>
            </w:r>
          </w:p>
        </w:tc>
        <w:tc>
          <w:tcPr>
            <w:tcW w:w="1077" w:type="dxa"/>
            <w:vAlign w:val="center"/>
          </w:tcPr>
          <w:p w:rsidR="00405D02" w:rsidRPr="00930CB5" w:rsidRDefault="00884630"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vAlign w:val="center"/>
          </w:tcPr>
          <w:p w:rsidR="00405D02" w:rsidRPr="00930CB5" w:rsidRDefault="00884630"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vAlign w:val="center"/>
          </w:tcPr>
          <w:p w:rsidR="00405D02" w:rsidRPr="00930CB5" w:rsidRDefault="00884630"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c>
          <w:tcPr>
            <w:tcW w:w="1077" w:type="dxa"/>
            <w:vAlign w:val="center"/>
          </w:tcPr>
          <w:p w:rsidR="00405D02" w:rsidRPr="00930CB5" w:rsidRDefault="00884630" w:rsidP="00405D02">
            <w:pPr>
              <w:widowControl w:val="0"/>
              <w:jc w:val="center"/>
              <w:rPr>
                <w:rFonts w:ascii="Times New Roman" w:eastAsia="Times New Roman" w:hAnsi="Times New Roman"/>
                <w:b/>
                <w:kern w:val="0"/>
                <w:sz w:val="28"/>
                <w:szCs w:val="28"/>
              </w:rPr>
            </w:pPr>
            <w:r>
              <w:rPr>
                <w:rFonts w:ascii="Times New Roman" w:eastAsia="Times New Roman" w:hAnsi="Times New Roman"/>
                <w:b/>
                <w:kern w:val="0"/>
                <w:sz w:val="28"/>
                <w:szCs w:val="28"/>
              </w:rPr>
              <w:t>A</w:t>
            </w:r>
          </w:p>
        </w:tc>
        <w:tc>
          <w:tcPr>
            <w:tcW w:w="1077" w:type="dxa"/>
            <w:vAlign w:val="center"/>
          </w:tcPr>
          <w:p w:rsidR="00405D02" w:rsidRPr="00930CB5" w:rsidRDefault="00884630"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B</w:t>
            </w:r>
          </w:p>
        </w:tc>
        <w:tc>
          <w:tcPr>
            <w:tcW w:w="1077" w:type="dxa"/>
          </w:tcPr>
          <w:p w:rsidR="00405D02" w:rsidRPr="00930CB5" w:rsidRDefault="00A02869"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C</w:t>
            </w:r>
            <w:bookmarkStart w:id="3" w:name="_GoBack"/>
            <w:bookmarkEnd w:id="3"/>
          </w:p>
        </w:tc>
        <w:tc>
          <w:tcPr>
            <w:tcW w:w="1077" w:type="dxa"/>
            <w:vAlign w:val="center"/>
          </w:tcPr>
          <w:p w:rsidR="00405D02" w:rsidRPr="00930CB5" w:rsidRDefault="00884630"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A</w:t>
            </w:r>
          </w:p>
        </w:tc>
        <w:tc>
          <w:tcPr>
            <w:tcW w:w="1077" w:type="dxa"/>
          </w:tcPr>
          <w:p w:rsidR="00405D02" w:rsidRPr="00930CB5" w:rsidRDefault="00884630" w:rsidP="00405D02">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D</w:t>
            </w:r>
          </w:p>
        </w:tc>
      </w:tr>
    </w:tbl>
    <w:p w:rsidR="007D7772" w:rsidRPr="00930CB5" w:rsidRDefault="00CD6947" w:rsidP="00930CB5">
      <w:pPr>
        <w:widowControl w:val="0"/>
        <w:shd w:val="clear" w:color="auto" w:fill="FFFFFF"/>
        <w:spacing w:after="0" w:line="240" w:lineRule="auto"/>
        <w:jc w:val="both"/>
        <w:rPr>
          <w:rFonts w:ascii="Times New Roman" w:eastAsia="Times New Roman" w:hAnsi="Times New Roman"/>
          <w:b/>
          <w:bCs/>
          <w:kern w:val="0"/>
          <w:sz w:val="28"/>
          <w:szCs w:val="28"/>
        </w:rPr>
      </w:pPr>
      <w:r>
        <w:rPr>
          <w:rFonts w:ascii="Times New Roman" w:eastAsia="Times New Roman" w:hAnsi="Times New Roman"/>
          <w:b/>
          <w:bCs/>
          <w:kern w:val="0"/>
          <w:sz w:val="28"/>
          <w:szCs w:val="28"/>
        </w:rPr>
        <w:t>II. TỰ LUẬN: (6</w:t>
      </w:r>
      <w:r w:rsidR="007D7772" w:rsidRPr="00930CB5">
        <w:rPr>
          <w:rFonts w:ascii="Times New Roman" w:eastAsia="Times New Roman" w:hAnsi="Times New Roman"/>
          <w:b/>
          <w:bCs/>
          <w:kern w:val="0"/>
          <w:sz w:val="28"/>
          <w:szCs w:val="28"/>
        </w:rPr>
        <w:t xml:space="preserve"> điểm)</w:t>
      </w:r>
    </w:p>
    <w:tbl>
      <w:tblPr>
        <w:tblStyle w:val="TableGrid1"/>
        <w:tblW w:w="10480" w:type="dxa"/>
        <w:tblLook w:val="04A0" w:firstRow="1" w:lastRow="0" w:firstColumn="1" w:lastColumn="0" w:noHBand="0" w:noVBand="1"/>
      </w:tblPr>
      <w:tblGrid>
        <w:gridCol w:w="1435"/>
        <w:gridCol w:w="7836"/>
        <w:gridCol w:w="1209"/>
      </w:tblGrid>
      <w:tr w:rsidR="007D7772" w:rsidRPr="00930CB5" w:rsidTr="00DD318A">
        <w:tc>
          <w:tcPr>
            <w:tcW w:w="1435"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Câu hỏi</w:t>
            </w:r>
          </w:p>
        </w:tc>
        <w:tc>
          <w:tcPr>
            <w:tcW w:w="7836"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Đáp án</w:t>
            </w:r>
          </w:p>
        </w:tc>
        <w:tc>
          <w:tcPr>
            <w:tcW w:w="1209" w:type="dxa"/>
          </w:tcPr>
          <w:p w:rsidR="007D7772" w:rsidRPr="00930CB5" w:rsidRDefault="007D7772" w:rsidP="00930CB5">
            <w:pPr>
              <w:widowControl w:val="0"/>
              <w:jc w:val="center"/>
              <w:rPr>
                <w:rFonts w:ascii="Times New Roman" w:eastAsia="Times New Roman" w:hAnsi="Times New Roman"/>
                <w:b/>
                <w:bCs/>
                <w:kern w:val="0"/>
                <w:sz w:val="28"/>
                <w:szCs w:val="28"/>
              </w:rPr>
            </w:pPr>
            <w:r w:rsidRPr="00930CB5">
              <w:rPr>
                <w:rFonts w:ascii="Times New Roman" w:eastAsia="Times New Roman" w:hAnsi="Times New Roman"/>
                <w:b/>
                <w:bCs/>
                <w:kern w:val="0"/>
                <w:sz w:val="28"/>
                <w:szCs w:val="28"/>
              </w:rPr>
              <w:t>Điểm</w:t>
            </w:r>
          </w:p>
        </w:tc>
      </w:tr>
      <w:tr w:rsidR="007D7772" w:rsidRPr="00930CB5" w:rsidTr="00DD318A">
        <w:tc>
          <w:tcPr>
            <w:tcW w:w="1435" w:type="dxa"/>
          </w:tcPr>
          <w:p w:rsidR="007D7772" w:rsidRPr="00930CB5" w:rsidRDefault="007D7772" w:rsidP="0060567B">
            <w:pPr>
              <w:jc w:val="center"/>
              <w:rPr>
                <w:rFonts w:ascii="Times New Roman" w:eastAsia="Times New Roman" w:hAnsi="Times New Roman"/>
                <w:b/>
                <w:kern w:val="0"/>
                <w:sz w:val="28"/>
                <w:szCs w:val="28"/>
              </w:rPr>
            </w:pPr>
            <w:r w:rsidRPr="00930CB5">
              <w:rPr>
                <w:rFonts w:ascii="Times New Roman" w:eastAsia="Times New Roman" w:hAnsi="Times New Roman"/>
                <w:b/>
                <w:kern w:val="0"/>
                <w:sz w:val="28"/>
                <w:szCs w:val="28"/>
              </w:rPr>
              <w:t>Câu 1</w:t>
            </w:r>
          </w:p>
          <w:p w:rsidR="007D7772" w:rsidRPr="00930CB5" w:rsidRDefault="0060567B" w:rsidP="0060567B">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 đ</w:t>
            </w:r>
            <w:r w:rsidR="007D7772" w:rsidRPr="00930CB5">
              <w:rPr>
                <w:rFonts w:ascii="Times New Roman" w:eastAsia="Times New Roman" w:hAnsi="Times New Roman"/>
                <w:b/>
                <w:kern w:val="0"/>
                <w:sz w:val="28"/>
                <w:szCs w:val="28"/>
              </w:rPr>
              <w:t>)</w:t>
            </w:r>
          </w:p>
          <w:p w:rsidR="007D7772" w:rsidRPr="00930CB5" w:rsidRDefault="007D7772" w:rsidP="0060567B">
            <w:pPr>
              <w:jc w:val="center"/>
              <w:rPr>
                <w:rFonts w:ascii="Times New Roman" w:eastAsia="Times New Roman" w:hAnsi="Times New Roman"/>
                <w:b/>
                <w:kern w:val="0"/>
                <w:sz w:val="28"/>
                <w:szCs w:val="28"/>
              </w:rPr>
            </w:pPr>
          </w:p>
        </w:tc>
        <w:tc>
          <w:tcPr>
            <w:tcW w:w="7836" w:type="dxa"/>
          </w:tcPr>
          <w:p w:rsidR="00A02869" w:rsidRPr="00930CB5" w:rsidRDefault="00A02869" w:rsidP="00A02869">
            <w:pPr>
              <w:numPr>
                <w:ilvl w:val="0"/>
                <w:numId w:val="16"/>
              </w:numPr>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Khối lượng riêng của một chất được xác định bằng khối lượng của một đơn vị thể tích chất đó.</w:t>
            </w:r>
          </w:p>
          <w:p w:rsidR="00A02869" w:rsidRPr="00930CB5" w:rsidRDefault="00A02869" w:rsidP="00A02869">
            <w:pPr>
              <w:numPr>
                <w:ilvl w:val="0"/>
                <w:numId w:val="16"/>
              </w:numPr>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 xml:space="preserve">Công thức: D = </w:t>
            </w:r>
            <m:oMath>
              <m:f>
                <m:fPr>
                  <m:ctrlPr>
                    <w:rPr>
                      <w:rFonts w:ascii="Cambria Math" w:eastAsia="Times New Roman" w:hAnsi="Cambria Math"/>
                      <w:bCs/>
                      <w:i/>
                      <w:kern w:val="0"/>
                      <w:sz w:val="28"/>
                      <w:szCs w:val="28"/>
                    </w:rPr>
                  </m:ctrlPr>
                </m:fPr>
                <m:num>
                  <m:r>
                    <w:rPr>
                      <w:rFonts w:ascii="Cambria Math" w:eastAsia="Times New Roman" w:hAnsi="Cambria Math"/>
                      <w:kern w:val="0"/>
                      <w:sz w:val="28"/>
                      <w:szCs w:val="28"/>
                    </w:rPr>
                    <m:t>m</m:t>
                  </m:r>
                </m:num>
                <m:den>
                  <m:r>
                    <w:rPr>
                      <w:rFonts w:ascii="Cambria Math" w:eastAsia="Times New Roman" w:hAnsi="Cambria Math"/>
                      <w:kern w:val="0"/>
                      <w:sz w:val="28"/>
                      <w:szCs w:val="28"/>
                    </w:rPr>
                    <m:t>V</m:t>
                  </m:r>
                </m:den>
              </m:f>
            </m:oMath>
            <w:r w:rsidRPr="00930CB5">
              <w:rPr>
                <w:rFonts w:ascii="Times New Roman" w:eastAsia="Times New Roman" w:hAnsi="Times New Roman"/>
                <w:bCs/>
                <w:kern w:val="0"/>
                <w:sz w:val="28"/>
                <w:szCs w:val="28"/>
              </w:rPr>
              <w:t xml:space="preserve"> </w:t>
            </w:r>
          </w:p>
          <w:p w:rsidR="00A02869" w:rsidRPr="00930CB5" w:rsidRDefault="00A02869" w:rsidP="00A02869">
            <w:pPr>
              <w:numPr>
                <w:ilvl w:val="0"/>
                <w:numId w:val="16"/>
              </w:numPr>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Trong đó: D là khối lượng riêng.</w:t>
            </w:r>
          </w:p>
          <w:p w:rsidR="00A02869" w:rsidRPr="00930CB5" w:rsidRDefault="00A02869" w:rsidP="00A02869">
            <w:pPr>
              <w:ind w:left="720"/>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 xml:space="preserve">                m là khối lượng.</w:t>
            </w:r>
          </w:p>
          <w:p w:rsidR="007D7772" w:rsidRPr="00CD6947" w:rsidRDefault="00A02869" w:rsidP="00A02869">
            <w:pPr>
              <w:ind w:left="720"/>
              <w:contextualSpacing/>
              <w:jc w:val="both"/>
              <w:rPr>
                <w:rFonts w:ascii="Times New Roman" w:eastAsia="Times New Roman" w:hAnsi="Times New Roman"/>
                <w:bCs/>
                <w:kern w:val="0"/>
                <w:sz w:val="28"/>
                <w:szCs w:val="28"/>
              </w:rPr>
            </w:pPr>
            <w:r w:rsidRPr="00930CB5">
              <w:rPr>
                <w:rFonts w:ascii="Times New Roman" w:eastAsia="Times New Roman" w:hAnsi="Times New Roman"/>
                <w:bCs/>
                <w:kern w:val="0"/>
                <w:sz w:val="28"/>
                <w:szCs w:val="28"/>
              </w:rPr>
              <w:t xml:space="preserve">                V là thể tích.</w:t>
            </w:r>
          </w:p>
        </w:tc>
        <w:tc>
          <w:tcPr>
            <w:tcW w:w="1209" w:type="dxa"/>
          </w:tcPr>
          <w:p w:rsidR="007D7772" w:rsidRPr="00930CB5" w:rsidRDefault="0060567B" w:rsidP="0060567B">
            <w:pPr>
              <w:widowControl w:val="0"/>
              <w:jc w:val="center"/>
              <w:rPr>
                <w:rFonts w:ascii="Times New Roman" w:eastAsia="Times New Roman" w:hAnsi="Times New Roman"/>
                <w:bCs/>
                <w:kern w:val="0"/>
                <w:sz w:val="28"/>
                <w:szCs w:val="28"/>
                <w:lang w:val="nl-NL"/>
              </w:rPr>
            </w:pPr>
            <w:r>
              <w:rPr>
                <w:rFonts w:ascii="Times New Roman" w:eastAsia="Times New Roman" w:hAnsi="Times New Roman"/>
                <w:b/>
                <w:bCs/>
                <w:kern w:val="0"/>
                <w:sz w:val="28"/>
                <w:szCs w:val="28"/>
                <w:lang w:val="nl-NL"/>
              </w:rPr>
              <w:t>0,5</w:t>
            </w:r>
          </w:p>
          <w:p w:rsidR="007D7772" w:rsidRPr="00930CB5" w:rsidRDefault="007D7772" w:rsidP="0060567B">
            <w:pPr>
              <w:jc w:val="center"/>
              <w:rPr>
                <w:rFonts w:ascii="Times New Roman" w:eastAsia="Arial" w:hAnsi="Times New Roman"/>
                <w:kern w:val="0"/>
                <w:sz w:val="28"/>
                <w:szCs w:val="28"/>
                <w:lang w:val="nl-NL" w:eastAsia="fr-FR"/>
              </w:rPr>
            </w:pPr>
          </w:p>
          <w:p w:rsidR="007D7772" w:rsidRPr="00930CB5" w:rsidRDefault="0060567B" w:rsidP="0060567B">
            <w:pPr>
              <w:widowControl w:val="0"/>
              <w:jc w:val="center"/>
              <w:rPr>
                <w:rFonts w:ascii="Times New Roman" w:eastAsia="Times New Roman" w:hAnsi="Times New Roman"/>
                <w:bCs/>
                <w:kern w:val="0"/>
                <w:sz w:val="28"/>
                <w:szCs w:val="28"/>
                <w:lang w:val="nl-NL"/>
              </w:rPr>
            </w:pPr>
            <w:r>
              <w:rPr>
                <w:rFonts w:ascii="Times New Roman" w:eastAsia="Times New Roman" w:hAnsi="Times New Roman"/>
                <w:b/>
                <w:bCs/>
                <w:kern w:val="0"/>
                <w:sz w:val="28"/>
                <w:szCs w:val="28"/>
                <w:lang w:val="nl-NL"/>
              </w:rPr>
              <w:t>0,25</w:t>
            </w:r>
          </w:p>
          <w:p w:rsidR="007D7772" w:rsidRPr="00930CB5" w:rsidRDefault="007D7772" w:rsidP="0060567B">
            <w:pPr>
              <w:jc w:val="center"/>
              <w:rPr>
                <w:rFonts w:ascii="Times New Roman" w:eastAsia="Arial" w:hAnsi="Times New Roman"/>
                <w:kern w:val="0"/>
                <w:sz w:val="28"/>
                <w:szCs w:val="28"/>
                <w:lang w:val="nl-NL" w:eastAsia="fr-FR"/>
              </w:rPr>
            </w:pPr>
          </w:p>
          <w:p w:rsidR="007D7772" w:rsidRPr="00930CB5" w:rsidRDefault="0060567B" w:rsidP="0060567B">
            <w:pPr>
              <w:widowControl w:val="0"/>
              <w:jc w:val="center"/>
              <w:rPr>
                <w:rFonts w:ascii="Times New Roman" w:eastAsia="Times New Roman" w:hAnsi="Times New Roman"/>
                <w:bCs/>
                <w:kern w:val="0"/>
                <w:sz w:val="28"/>
                <w:szCs w:val="28"/>
                <w:lang w:val="nl-NL"/>
              </w:rPr>
            </w:pPr>
            <w:r>
              <w:rPr>
                <w:rFonts w:ascii="Times New Roman" w:eastAsia="Times New Roman" w:hAnsi="Times New Roman"/>
                <w:b/>
                <w:bCs/>
                <w:kern w:val="0"/>
                <w:sz w:val="28"/>
                <w:szCs w:val="28"/>
                <w:lang w:val="nl-NL"/>
              </w:rPr>
              <w:t>0,25</w:t>
            </w:r>
          </w:p>
          <w:p w:rsidR="007D7772" w:rsidRPr="00930CB5" w:rsidRDefault="007D7772" w:rsidP="0060567B">
            <w:pPr>
              <w:jc w:val="center"/>
              <w:rPr>
                <w:rFonts w:ascii="Times New Roman" w:eastAsia="Arial" w:hAnsi="Times New Roman"/>
                <w:kern w:val="0"/>
                <w:sz w:val="28"/>
                <w:szCs w:val="28"/>
                <w:lang w:val="nl-NL" w:eastAsia="fr-FR"/>
              </w:rPr>
            </w:pPr>
          </w:p>
        </w:tc>
      </w:tr>
      <w:tr w:rsidR="007D7772" w:rsidRPr="00930CB5" w:rsidTr="00DD318A">
        <w:tc>
          <w:tcPr>
            <w:tcW w:w="1435" w:type="dxa"/>
          </w:tcPr>
          <w:p w:rsidR="007D7772" w:rsidRPr="00930CB5" w:rsidRDefault="0078017E" w:rsidP="0060567B">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 xml:space="preserve">Câu </w:t>
            </w:r>
            <w:r w:rsidR="00D85061">
              <w:rPr>
                <w:rFonts w:ascii="Times New Roman" w:eastAsia="Times New Roman" w:hAnsi="Times New Roman"/>
                <w:b/>
                <w:kern w:val="0"/>
                <w:sz w:val="28"/>
                <w:szCs w:val="28"/>
              </w:rPr>
              <w:t>2</w:t>
            </w:r>
          </w:p>
          <w:p w:rsidR="007D7772" w:rsidRPr="00930CB5" w:rsidRDefault="0060567B" w:rsidP="0060567B">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 xml:space="preserve">(1đ </w:t>
            </w:r>
            <w:r w:rsidR="007D7772" w:rsidRPr="00930CB5">
              <w:rPr>
                <w:rFonts w:ascii="Times New Roman" w:eastAsia="Times New Roman" w:hAnsi="Times New Roman"/>
                <w:b/>
                <w:kern w:val="0"/>
                <w:sz w:val="28"/>
                <w:szCs w:val="28"/>
              </w:rPr>
              <w:t>)</w:t>
            </w:r>
          </w:p>
          <w:p w:rsidR="007D7772" w:rsidRPr="00930CB5" w:rsidRDefault="007D7772" w:rsidP="0060567B">
            <w:pPr>
              <w:jc w:val="center"/>
              <w:rPr>
                <w:rFonts w:ascii="Times New Roman" w:eastAsia="Times New Roman" w:hAnsi="Times New Roman"/>
                <w:b/>
                <w:color w:val="000000"/>
                <w:kern w:val="0"/>
                <w:sz w:val="28"/>
                <w:szCs w:val="28"/>
              </w:rPr>
            </w:pPr>
          </w:p>
        </w:tc>
        <w:tc>
          <w:tcPr>
            <w:tcW w:w="7836" w:type="dxa"/>
          </w:tcPr>
          <w:p w:rsidR="007D7772" w:rsidRPr="00930CB5" w:rsidRDefault="00C152C1" w:rsidP="00930CB5">
            <w:pPr>
              <w:jc w:val="both"/>
              <w:rPr>
                <w:rFonts w:ascii="Times New Roman" w:eastAsia="Times New Roman" w:hAnsi="Times New Roman"/>
                <w:color w:val="000000"/>
                <w:kern w:val="0"/>
                <w:sz w:val="28"/>
                <w:szCs w:val="28"/>
              </w:rPr>
            </w:pPr>
            <w:r>
              <w:rPr>
                <w:rFonts w:ascii="Times New Roman" w:eastAsia="Times New Roman" w:hAnsi="Times New Roman"/>
                <w:color w:val="000000"/>
                <w:kern w:val="0"/>
                <w:sz w:val="28"/>
                <w:szCs w:val="28"/>
              </w:rPr>
              <w:t>Tác dụng vào vị trí C của tay nắm cửa</w:t>
            </w:r>
            <w:r w:rsidRPr="0056352D">
              <w:rPr>
                <w:rFonts w:ascii="Times New Roman" w:eastAsia="Times New Roman" w:hAnsi="Times New Roman"/>
                <w:color w:val="000000"/>
                <w:kern w:val="0"/>
                <w:sz w:val="28"/>
                <w:szCs w:val="28"/>
              </w:rPr>
              <w:t xml:space="preserve"> trong hình 18.3 </w:t>
            </w:r>
            <w:r>
              <w:rPr>
                <w:rFonts w:ascii="Times New Roman" w:eastAsia="Times New Roman" w:hAnsi="Times New Roman"/>
                <w:color w:val="000000"/>
                <w:kern w:val="0"/>
                <w:sz w:val="28"/>
                <w:szCs w:val="28"/>
              </w:rPr>
              <w:t>có thể làm quay tay nắm cửa d</w:t>
            </w:r>
            <w:r w:rsidRPr="0056352D">
              <w:rPr>
                <w:rFonts w:ascii="Times New Roman" w:eastAsia="Times New Roman" w:hAnsi="Times New Roman"/>
                <w:color w:val="000000"/>
                <w:kern w:val="0"/>
                <w:sz w:val="28"/>
                <w:szCs w:val="28"/>
              </w:rPr>
              <w:t>ễ dàng hơn</w:t>
            </w:r>
          </w:p>
          <w:p w:rsidR="007D7772" w:rsidRPr="00CD6947" w:rsidRDefault="00C152C1" w:rsidP="00CD6947">
            <w:pPr>
              <w:jc w:val="both"/>
              <w:rPr>
                <w:rFonts w:ascii="Times New Roman" w:eastAsia="Times New Roman" w:hAnsi="Times New Roman"/>
                <w:bCs/>
                <w:color w:val="000000"/>
                <w:kern w:val="0"/>
                <w:sz w:val="28"/>
                <w:szCs w:val="28"/>
              </w:rPr>
            </w:pPr>
            <w:r>
              <w:rPr>
                <w:rFonts w:ascii="Times New Roman" w:eastAsia="Times New Roman" w:hAnsi="Times New Roman"/>
                <w:kern w:val="0"/>
                <w:sz w:val="28"/>
                <w:szCs w:val="28"/>
              </w:rPr>
              <w:t>Vì</w:t>
            </w:r>
            <w:r w:rsidRPr="00930CB5">
              <w:rPr>
                <w:rFonts w:ascii="Times New Roman" w:eastAsia="Times New Roman" w:hAnsi="Times New Roman"/>
                <w:bCs/>
                <w:color w:val="000000"/>
                <w:kern w:val="0"/>
                <w:sz w:val="28"/>
                <w:szCs w:val="28"/>
              </w:rPr>
              <w:t xml:space="preserve"> giá của lực càng cách xa trục quay, moment lực càng lớn và tác dụng làm quay càng lớn.</w:t>
            </w:r>
            <w:r w:rsidR="00CD6947">
              <w:rPr>
                <w:rFonts w:ascii="Times New Roman" w:eastAsia="Times New Roman" w:hAnsi="Times New Roman"/>
                <w:bCs/>
                <w:color w:val="000000"/>
                <w:kern w:val="0"/>
                <w:sz w:val="28"/>
                <w:szCs w:val="28"/>
              </w:rPr>
              <w:t>nên mở dễ dạng h</w:t>
            </w:r>
          </w:p>
        </w:tc>
        <w:tc>
          <w:tcPr>
            <w:tcW w:w="1209" w:type="dxa"/>
          </w:tcPr>
          <w:p w:rsidR="007D7772" w:rsidRPr="00930CB5" w:rsidRDefault="007D7772" w:rsidP="0060567B">
            <w:pPr>
              <w:widowControl w:val="0"/>
              <w:jc w:val="center"/>
              <w:rPr>
                <w:rFonts w:ascii="Times New Roman" w:eastAsia="Times New Roman" w:hAnsi="Times New Roman"/>
                <w:b/>
                <w:bCs/>
                <w:kern w:val="0"/>
                <w:sz w:val="28"/>
                <w:szCs w:val="28"/>
                <w:lang w:val="nl-NL"/>
              </w:rPr>
            </w:pPr>
          </w:p>
          <w:p w:rsidR="007D7772" w:rsidRDefault="0060567B" w:rsidP="0060567B">
            <w:pPr>
              <w:widowControl w:val="0"/>
              <w:jc w:val="center"/>
              <w:rPr>
                <w:rFonts w:ascii="Times New Roman" w:eastAsia="Times New Roman" w:hAnsi="Times New Roman"/>
                <w:b/>
                <w:bCs/>
                <w:kern w:val="0"/>
                <w:sz w:val="28"/>
                <w:szCs w:val="28"/>
                <w:lang w:val="nl-NL"/>
              </w:rPr>
            </w:pPr>
            <w:r>
              <w:rPr>
                <w:rFonts w:ascii="Times New Roman" w:eastAsia="Times New Roman" w:hAnsi="Times New Roman"/>
                <w:b/>
                <w:bCs/>
                <w:kern w:val="0"/>
                <w:sz w:val="28"/>
                <w:szCs w:val="28"/>
                <w:lang w:val="nl-NL"/>
              </w:rPr>
              <w:t>0,5</w:t>
            </w:r>
          </w:p>
          <w:p w:rsidR="004026B7" w:rsidRPr="004026B7" w:rsidRDefault="004026B7" w:rsidP="0060567B">
            <w:pPr>
              <w:widowControl w:val="0"/>
              <w:jc w:val="center"/>
              <w:rPr>
                <w:rFonts w:ascii="Times New Roman" w:eastAsia="Times New Roman" w:hAnsi="Times New Roman"/>
                <w:b/>
                <w:bCs/>
                <w:kern w:val="0"/>
                <w:sz w:val="28"/>
                <w:szCs w:val="28"/>
                <w:lang w:val="nl-NL"/>
              </w:rPr>
            </w:pPr>
          </w:p>
          <w:p w:rsidR="007D7772" w:rsidRPr="00CD6947" w:rsidRDefault="004026B7" w:rsidP="0060567B">
            <w:pPr>
              <w:widowControl w:val="0"/>
              <w:jc w:val="center"/>
              <w:rPr>
                <w:rFonts w:ascii="Times New Roman" w:eastAsia="Times New Roman" w:hAnsi="Times New Roman"/>
                <w:bCs/>
                <w:kern w:val="0"/>
                <w:sz w:val="28"/>
                <w:szCs w:val="28"/>
                <w:lang w:val="nl-NL"/>
              </w:rPr>
            </w:pPr>
            <w:r w:rsidRPr="004026B7">
              <w:rPr>
                <w:rFonts w:ascii="Times New Roman" w:eastAsia="Times New Roman" w:hAnsi="Times New Roman"/>
                <w:b/>
                <w:bCs/>
                <w:kern w:val="0"/>
                <w:sz w:val="28"/>
                <w:szCs w:val="28"/>
                <w:lang w:val="nl-NL"/>
              </w:rPr>
              <w:t>0,5</w:t>
            </w:r>
          </w:p>
        </w:tc>
      </w:tr>
      <w:tr w:rsidR="007D7772" w:rsidRPr="00930CB5" w:rsidTr="00DD318A">
        <w:tc>
          <w:tcPr>
            <w:tcW w:w="1435" w:type="dxa"/>
          </w:tcPr>
          <w:p w:rsidR="007D7772" w:rsidRPr="00930CB5" w:rsidRDefault="0056352D" w:rsidP="0060567B">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 xml:space="preserve">Câu </w:t>
            </w:r>
            <w:r w:rsidR="00D85061">
              <w:rPr>
                <w:rFonts w:ascii="Times New Roman" w:eastAsia="Times New Roman" w:hAnsi="Times New Roman"/>
                <w:b/>
                <w:kern w:val="0"/>
                <w:sz w:val="28"/>
                <w:szCs w:val="28"/>
              </w:rPr>
              <w:t>3</w:t>
            </w:r>
          </w:p>
          <w:p w:rsidR="007D7772" w:rsidRPr="00930CB5" w:rsidRDefault="0060567B" w:rsidP="0060567B">
            <w:pPr>
              <w:jc w:val="center"/>
              <w:rPr>
                <w:rFonts w:ascii="Times New Roman" w:eastAsia="Times New Roman" w:hAnsi="Times New Roman"/>
                <w:b/>
                <w:kern w:val="0"/>
                <w:sz w:val="28"/>
                <w:szCs w:val="28"/>
              </w:rPr>
            </w:pPr>
            <w:r>
              <w:rPr>
                <w:rFonts w:ascii="Times New Roman" w:eastAsia="Times New Roman" w:hAnsi="Times New Roman"/>
                <w:b/>
                <w:kern w:val="0"/>
                <w:sz w:val="28"/>
                <w:szCs w:val="28"/>
              </w:rPr>
              <w:t>(1 đ</w:t>
            </w:r>
            <w:r w:rsidR="007D7772" w:rsidRPr="00930CB5">
              <w:rPr>
                <w:rFonts w:ascii="Times New Roman" w:eastAsia="Times New Roman" w:hAnsi="Times New Roman"/>
                <w:b/>
                <w:kern w:val="0"/>
                <w:sz w:val="28"/>
                <w:szCs w:val="28"/>
              </w:rPr>
              <w:t>)</w:t>
            </w:r>
          </w:p>
          <w:p w:rsidR="007D7772" w:rsidRPr="00930CB5" w:rsidRDefault="007D7772" w:rsidP="0060567B">
            <w:pPr>
              <w:jc w:val="center"/>
              <w:rPr>
                <w:rFonts w:ascii="Times New Roman" w:eastAsia="Arial" w:hAnsi="Times New Roman"/>
                <w:b/>
                <w:kern w:val="0"/>
                <w:sz w:val="28"/>
                <w:szCs w:val="28"/>
              </w:rPr>
            </w:pPr>
          </w:p>
        </w:tc>
        <w:tc>
          <w:tcPr>
            <w:tcW w:w="7836" w:type="dxa"/>
          </w:tcPr>
          <w:p w:rsidR="00C152C1" w:rsidRDefault="00C152C1" w:rsidP="00C152C1">
            <w:pPr>
              <w:rPr>
                <w:rFonts w:ascii="Times New Roman" w:eastAsia="Arial" w:hAnsi="Times New Roman"/>
                <w:kern w:val="0"/>
                <w:sz w:val="28"/>
                <w:szCs w:val="28"/>
                <w:vertAlign w:val="superscript"/>
              </w:rPr>
            </w:pPr>
            <w:r>
              <w:rPr>
                <w:rFonts w:ascii="Times New Roman" w:eastAsia="Arial" w:hAnsi="Times New Roman"/>
                <w:kern w:val="0"/>
                <w:sz w:val="28"/>
                <w:szCs w:val="28"/>
              </w:rPr>
              <w:t>a/    D = 1,05g/cm</w:t>
            </w:r>
            <w:r>
              <w:rPr>
                <w:rFonts w:ascii="Times New Roman" w:eastAsia="Arial" w:hAnsi="Times New Roman"/>
                <w:kern w:val="0"/>
                <w:sz w:val="28"/>
                <w:szCs w:val="28"/>
                <w:vertAlign w:val="superscript"/>
              </w:rPr>
              <w:t>3</w:t>
            </w:r>
            <w:r>
              <w:rPr>
                <w:rFonts w:ascii="Times New Roman" w:eastAsia="Arial" w:hAnsi="Times New Roman"/>
                <w:kern w:val="0"/>
                <w:sz w:val="28"/>
                <w:szCs w:val="28"/>
              </w:rPr>
              <w:t xml:space="preserve"> = 1050 kg/m</w:t>
            </w:r>
            <w:r>
              <w:rPr>
                <w:rFonts w:ascii="Times New Roman" w:eastAsia="Arial" w:hAnsi="Times New Roman"/>
                <w:kern w:val="0"/>
                <w:sz w:val="28"/>
                <w:szCs w:val="28"/>
                <w:vertAlign w:val="superscript"/>
              </w:rPr>
              <w:t>3</w:t>
            </w:r>
          </w:p>
          <w:p w:rsidR="00C152C1" w:rsidRDefault="00C152C1" w:rsidP="00C152C1">
            <w:pPr>
              <w:rPr>
                <w:rFonts w:ascii="Times New Roman" w:eastAsia="Arial" w:hAnsi="Times New Roman"/>
                <w:kern w:val="0"/>
                <w:sz w:val="28"/>
                <w:szCs w:val="28"/>
                <w:vertAlign w:val="superscript"/>
              </w:rPr>
            </w:pPr>
            <w:r>
              <w:rPr>
                <w:rFonts w:ascii="Times New Roman" w:eastAsia="Arial" w:hAnsi="Times New Roman"/>
                <w:kern w:val="0"/>
                <w:sz w:val="28"/>
                <w:szCs w:val="28"/>
              </w:rPr>
              <w:t xml:space="preserve">    d = 10D = 10.1050 = 10500 N/m</w:t>
            </w:r>
            <w:r>
              <w:rPr>
                <w:rFonts w:ascii="Times New Roman" w:eastAsia="Arial" w:hAnsi="Times New Roman"/>
                <w:kern w:val="0"/>
                <w:sz w:val="28"/>
                <w:szCs w:val="28"/>
                <w:vertAlign w:val="superscript"/>
              </w:rPr>
              <w:t>3</w:t>
            </w:r>
          </w:p>
          <w:p w:rsidR="00C152C1" w:rsidRPr="00250C3D" w:rsidRDefault="00C152C1" w:rsidP="00C152C1">
            <w:pPr>
              <w:rPr>
                <w:rFonts w:ascii="Times New Roman" w:eastAsia="Arial" w:hAnsi="Times New Roman"/>
                <w:kern w:val="0"/>
                <w:sz w:val="28"/>
                <w:szCs w:val="28"/>
              </w:rPr>
            </w:pPr>
            <w:r>
              <w:rPr>
                <w:rFonts w:ascii="Times New Roman" w:eastAsia="Arial" w:hAnsi="Times New Roman"/>
                <w:kern w:val="0"/>
                <w:sz w:val="28"/>
                <w:szCs w:val="28"/>
              </w:rPr>
              <w:t xml:space="preserve"> d &gt; d</w:t>
            </w:r>
            <w:r>
              <w:rPr>
                <w:rFonts w:ascii="Times New Roman" w:eastAsia="Arial" w:hAnsi="Times New Roman"/>
                <w:kern w:val="0"/>
                <w:sz w:val="28"/>
                <w:szCs w:val="28"/>
                <w:vertAlign w:val="subscript"/>
              </w:rPr>
              <w:t xml:space="preserve">0 </w:t>
            </w:r>
            <w:r>
              <w:rPr>
                <w:rFonts w:ascii="Times New Roman" w:eastAsia="Arial" w:hAnsi="Times New Roman"/>
                <w:kern w:val="0"/>
                <w:sz w:val="28"/>
                <w:szCs w:val="28"/>
              </w:rPr>
              <w:t xml:space="preserve"> nên vật bị chìm xuống</w:t>
            </w:r>
          </w:p>
          <w:p w:rsidR="00C152C1" w:rsidRPr="00930CB5" w:rsidRDefault="00C152C1" w:rsidP="00C152C1">
            <w:pPr>
              <w:rPr>
                <w:rFonts w:ascii="Times New Roman" w:eastAsia="Arial" w:hAnsi="Times New Roman"/>
                <w:kern w:val="0"/>
                <w:sz w:val="28"/>
                <w:szCs w:val="28"/>
              </w:rPr>
            </w:pPr>
            <w:r>
              <w:rPr>
                <w:rFonts w:ascii="Times New Roman" w:eastAsia="Arial" w:hAnsi="Times New Roman"/>
                <w:kern w:val="0"/>
                <w:sz w:val="28"/>
                <w:szCs w:val="28"/>
              </w:rPr>
              <w:t xml:space="preserve">b/ </w:t>
            </w:r>
            <w:r w:rsidRPr="00930CB5">
              <w:rPr>
                <w:rFonts w:ascii="Times New Roman" w:eastAsia="Arial" w:hAnsi="Times New Roman"/>
                <w:kern w:val="0"/>
                <w:sz w:val="28"/>
                <w:szCs w:val="28"/>
              </w:rPr>
              <w:t>Thể tích của vậ</w:t>
            </w:r>
            <w:r>
              <w:rPr>
                <w:rFonts w:ascii="Times New Roman" w:eastAsia="Arial" w:hAnsi="Times New Roman"/>
                <w:kern w:val="0"/>
                <w:sz w:val="28"/>
                <w:szCs w:val="28"/>
              </w:rPr>
              <w:t>t: V = m/D =  0,4/1050 = 0,00038</w:t>
            </w:r>
            <w:r w:rsidRPr="00930CB5">
              <w:rPr>
                <w:rFonts w:ascii="Times New Roman" w:eastAsia="Arial" w:hAnsi="Times New Roman"/>
                <w:kern w:val="0"/>
                <w:sz w:val="28"/>
                <w:szCs w:val="28"/>
              </w:rPr>
              <w:t>(m</w:t>
            </w:r>
            <w:r w:rsidRPr="00930CB5">
              <w:rPr>
                <w:rFonts w:ascii="Times New Roman" w:eastAsia="Arial" w:hAnsi="Times New Roman"/>
                <w:kern w:val="0"/>
                <w:sz w:val="28"/>
                <w:szCs w:val="28"/>
                <w:vertAlign w:val="superscript"/>
              </w:rPr>
              <w:t>3</w:t>
            </w:r>
            <w:r w:rsidRPr="00930CB5">
              <w:rPr>
                <w:rFonts w:ascii="Times New Roman" w:eastAsia="Arial" w:hAnsi="Times New Roman"/>
                <w:kern w:val="0"/>
                <w:sz w:val="28"/>
                <w:szCs w:val="28"/>
              </w:rPr>
              <w:t>)</w:t>
            </w:r>
          </w:p>
          <w:p w:rsidR="00C152C1" w:rsidRPr="00930CB5" w:rsidRDefault="00197849" w:rsidP="00C152C1">
            <w:pPr>
              <w:rPr>
                <w:rFonts w:ascii="Times New Roman" w:eastAsia="Times New Roman" w:hAnsi="Times New Roman"/>
                <w:kern w:val="0"/>
                <w:sz w:val="28"/>
                <w:szCs w:val="28"/>
              </w:rPr>
            </w:pPr>
            <w:r>
              <w:rPr>
                <w:rFonts w:ascii="Times New Roman" w:eastAsia="Times New Roman" w:hAnsi="Times New Roman"/>
                <w:kern w:val="0"/>
                <w:sz w:val="28"/>
                <w:szCs w:val="28"/>
              </w:rPr>
              <w:t xml:space="preserve">Lực đẩy Acsimet của dầu </w:t>
            </w:r>
            <w:r w:rsidR="00C152C1" w:rsidRPr="00930CB5">
              <w:rPr>
                <w:rFonts w:ascii="Times New Roman" w:eastAsia="Times New Roman" w:hAnsi="Times New Roman"/>
                <w:kern w:val="0"/>
                <w:sz w:val="28"/>
                <w:szCs w:val="28"/>
              </w:rPr>
              <w:t xml:space="preserve"> tác dụng vào vật: </w:t>
            </w:r>
          </w:p>
          <w:p w:rsidR="007D7772" w:rsidRPr="00CD6947" w:rsidRDefault="00C152C1" w:rsidP="00930CB5">
            <w:pPr>
              <w:rPr>
                <w:rFonts w:ascii="Times New Roman" w:eastAsia="Arial" w:hAnsi="Times New Roman"/>
                <w:kern w:val="0"/>
                <w:sz w:val="28"/>
                <w:szCs w:val="28"/>
              </w:rPr>
            </w:pPr>
            <w:r w:rsidRPr="00930CB5">
              <w:rPr>
                <w:rFonts w:ascii="Times New Roman" w:eastAsia="Times New Roman" w:hAnsi="Times New Roman"/>
                <w:kern w:val="0"/>
                <w:sz w:val="28"/>
                <w:szCs w:val="28"/>
              </w:rPr>
              <w:t xml:space="preserve">        F</w:t>
            </w:r>
            <w:r w:rsidRPr="00930CB5">
              <w:rPr>
                <w:rFonts w:ascii="Times New Roman" w:eastAsia="Times New Roman" w:hAnsi="Times New Roman"/>
                <w:kern w:val="0"/>
                <w:sz w:val="28"/>
                <w:szCs w:val="28"/>
                <w:vertAlign w:val="subscript"/>
              </w:rPr>
              <w:t>A</w:t>
            </w:r>
            <w:r w:rsidR="00197849">
              <w:rPr>
                <w:rFonts w:ascii="Times New Roman" w:eastAsia="Times New Roman" w:hAnsi="Times New Roman"/>
                <w:kern w:val="0"/>
                <w:sz w:val="28"/>
                <w:szCs w:val="28"/>
              </w:rPr>
              <w:t xml:space="preserve"> = V.d = 0,00038. 8000 = 3,04</w:t>
            </w:r>
            <w:r w:rsidRPr="00930CB5">
              <w:rPr>
                <w:rFonts w:ascii="Times New Roman" w:eastAsia="Times New Roman" w:hAnsi="Times New Roman"/>
                <w:kern w:val="0"/>
                <w:sz w:val="28"/>
                <w:szCs w:val="28"/>
              </w:rPr>
              <w:t>(N)</w:t>
            </w:r>
          </w:p>
        </w:tc>
        <w:tc>
          <w:tcPr>
            <w:tcW w:w="1209" w:type="dxa"/>
          </w:tcPr>
          <w:p w:rsidR="007D7772" w:rsidRPr="00930CB5" w:rsidRDefault="007D7772" w:rsidP="0060567B">
            <w:pPr>
              <w:jc w:val="center"/>
              <w:rPr>
                <w:rFonts w:ascii="Times New Roman" w:eastAsia="Times New Roman" w:hAnsi="Times New Roman"/>
                <w:kern w:val="0"/>
                <w:sz w:val="28"/>
                <w:szCs w:val="28"/>
              </w:rPr>
            </w:pPr>
          </w:p>
          <w:p w:rsidR="007D7772" w:rsidRDefault="007D7772" w:rsidP="0060567B">
            <w:pPr>
              <w:jc w:val="center"/>
              <w:rPr>
                <w:rFonts w:ascii="Times New Roman" w:eastAsia="Times New Roman" w:hAnsi="Times New Roman"/>
                <w:b/>
                <w:kern w:val="0"/>
                <w:sz w:val="28"/>
                <w:szCs w:val="28"/>
              </w:rPr>
            </w:pPr>
            <w:r w:rsidRPr="00930CB5">
              <w:rPr>
                <w:rFonts w:ascii="Times New Roman" w:eastAsia="Times New Roman" w:hAnsi="Times New Roman"/>
                <w:b/>
                <w:kern w:val="0"/>
                <w:sz w:val="28"/>
                <w:szCs w:val="28"/>
              </w:rPr>
              <w:t>0,</w:t>
            </w:r>
            <w:r w:rsidR="004026B7">
              <w:rPr>
                <w:rFonts w:ascii="Times New Roman" w:eastAsia="Times New Roman" w:hAnsi="Times New Roman"/>
                <w:b/>
                <w:kern w:val="0"/>
                <w:sz w:val="28"/>
                <w:szCs w:val="28"/>
              </w:rPr>
              <w:t>2</w:t>
            </w:r>
            <w:r w:rsidR="0060567B">
              <w:rPr>
                <w:rFonts w:ascii="Times New Roman" w:eastAsia="Times New Roman" w:hAnsi="Times New Roman"/>
                <w:b/>
                <w:kern w:val="0"/>
                <w:sz w:val="28"/>
                <w:szCs w:val="28"/>
              </w:rPr>
              <w:t>5</w:t>
            </w:r>
          </w:p>
          <w:p w:rsidR="004026B7" w:rsidRPr="00930CB5" w:rsidRDefault="004026B7" w:rsidP="0060567B">
            <w:pPr>
              <w:jc w:val="center"/>
              <w:rPr>
                <w:rFonts w:ascii="Times New Roman" w:eastAsia="Times New Roman" w:hAnsi="Times New Roman"/>
                <w:b/>
                <w:kern w:val="0"/>
                <w:sz w:val="28"/>
                <w:szCs w:val="28"/>
              </w:rPr>
            </w:pPr>
            <w:r w:rsidRPr="00930CB5">
              <w:rPr>
                <w:rFonts w:ascii="Times New Roman" w:eastAsia="Times New Roman" w:hAnsi="Times New Roman"/>
                <w:b/>
                <w:kern w:val="0"/>
                <w:sz w:val="28"/>
                <w:szCs w:val="28"/>
              </w:rPr>
              <w:t>0,</w:t>
            </w:r>
            <w:r>
              <w:rPr>
                <w:rFonts w:ascii="Times New Roman" w:eastAsia="Times New Roman" w:hAnsi="Times New Roman"/>
                <w:b/>
                <w:kern w:val="0"/>
                <w:sz w:val="28"/>
                <w:szCs w:val="28"/>
              </w:rPr>
              <w:t>2</w:t>
            </w:r>
            <w:r w:rsidR="0060567B">
              <w:rPr>
                <w:rFonts w:ascii="Times New Roman" w:eastAsia="Times New Roman" w:hAnsi="Times New Roman"/>
                <w:b/>
                <w:kern w:val="0"/>
                <w:sz w:val="28"/>
                <w:szCs w:val="28"/>
              </w:rPr>
              <w:t>5</w:t>
            </w:r>
          </w:p>
          <w:p w:rsidR="007D7772" w:rsidRPr="00930CB5" w:rsidRDefault="007D7772" w:rsidP="0060567B">
            <w:pPr>
              <w:jc w:val="center"/>
              <w:rPr>
                <w:rFonts w:ascii="Times New Roman" w:eastAsia="Times New Roman" w:hAnsi="Times New Roman"/>
                <w:b/>
                <w:kern w:val="0"/>
                <w:sz w:val="28"/>
                <w:szCs w:val="28"/>
              </w:rPr>
            </w:pPr>
          </w:p>
          <w:p w:rsidR="007D7772" w:rsidRPr="00930CB5" w:rsidRDefault="007D7772" w:rsidP="0060567B">
            <w:pPr>
              <w:jc w:val="center"/>
              <w:rPr>
                <w:rFonts w:ascii="Times New Roman" w:eastAsia="Times New Roman" w:hAnsi="Times New Roman"/>
                <w:b/>
                <w:kern w:val="0"/>
                <w:sz w:val="28"/>
                <w:szCs w:val="28"/>
              </w:rPr>
            </w:pPr>
            <w:r w:rsidRPr="00930CB5">
              <w:rPr>
                <w:rFonts w:ascii="Times New Roman" w:eastAsia="Times New Roman" w:hAnsi="Times New Roman"/>
                <w:b/>
                <w:kern w:val="0"/>
                <w:sz w:val="28"/>
                <w:szCs w:val="28"/>
              </w:rPr>
              <w:t>0,</w:t>
            </w:r>
            <w:r w:rsidR="004026B7">
              <w:rPr>
                <w:rFonts w:ascii="Times New Roman" w:eastAsia="Times New Roman" w:hAnsi="Times New Roman"/>
                <w:b/>
                <w:kern w:val="0"/>
                <w:sz w:val="28"/>
                <w:szCs w:val="28"/>
              </w:rPr>
              <w:t>2</w:t>
            </w:r>
            <w:r w:rsidR="0060567B">
              <w:rPr>
                <w:rFonts w:ascii="Times New Roman" w:eastAsia="Times New Roman" w:hAnsi="Times New Roman"/>
                <w:b/>
                <w:kern w:val="0"/>
                <w:sz w:val="28"/>
                <w:szCs w:val="28"/>
              </w:rPr>
              <w:t>5</w:t>
            </w:r>
          </w:p>
          <w:p w:rsidR="007D7772" w:rsidRPr="00CD6947" w:rsidRDefault="004026B7" w:rsidP="0060567B">
            <w:pPr>
              <w:jc w:val="center"/>
              <w:rPr>
                <w:rFonts w:ascii="Times New Roman" w:eastAsia="Times New Roman" w:hAnsi="Times New Roman"/>
                <w:b/>
                <w:kern w:val="0"/>
                <w:sz w:val="28"/>
                <w:szCs w:val="28"/>
              </w:rPr>
            </w:pPr>
            <w:r w:rsidRPr="00930CB5">
              <w:rPr>
                <w:rFonts w:ascii="Times New Roman" w:eastAsia="Times New Roman" w:hAnsi="Times New Roman"/>
                <w:b/>
                <w:kern w:val="0"/>
                <w:sz w:val="28"/>
                <w:szCs w:val="28"/>
              </w:rPr>
              <w:t>0,</w:t>
            </w:r>
            <w:r>
              <w:rPr>
                <w:rFonts w:ascii="Times New Roman" w:eastAsia="Times New Roman" w:hAnsi="Times New Roman"/>
                <w:b/>
                <w:kern w:val="0"/>
                <w:sz w:val="28"/>
                <w:szCs w:val="28"/>
              </w:rPr>
              <w:t>2</w:t>
            </w:r>
            <w:r w:rsidR="0060567B">
              <w:rPr>
                <w:rFonts w:ascii="Times New Roman" w:eastAsia="Times New Roman" w:hAnsi="Times New Roman"/>
                <w:b/>
                <w:kern w:val="0"/>
                <w:sz w:val="28"/>
                <w:szCs w:val="28"/>
              </w:rPr>
              <w:t>5</w:t>
            </w:r>
          </w:p>
        </w:tc>
      </w:tr>
      <w:tr w:rsidR="00D85061" w:rsidRPr="00930CB5" w:rsidTr="00197849">
        <w:trPr>
          <w:trHeight w:val="1706"/>
        </w:trPr>
        <w:tc>
          <w:tcPr>
            <w:tcW w:w="1435" w:type="dxa"/>
          </w:tcPr>
          <w:p w:rsidR="00D85061" w:rsidRPr="00A46A63" w:rsidRDefault="00D85061" w:rsidP="0060567B">
            <w:pPr>
              <w:jc w:val="center"/>
              <w:rPr>
                <w:rFonts w:ascii="Times New Roman" w:hAnsi="Times New Roman"/>
                <w:b/>
                <w:sz w:val="28"/>
                <w:szCs w:val="28"/>
              </w:rPr>
            </w:pPr>
            <w:r>
              <w:rPr>
                <w:rFonts w:ascii="Times New Roman" w:hAnsi="Times New Roman"/>
                <w:b/>
                <w:sz w:val="28"/>
                <w:szCs w:val="28"/>
              </w:rPr>
              <w:t xml:space="preserve">Câu </w:t>
            </w:r>
            <w:r w:rsidR="00A46DB1">
              <w:rPr>
                <w:rFonts w:ascii="Times New Roman" w:hAnsi="Times New Roman"/>
                <w:b/>
                <w:sz w:val="28"/>
                <w:szCs w:val="28"/>
              </w:rPr>
              <w:t>4</w:t>
            </w:r>
            <w:r w:rsidR="0060567B">
              <w:rPr>
                <w:rFonts w:ascii="Times New Roman" w:hAnsi="Times New Roman"/>
                <w:b/>
                <w:sz w:val="28"/>
                <w:szCs w:val="28"/>
              </w:rPr>
              <w:t xml:space="preserve"> (1</w:t>
            </w:r>
            <w:r>
              <w:rPr>
                <w:rFonts w:ascii="Times New Roman" w:hAnsi="Times New Roman"/>
                <w:b/>
                <w:sz w:val="28"/>
                <w:szCs w:val="28"/>
              </w:rPr>
              <w:t>đ</w:t>
            </w:r>
            <w:r w:rsidRPr="00A46A63">
              <w:rPr>
                <w:rFonts w:ascii="Times New Roman" w:hAnsi="Times New Roman"/>
                <w:b/>
                <w:sz w:val="28"/>
                <w:szCs w:val="28"/>
              </w:rPr>
              <w:t>)</w:t>
            </w:r>
          </w:p>
        </w:tc>
        <w:tc>
          <w:tcPr>
            <w:tcW w:w="7836" w:type="dxa"/>
          </w:tcPr>
          <w:p w:rsidR="00D85061" w:rsidRDefault="00D85061" w:rsidP="00D85061">
            <w:pPr>
              <w:rPr>
                <w:rFonts w:ascii="Times New Roman" w:hAnsi="Times New Roman"/>
                <w:sz w:val="28"/>
                <w:szCs w:val="28"/>
              </w:rPr>
            </w:pPr>
            <w:r>
              <w:rPr>
                <w:rFonts w:ascii="Times New Roman" w:hAnsi="Times New Roman"/>
                <w:sz w:val="28"/>
                <w:szCs w:val="28"/>
              </w:rPr>
              <w:t xml:space="preserve">Công thức: </w:t>
            </w:r>
            <w:r w:rsidRPr="00340B5F">
              <w:rPr>
                <w:rFonts w:ascii="Times New Roman" w:hAnsi="Times New Roman"/>
                <w:position w:val="-24"/>
                <w:sz w:val="28"/>
                <w:szCs w:val="28"/>
              </w:rPr>
              <w:object w:dxaOrig="1100" w:dyaOrig="620" w14:anchorId="748009CF">
                <v:shape id="_x0000_i1029" type="#_x0000_t75" style="width:54.75pt;height:30.75pt" o:ole="">
                  <v:imagedata r:id="rId18" o:title=""/>
                </v:shape>
                <o:OLEObject Type="Embed" ProgID="Equation.3" ShapeID="_x0000_i1029" DrawAspect="Content" ObjectID="_1793431355" r:id="rId19"/>
              </w:object>
            </w:r>
          </w:p>
          <w:p w:rsidR="00D85061" w:rsidRDefault="00D85061" w:rsidP="00D85061">
            <w:pPr>
              <w:rPr>
                <w:rFonts w:ascii="Times New Roman" w:hAnsi="Times New Roman"/>
                <w:sz w:val="28"/>
                <w:szCs w:val="28"/>
              </w:rPr>
            </w:pPr>
            <w:r>
              <w:rPr>
                <w:rFonts w:ascii="Times New Roman" w:hAnsi="Times New Roman"/>
                <w:sz w:val="28"/>
                <w:szCs w:val="28"/>
              </w:rPr>
              <w:t>Trong đó:  C</w:t>
            </w:r>
            <w:r>
              <w:rPr>
                <w:rFonts w:ascii="Times New Roman" w:hAnsi="Times New Roman"/>
                <w:sz w:val="28"/>
                <w:szCs w:val="28"/>
                <w:vertAlign w:val="subscript"/>
              </w:rPr>
              <w:t>M</w:t>
            </w:r>
            <w:r>
              <w:rPr>
                <w:rFonts w:ascii="Times New Roman" w:hAnsi="Times New Roman"/>
                <w:sz w:val="28"/>
                <w:szCs w:val="28"/>
              </w:rPr>
              <w:t>: nồng độ mol của dung dịch (M)</w:t>
            </w:r>
          </w:p>
          <w:p w:rsidR="00D85061" w:rsidRDefault="00D85061" w:rsidP="00D85061">
            <w:pPr>
              <w:rPr>
                <w:rFonts w:ascii="Times New Roman" w:hAnsi="Times New Roman"/>
                <w:sz w:val="28"/>
                <w:szCs w:val="28"/>
              </w:rPr>
            </w:pPr>
            <w:r>
              <w:rPr>
                <w:rFonts w:ascii="Times New Roman" w:hAnsi="Times New Roman"/>
                <w:sz w:val="28"/>
                <w:szCs w:val="28"/>
              </w:rPr>
              <w:t xml:space="preserve">                  nct: số mol chất tan (mol)</w:t>
            </w:r>
          </w:p>
          <w:p w:rsidR="00D85061" w:rsidRPr="00340B5F" w:rsidRDefault="00D85061" w:rsidP="00D85061">
            <w:pPr>
              <w:rPr>
                <w:rFonts w:ascii="Times New Roman" w:hAnsi="Times New Roman"/>
                <w:sz w:val="28"/>
                <w:szCs w:val="28"/>
              </w:rPr>
            </w:pPr>
            <w:r>
              <w:rPr>
                <w:rFonts w:ascii="Times New Roman" w:hAnsi="Times New Roman"/>
                <w:sz w:val="28"/>
                <w:szCs w:val="28"/>
              </w:rPr>
              <w:t xml:space="preserve">                  Vdd: thể tích dung dịch (L)</w:t>
            </w:r>
          </w:p>
        </w:tc>
        <w:tc>
          <w:tcPr>
            <w:tcW w:w="1209" w:type="dxa"/>
          </w:tcPr>
          <w:p w:rsidR="00D85061" w:rsidRPr="00CD6947" w:rsidRDefault="00D85061" w:rsidP="0060567B">
            <w:pPr>
              <w:ind w:firstLine="34"/>
              <w:jc w:val="center"/>
              <w:rPr>
                <w:rFonts w:ascii="Times New Roman" w:hAnsi="Times New Roman"/>
                <w:b/>
                <w:sz w:val="28"/>
                <w:szCs w:val="28"/>
              </w:rPr>
            </w:pPr>
            <w:r w:rsidRPr="00CD6947">
              <w:rPr>
                <w:rFonts w:ascii="Times New Roman" w:hAnsi="Times New Roman"/>
                <w:b/>
                <w:sz w:val="28"/>
                <w:szCs w:val="28"/>
              </w:rPr>
              <w:t>0,5</w:t>
            </w:r>
          </w:p>
          <w:p w:rsidR="00D85061" w:rsidRPr="00CD6947" w:rsidRDefault="00D85061" w:rsidP="0060567B">
            <w:pPr>
              <w:ind w:firstLine="34"/>
              <w:jc w:val="center"/>
              <w:rPr>
                <w:rFonts w:ascii="Times New Roman" w:hAnsi="Times New Roman"/>
                <w:b/>
                <w:sz w:val="28"/>
                <w:szCs w:val="28"/>
              </w:rPr>
            </w:pPr>
          </w:p>
          <w:p w:rsidR="00D85061" w:rsidRPr="00CD6947" w:rsidRDefault="00D85061" w:rsidP="0060567B">
            <w:pPr>
              <w:ind w:firstLine="34"/>
              <w:jc w:val="center"/>
              <w:rPr>
                <w:rFonts w:ascii="Times New Roman" w:hAnsi="Times New Roman"/>
                <w:b/>
                <w:sz w:val="28"/>
                <w:szCs w:val="28"/>
              </w:rPr>
            </w:pPr>
            <w:r w:rsidRPr="00CD6947">
              <w:rPr>
                <w:rFonts w:ascii="Times New Roman" w:hAnsi="Times New Roman"/>
                <w:b/>
                <w:sz w:val="28"/>
                <w:szCs w:val="28"/>
              </w:rPr>
              <w:t>0,5</w:t>
            </w:r>
          </w:p>
        </w:tc>
      </w:tr>
      <w:tr w:rsidR="00DD318A" w:rsidRPr="00D85061" w:rsidTr="00DD318A">
        <w:tc>
          <w:tcPr>
            <w:tcW w:w="1435" w:type="dxa"/>
          </w:tcPr>
          <w:p w:rsidR="00DD318A" w:rsidRDefault="00DD318A" w:rsidP="0060567B">
            <w:pPr>
              <w:jc w:val="center"/>
              <w:rPr>
                <w:rFonts w:ascii="Times New Roman" w:hAnsi="Times New Roman"/>
                <w:b/>
                <w:sz w:val="28"/>
                <w:szCs w:val="28"/>
              </w:rPr>
            </w:pPr>
            <w:r>
              <w:rPr>
                <w:rFonts w:ascii="Times New Roman" w:hAnsi="Times New Roman"/>
                <w:b/>
                <w:sz w:val="28"/>
                <w:szCs w:val="28"/>
              </w:rPr>
              <w:t>Câu 5</w:t>
            </w:r>
          </w:p>
          <w:p w:rsidR="00DD318A" w:rsidRDefault="00DD318A" w:rsidP="0060567B">
            <w:pPr>
              <w:jc w:val="center"/>
              <w:rPr>
                <w:rFonts w:ascii="Times New Roman" w:hAnsi="Times New Roman"/>
                <w:b/>
                <w:sz w:val="28"/>
                <w:szCs w:val="28"/>
              </w:rPr>
            </w:pPr>
            <w:r>
              <w:rPr>
                <w:rFonts w:ascii="Times New Roman" w:hAnsi="Times New Roman"/>
                <w:b/>
                <w:sz w:val="28"/>
                <w:szCs w:val="28"/>
              </w:rPr>
              <w:t>(1 đ)</w:t>
            </w:r>
          </w:p>
        </w:tc>
        <w:tc>
          <w:tcPr>
            <w:tcW w:w="7836" w:type="dxa"/>
          </w:tcPr>
          <w:p w:rsidR="00DD318A" w:rsidRPr="00A46A63" w:rsidRDefault="00DD318A" w:rsidP="00CA5A35">
            <w:pPr>
              <w:shd w:val="clear" w:color="auto" w:fill="FFFFFF"/>
              <w:spacing w:before="120" w:after="120"/>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w:t>
            </w:r>
            <w:r w:rsidRPr="00A46A63">
              <w:rPr>
                <w:rFonts w:ascii="Times New Roman" w:eastAsia="Times New Roman" w:hAnsi="Times New Roman"/>
                <w:color w:val="000000" w:themeColor="text1"/>
                <w:kern w:val="0"/>
                <w:sz w:val="28"/>
                <w:szCs w:val="28"/>
              </w:rPr>
              <w:t>*</w:t>
            </w:r>
            <w:r w:rsidRPr="00F77B86">
              <w:rPr>
                <w:rFonts w:ascii="Times New Roman" w:eastAsia="Times New Roman" w:hAnsi="Times New Roman"/>
                <w:i/>
                <w:color w:val="000000" w:themeColor="text1"/>
                <w:kern w:val="0"/>
                <w:sz w:val="28"/>
                <w:szCs w:val="28"/>
              </w:rPr>
              <w:t>Tính toán</w:t>
            </w:r>
            <w:r w:rsidRPr="00A46A63">
              <w:rPr>
                <w:rFonts w:ascii="Times New Roman" w:eastAsia="Times New Roman" w:hAnsi="Times New Roman"/>
                <w:color w:val="000000" w:themeColor="text1"/>
                <w:kern w:val="0"/>
                <w:sz w:val="28"/>
                <w:szCs w:val="28"/>
              </w:rPr>
              <w:t>:</w:t>
            </w:r>
          </w:p>
          <w:p w:rsidR="00DD318A" w:rsidRPr="00A46A63" w:rsidRDefault="00DD318A" w:rsidP="00CA5A35">
            <w:pPr>
              <w:shd w:val="clear" w:color="auto" w:fill="FFFFFF"/>
              <w:spacing w:before="120" w:after="120"/>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Khối lượng muối ăn là: </w:t>
            </w:r>
            <w:r w:rsidR="00BB3F7D" w:rsidRPr="00F77B86">
              <w:rPr>
                <w:rFonts w:ascii="Times New Roman" w:eastAsia="Times New Roman" w:hAnsi="Times New Roman"/>
                <w:color w:val="000000" w:themeColor="text1"/>
                <w:kern w:val="0"/>
                <w:position w:val="-24"/>
                <w:sz w:val="28"/>
                <w:szCs w:val="28"/>
              </w:rPr>
              <w:object w:dxaOrig="3600" w:dyaOrig="620">
                <v:shape id="_x0000_i1030" type="#_x0000_t75" style="width:180pt;height:30.75pt" o:ole="">
                  <v:imagedata r:id="rId20" o:title=""/>
                </v:shape>
                <o:OLEObject Type="Embed" ProgID="Equation.3" ShapeID="_x0000_i1030" DrawAspect="Content" ObjectID="_1793431356" r:id="rId21"/>
              </w:object>
            </w:r>
          </w:p>
          <w:p w:rsidR="00DD318A" w:rsidRPr="00CD6947" w:rsidRDefault="00DD318A" w:rsidP="00CD6947">
            <w:pPr>
              <w:shd w:val="clear" w:color="auto" w:fill="FFFFFF"/>
              <w:spacing w:before="120" w:after="120"/>
              <w:rPr>
                <w:rFonts w:ascii="Times New Roman" w:eastAsia="Times New Roman" w:hAnsi="Times New Roman"/>
                <w:color w:val="000000" w:themeColor="text1"/>
                <w:kern w:val="0"/>
                <w:sz w:val="28"/>
                <w:szCs w:val="28"/>
              </w:rPr>
            </w:pPr>
            <w:r>
              <w:rPr>
                <w:rFonts w:ascii="Times New Roman" w:eastAsia="Times New Roman" w:hAnsi="Times New Roman"/>
                <w:color w:val="000000" w:themeColor="text1"/>
                <w:kern w:val="0"/>
                <w:sz w:val="28"/>
                <w:szCs w:val="28"/>
              </w:rPr>
              <w:t xml:space="preserve">- </w:t>
            </w:r>
            <w:r w:rsidRPr="00A46A63">
              <w:rPr>
                <w:rFonts w:ascii="Times New Roman" w:eastAsia="Times New Roman" w:hAnsi="Times New Roman"/>
                <w:color w:val="000000" w:themeColor="text1"/>
                <w:kern w:val="0"/>
                <w:sz w:val="28"/>
                <w:szCs w:val="28"/>
              </w:rPr>
              <w:t xml:space="preserve">Khối lượng </w:t>
            </w:r>
            <w:r>
              <w:rPr>
                <w:rFonts w:ascii="Times New Roman" w:eastAsia="Times New Roman" w:hAnsi="Times New Roman"/>
                <w:color w:val="000000" w:themeColor="text1"/>
                <w:kern w:val="0"/>
                <w:sz w:val="28"/>
                <w:szCs w:val="28"/>
              </w:rPr>
              <w:t xml:space="preserve">nước là: </w:t>
            </w:r>
            <w:r w:rsidR="00141B25" w:rsidRPr="00F77B86">
              <w:rPr>
                <w:rFonts w:ascii="Times New Roman" w:eastAsia="Times New Roman" w:hAnsi="Times New Roman"/>
                <w:color w:val="000000" w:themeColor="text1"/>
                <w:kern w:val="0"/>
                <w:position w:val="-14"/>
                <w:sz w:val="28"/>
                <w:szCs w:val="28"/>
              </w:rPr>
              <w:object w:dxaOrig="2799" w:dyaOrig="380">
                <v:shape id="_x0000_i1031" type="#_x0000_t75" style="width:140.25pt;height:18.75pt" o:ole="">
                  <v:imagedata r:id="rId22" o:title=""/>
                </v:shape>
                <o:OLEObject Type="Embed" ProgID="Equation.3" ShapeID="_x0000_i1031" DrawAspect="Content" ObjectID="_1793431357" r:id="rId23"/>
              </w:object>
            </w:r>
          </w:p>
        </w:tc>
        <w:tc>
          <w:tcPr>
            <w:tcW w:w="1209" w:type="dxa"/>
          </w:tcPr>
          <w:p w:rsidR="00DD318A" w:rsidRPr="00CD6947" w:rsidRDefault="00DD318A" w:rsidP="0060567B">
            <w:pPr>
              <w:ind w:firstLine="34"/>
              <w:jc w:val="center"/>
              <w:rPr>
                <w:rFonts w:ascii="Times New Roman" w:hAnsi="Times New Roman"/>
                <w:b/>
                <w:sz w:val="28"/>
                <w:szCs w:val="28"/>
              </w:rPr>
            </w:pPr>
          </w:p>
          <w:p w:rsidR="00DD318A" w:rsidRPr="00CD6947" w:rsidRDefault="00DD318A" w:rsidP="0060567B">
            <w:pPr>
              <w:ind w:firstLine="34"/>
              <w:jc w:val="center"/>
              <w:rPr>
                <w:rFonts w:ascii="Times New Roman" w:hAnsi="Times New Roman"/>
                <w:b/>
                <w:sz w:val="28"/>
                <w:szCs w:val="28"/>
              </w:rPr>
            </w:pPr>
            <w:r w:rsidRPr="00CD6947">
              <w:rPr>
                <w:rFonts w:ascii="Times New Roman" w:hAnsi="Times New Roman"/>
                <w:b/>
                <w:sz w:val="28"/>
                <w:szCs w:val="28"/>
              </w:rPr>
              <w:t>0,5</w:t>
            </w:r>
          </w:p>
          <w:p w:rsidR="00DD318A" w:rsidRPr="00CD6947" w:rsidRDefault="00DD318A" w:rsidP="0060567B">
            <w:pPr>
              <w:jc w:val="center"/>
              <w:rPr>
                <w:rFonts w:ascii="Times New Roman" w:hAnsi="Times New Roman"/>
                <w:b/>
                <w:sz w:val="28"/>
                <w:szCs w:val="28"/>
              </w:rPr>
            </w:pPr>
          </w:p>
          <w:p w:rsidR="00DD318A" w:rsidRPr="00CD6947" w:rsidRDefault="00DD318A" w:rsidP="0060567B">
            <w:pPr>
              <w:jc w:val="center"/>
              <w:rPr>
                <w:rFonts w:ascii="Times New Roman" w:hAnsi="Times New Roman"/>
                <w:b/>
                <w:sz w:val="28"/>
                <w:szCs w:val="28"/>
              </w:rPr>
            </w:pPr>
          </w:p>
          <w:p w:rsidR="00DD318A" w:rsidRPr="00CD6947" w:rsidRDefault="00DD318A" w:rsidP="0060567B">
            <w:pPr>
              <w:jc w:val="center"/>
              <w:rPr>
                <w:rFonts w:ascii="Times New Roman" w:hAnsi="Times New Roman"/>
                <w:b/>
                <w:sz w:val="28"/>
                <w:szCs w:val="28"/>
              </w:rPr>
            </w:pPr>
            <w:r w:rsidRPr="00CD6947">
              <w:rPr>
                <w:rFonts w:ascii="Times New Roman" w:hAnsi="Times New Roman"/>
                <w:b/>
                <w:sz w:val="28"/>
                <w:szCs w:val="28"/>
              </w:rPr>
              <w:t>0,5</w:t>
            </w:r>
          </w:p>
          <w:p w:rsidR="00DD318A" w:rsidRPr="00CD6947" w:rsidRDefault="00DD318A" w:rsidP="0060567B">
            <w:pPr>
              <w:jc w:val="center"/>
              <w:rPr>
                <w:rFonts w:ascii="Times New Roman" w:hAnsi="Times New Roman"/>
                <w:b/>
                <w:sz w:val="28"/>
                <w:szCs w:val="28"/>
              </w:rPr>
            </w:pPr>
          </w:p>
        </w:tc>
      </w:tr>
      <w:tr w:rsidR="00DD318A" w:rsidRPr="00A46A63" w:rsidTr="00DD318A">
        <w:tc>
          <w:tcPr>
            <w:tcW w:w="1435" w:type="dxa"/>
          </w:tcPr>
          <w:p w:rsidR="0060567B" w:rsidRDefault="00DD318A" w:rsidP="0060567B">
            <w:pPr>
              <w:jc w:val="center"/>
              <w:rPr>
                <w:rFonts w:ascii="Times New Roman" w:hAnsi="Times New Roman"/>
                <w:b/>
                <w:sz w:val="28"/>
                <w:szCs w:val="28"/>
              </w:rPr>
            </w:pPr>
            <w:r>
              <w:rPr>
                <w:rFonts w:ascii="Times New Roman" w:hAnsi="Times New Roman"/>
                <w:b/>
                <w:sz w:val="28"/>
                <w:szCs w:val="28"/>
              </w:rPr>
              <w:t xml:space="preserve">Câu </w:t>
            </w:r>
            <w:r w:rsidR="00A46DB1">
              <w:rPr>
                <w:rFonts w:ascii="Times New Roman" w:hAnsi="Times New Roman"/>
                <w:b/>
                <w:sz w:val="28"/>
                <w:szCs w:val="28"/>
              </w:rPr>
              <w:t>6</w:t>
            </w:r>
            <w:r w:rsidR="0060567B">
              <w:rPr>
                <w:rFonts w:ascii="Times New Roman" w:hAnsi="Times New Roman"/>
                <w:b/>
                <w:sz w:val="28"/>
                <w:szCs w:val="28"/>
              </w:rPr>
              <w:t xml:space="preserve"> </w:t>
            </w:r>
          </w:p>
          <w:p w:rsidR="00DD318A" w:rsidRPr="00A46A63" w:rsidRDefault="0060567B" w:rsidP="0060567B">
            <w:pPr>
              <w:jc w:val="center"/>
              <w:rPr>
                <w:rFonts w:ascii="Times New Roman" w:hAnsi="Times New Roman"/>
                <w:b/>
                <w:sz w:val="28"/>
                <w:szCs w:val="28"/>
              </w:rPr>
            </w:pPr>
            <w:r>
              <w:rPr>
                <w:rFonts w:ascii="Times New Roman" w:hAnsi="Times New Roman"/>
                <w:b/>
                <w:sz w:val="28"/>
                <w:szCs w:val="28"/>
              </w:rPr>
              <w:t>(1</w:t>
            </w:r>
            <w:r w:rsidR="00DD318A">
              <w:rPr>
                <w:rFonts w:ascii="Times New Roman" w:hAnsi="Times New Roman"/>
                <w:b/>
                <w:sz w:val="28"/>
                <w:szCs w:val="28"/>
              </w:rPr>
              <w:t xml:space="preserve"> đ</w:t>
            </w:r>
            <w:r w:rsidR="00DD318A" w:rsidRPr="00A46A63">
              <w:rPr>
                <w:rFonts w:ascii="Times New Roman" w:hAnsi="Times New Roman"/>
                <w:b/>
                <w:sz w:val="28"/>
                <w:szCs w:val="28"/>
              </w:rPr>
              <w:t>)</w:t>
            </w:r>
          </w:p>
        </w:tc>
        <w:tc>
          <w:tcPr>
            <w:tcW w:w="7836" w:type="dxa"/>
          </w:tcPr>
          <w:p w:rsidR="00DD318A" w:rsidRPr="00274345" w:rsidRDefault="00DD318A" w:rsidP="00CA5A35">
            <w:pPr>
              <w:rPr>
                <w:rFonts w:ascii="Times New Roman" w:eastAsia="Times New Roman" w:hAnsi="Times New Roman"/>
                <w:kern w:val="0"/>
                <w:sz w:val="28"/>
                <w:szCs w:val="28"/>
              </w:rPr>
            </w:pPr>
            <w:r w:rsidRPr="00E676F7">
              <w:rPr>
                <w:rFonts w:ascii="Times New Roman" w:eastAsia="Times New Roman" w:hAnsi="Times New Roman"/>
                <w:noProof/>
                <w:kern w:val="0"/>
                <w:sz w:val="28"/>
                <w:szCs w:val="28"/>
              </w:rPr>
              <mc:AlternateContent>
                <mc:Choice Requires="wps">
                  <w:drawing>
                    <wp:anchor distT="0" distB="0" distL="114300" distR="114300" simplePos="0" relativeHeight="251708416" behindDoc="0" locked="0" layoutInCell="1" allowOverlap="1" wp14:anchorId="31A91B29" wp14:editId="3F83CA23">
                      <wp:simplePos x="0" y="0"/>
                      <wp:positionH relativeFrom="column">
                        <wp:posOffset>1102995</wp:posOffset>
                      </wp:positionH>
                      <wp:positionV relativeFrom="paragraph">
                        <wp:posOffset>117475</wp:posOffset>
                      </wp:positionV>
                      <wp:extent cx="295275" cy="0"/>
                      <wp:effectExtent l="0" t="76200" r="9525" b="95250"/>
                      <wp:wrapNone/>
                      <wp:docPr id="9" name="Straight Arrow Connector 9"/>
                      <wp:cNvGraphicFramePr/>
                      <a:graphic xmlns:a="http://schemas.openxmlformats.org/drawingml/2006/main">
                        <a:graphicData uri="http://schemas.microsoft.com/office/word/2010/wordprocessingShape">
                          <wps:wsp>
                            <wps:cNvCnPr/>
                            <wps:spPr>
                              <a:xfrm>
                                <a:off x="0" y="0"/>
                                <a:ext cx="2952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5BA306" id="Straight Arrow Connector 9" o:spid="_x0000_s1026" type="#_x0000_t32" style="position:absolute;margin-left:86.85pt;margin-top:9.25pt;width:23.2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" strokecolor="#4472c4 [3204]" strokeweight=".5pt">
                      <v:stroke endarrow="block" joinstyle="miter"/>
                    </v:shape>
                  </w:pict>
                </mc:Fallback>
              </mc:AlternateContent>
            </w:r>
            <w:r>
              <w:rPr>
                <w:rFonts w:ascii="Times New Roman" w:eastAsia="Times New Roman" w:hAnsi="Times New Roman"/>
                <w:kern w:val="0"/>
                <w:sz w:val="28"/>
                <w:szCs w:val="28"/>
              </w:rPr>
              <w:t xml:space="preserve">a/ </w:t>
            </w:r>
            <w:r w:rsidR="00274345">
              <w:rPr>
                <w:rFonts w:ascii="Times New Roman" w:eastAsia="Times New Roman" w:hAnsi="Times New Roman"/>
                <w:kern w:val="0"/>
                <w:sz w:val="28"/>
                <w:szCs w:val="28"/>
              </w:rPr>
              <w:t xml:space="preserve"> 4K</w:t>
            </w:r>
            <w:r>
              <w:rPr>
                <w:rFonts w:ascii="Times New Roman" w:eastAsia="Times New Roman" w:hAnsi="Times New Roman"/>
                <w:kern w:val="0"/>
                <w:sz w:val="28"/>
                <w:szCs w:val="28"/>
              </w:rPr>
              <w:t xml:space="preserve">  +  </w:t>
            </w:r>
            <w:r w:rsidR="00274345">
              <w:rPr>
                <w:rFonts w:ascii="Times New Roman" w:eastAsia="Times New Roman" w:hAnsi="Times New Roman"/>
                <w:kern w:val="0"/>
                <w:sz w:val="28"/>
                <w:szCs w:val="28"/>
              </w:rPr>
              <w:t xml:space="preserve">  </w:t>
            </w:r>
            <w:r>
              <w:rPr>
                <w:rFonts w:ascii="Times New Roman" w:eastAsia="Times New Roman" w:hAnsi="Times New Roman"/>
                <w:kern w:val="0"/>
                <w:sz w:val="28"/>
                <w:szCs w:val="28"/>
              </w:rPr>
              <w:t>O</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w:t>
            </w:r>
            <w:r w:rsidR="00274345">
              <w:rPr>
                <w:rFonts w:ascii="Times New Roman" w:eastAsia="Times New Roman" w:hAnsi="Times New Roman"/>
                <w:kern w:val="0"/>
                <w:sz w:val="28"/>
                <w:szCs w:val="28"/>
              </w:rPr>
              <w:t xml:space="preserve"> 2</w:t>
            </w:r>
            <w:r>
              <w:rPr>
                <w:rFonts w:ascii="Times New Roman" w:eastAsia="Times New Roman" w:hAnsi="Times New Roman"/>
                <w:kern w:val="0"/>
                <w:sz w:val="28"/>
                <w:szCs w:val="28"/>
              </w:rPr>
              <w:t xml:space="preserve"> </w:t>
            </w:r>
            <w:r w:rsidR="00274345">
              <w:rPr>
                <w:rFonts w:ascii="Times New Roman" w:eastAsia="Times New Roman" w:hAnsi="Times New Roman"/>
                <w:kern w:val="0"/>
                <w:sz w:val="28"/>
                <w:szCs w:val="28"/>
              </w:rPr>
              <w:t>K</w:t>
            </w:r>
            <w:r w:rsidR="00274345">
              <w:rPr>
                <w:rFonts w:ascii="Times New Roman" w:eastAsia="Times New Roman" w:hAnsi="Times New Roman"/>
                <w:kern w:val="0"/>
                <w:sz w:val="28"/>
                <w:szCs w:val="28"/>
                <w:vertAlign w:val="subscript"/>
              </w:rPr>
              <w:t>2</w:t>
            </w:r>
            <w:r w:rsidR="00274345">
              <w:rPr>
                <w:rFonts w:ascii="Times New Roman" w:eastAsia="Times New Roman" w:hAnsi="Times New Roman"/>
                <w:kern w:val="0"/>
                <w:sz w:val="28"/>
                <w:szCs w:val="28"/>
              </w:rPr>
              <w:t>O</w:t>
            </w:r>
          </w:p>
          <w:p w:rsidR="00DD318A" w:rsidRPr="00E676F7" w:rsidRDefault="00DD318A" w:rsidP="00CA5A35">
            <w:pPr>
              <w:rPr>
                <w:rFonts w:ascii="Times New Roman" w:eastAsia="Times New Roman" w:hAnsi="Times New Roman"/>
                <w:kern w:val="0"/>
                <w:sz w:val="28"/>
                <w:szCs w:val="28"/>
              </w:rPr>
            </w:pPr>
            <w:r w:rsidRPr="00E676F7">
              <w:rPr>
                <w:rFonts w:ascii="Times New Roman" w:eastAsia="Times New Roman" w:hAnsi="Times New Roman"/>
                <w:noProof/>
                <w:kern w:val="0"/>
                <w:sz w:val="28"/>
                <w:szCs w:val="28"/>
              </w:rPr>
              <mc:AlternateContent>
                <mc:Choice Requires="wps">
                  <w:drawing>
                    <wp:anchor distT="0" distB="0" distL="114300" distR="114300" simplePos="0" relativeHeight="251709440" behindDoc="0" locked="0" layoutInCell="1" allowOverlap="1" wp14:anchorId="3DEE7D2D" wp14:editId="014506BC">
                      <wp:simplePos x="0" y="0"/>
                      <wp:positionH relativeFrom="column">
                        <wp:posOffset>1417320</wp:posOffset>
                      </wp:positionH>
                      <wp:positionV relativeFrom="paragraph">
                        <wp:posOffset>113030</wp:posOffset>
                      </wp:positionV>
                      <wp:extent cx="295275" cy="0"/>
                      <wp:effectExtent l="0" t="76200" r="9525" b="95250"/>
                      <wp:wrapNone/>
                      <wp:docPr id="10" name="Straight Arrow Connector 10"/>
                      <wp:cNvGraphicFramePr/>
                      <a:graphic xmlns:a="http://schemas.openxmlformats.org/drawingml/2006/main">
                        <a:graphicData uri="http://schemas.microsoft.com/office/word/2010/wordprocessingShape">
                          <wps:wsp>
                            <wps:cNvCnPr/>
                            <wps:spPr>
                              <a:xfrm>
                                <a:off x="0" y="0"/>
                                <a:ext cx="2952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E08743" id="Straight Arrow Connector 10" o:spid="_x0000_s1026" type="#_x0000_t32" style="position:absolute;margin-left:111.6pt;margin-top:8.9pt;width:23.2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" strokecolor="#4472c4 [3204]" strokeweight=".5pt">
                      <v:stroke endarrow="block" joinstyle="miter"/>
                    </v:shape>
                  </w:pict>
                </mc:Fallback>
              </mc:AlternateContent>
            </w:r>
            <w:r>
              <w:rPr>
                <w:rFonts w:ascii="Times New Roman" w:eastAsia="Times New Roman" w:hAnsi="Times New Roman"/>
                <w:kern w:val="0"/>
                <w:sz w:val="28"/>
                <w:szCs w:val="28"/>
              </w:rPr>
              <w:t>b/ 2Al  +  3CuCl</w:t>
            </w:r>
            <w:r>
              <w:rPr>
                <w:rFonts w:ascii="Times New Roman" w:eastAsia="Times New Roman" w:hAnsi="Times New Roman"/>
                <w:kern w:val="0"/>
                <w:sz w:val="28"/>
                <w:szCs w:val="28"/>
                <w:vertAlign w:val="subscript"/>
              </w:rPr>
              <w:t>2</w:t>
            </w:r>
            <w:r>
              <w:rPr>
                <w:rFonts w:ascii="Times New Roman" w:eastAsia="Times New Roman" w:hAnsi="Times New Roman"/>
                <w:kern w:val="0"/>
                <w:sz w:val="28"/>
                <w:szCs w:val="28"/>
              </w:rPr>
              <w:t xml:space="preserve">             2AlCl</w:t>
            </w:r>
            <w:r>
              <w:rPr>
                <w:rFonts w:ascii="Times New Roman" w:eastAsia="Times New Roman" w:hAnsi="Times New Roman"/>
                <w:kern w:val="0"/>
                <w:sz w:val="28"/>
                <w:szCs w:val="28"/>
                <w:vertAlign w:val="subscript"/>
              </w:rPr>
              <w:t>3</w:t>
            </w:r>
            <w:r>
              <w:rPr>
                <w:rFonts w:ascii="Times New Roman" w:eastAsia="Times New Roman" w:hAnsi="Times New Roman"/>
                <w:kern w:val="0"/>
                <w:sz w:val="28"/>
                <w:szCs w:val="28"/>
              </w:rPr>
              <w:t xml:space="preserve">   +  3Cu</w:t>
            </w:r>
          </w:p>
        </w:tc>
        <w:tc>
          <w:tcPr>
            <w:tcW w:w="1209" w:type="dxa"/>
          </w:tcPr>
          <w:p w:rsidR="00DD318A" w:rsidRPr="00CD6947" w:rsidRDefault="00DD318A" w:rsidP="0060567B">
            <w:pPr>
              <w:pStyle w:val="ListParagraph"/>
              <w:ind w:left="0"/>
              <w:jc w:val="center"/>
              <w:rPr>
                <w:rFonts w:eastAsia="Times New Roman" w:cs="Times New Roman"/>
                <w:b/>
                <w:color w:val="000000" w:themeColor="text1"/>
                <w:szCs w:val="28"/>
              </w:rPr>
            </w:pPr>
            <w:r w:rsidRPr="00CD6947">
              <w:rPr>
                <w:rFonts w:eastAsia="Times New Roman" w:cs="Times New Roman"/>
                <w:b/>
                <w:color w:val="000000" w:themeColor="text1"/>
                <w:szCs w:val="28"/>
              </w:rPr>
              <w:t>0,5</w:t>
            </w:r>
          </w:p>
          <w:p w:rsidR="00DD318A" w:rsidRPr="00CD6947" w:rsidRDefault="00DD318A" w:rsidP="0060567B">
            <w:pPr>
              <w:pStyle w:val="ListParagraph"/>
              <w:ind w:left="0"/>
              <w:jc w:val="center"/>
              <w:rPr>
                <w:rFonts w:eastAsia="Times New Roman" w:cs="Times New Roman"/>
                <w:b/>
                <w:color w:val="000000" w:themeColor="text1"/>
                <w:szCs w:val="28"/>
              </w:rPr>
            </w:pPr>
            <w:r w:rsidRPr="00CD6947">
              <w:rPr>
                <w:rFonts w:eastAsia="Times New Roman" w:cs="Times New Roman"/>
                <w:b/>
                <w:color w:val="000000" w:themeColor="text1"/>
                <w:szCs w:val="28"/>
              </w:rPr>
              <w:t>0,5</w:t>
            </w:r>
          </w:p>
        </w:tc>
      </w:tr>
    </w:tbl>
    <w:p w:rsidR="0078017E" w:rsidRPr="00CD6947" w:rsidRDefault="0078017E" w:rsidP="00CD6947">
      <w:pPr>
        <w:spacing w:line="240" w:lineRule="auto"/>
        <w:jc w:val="center"/>
        <w:rPr>
          <w:rFonts w:ascii="Times New Roman" w:hAnsi="Times New Roman"/>
          <w:i/>
          <w:sz w:val="28"/>
          <w:szCs w:val="28"/>
          <w:lang w:val="pl-PL"/>
        </w:rPr>
      </w:pPr>
      <w:r w:rsidRPr="00930CB5">
        <w:rPr>
          <w:rFonts w:ascii="Times New Roman" w:hAnsi="Times New Roman"/>
          <w:b/>
          <w:sz w:val="28"/>
          <w:szCs w:val="28"/>
          <w:lang w:val="pl-PL"/>
        </w:rPr>
        <w:lastRenderedPageBreak/>
        <w:t xml:space="preserve">Chú ý: </w:t>
      </w:r>
      <w:r w:rsidRPr="00930CB5">
        <w:rPr>
          <w:rFonts w:ascii="Times New Roman" w:hAnsi="Times New Roman"/>
          <w:i/>
          <w:sz w:val="28"/>
          <w:szCs w:val="28"/>
          <w:lang w:val="pl-PL"/>
        </w:rPr>
        <w:t>Học sinh có thể làm những cách khác nhau nhưng kết quả đúng vẫn cho điểm tối đa.</w:t>
      </w:r>
      <w:r w:rsidR="00CD6947">
        <w:rPr>
          <w:rFonts w:ascii="Times New Roman" w:hAnsi="Times New Roman"/>
          <w:i/>
          <w:sz w:val="28"/>
          <w:szCs w:val="28"/>
          <w:lang w:val="pl-PL"/>
        </w:rPr>
        <w:t xml:space="preserve">      </w:t>
      </w:r>
      <w:r w:rsidRPr="00CD6947">
        <w:rPr>
          <w:rFonts w:ascii="Times New Roman" w:hAnsi="Times New Roman"/>
          <w:b/>
          <w:sz w:val="28"/>
          <w:szCs w:val="28"/>
        </w:rPr>
        <w:t>.......... Hết........</w:t>
      </w:r>
    </w:p>
    <w:p w:rsidR="0078017E" w:rsidRPr="00930CB5" w:rsidRDefault="0078017E" w:rsidP="0078017E">
      <w:pPr>
        <w:tabs>
          <w:tab w:val="left" w:pos="2970"/>
        </w:tabs>
        <w:spacing w:line="240" w:lineRule="auto"/>
        <w:rPr>
          <w:rFonts w:ascii="Times New Roman" w:hAnsi="Times New Roman"/>
          <w:sz w:val="28"/>
          <w:szCs w:val="28"/>
        </w:rPr>
      </w:pPr>
    </w:p>
    <w:bookmarkEnd w:id="0"/>
    <w:bookmarkEnd w:id="1"/>
    <w:p w:rsidR="000E3194" w:rsidRPr="00930CB5" w:rsidRDefault="000E3194" w:rsidP="00930CB5">
      <w:pPr>
        <w:pStyle w:val="NormalWeb"/>
        <w:shd w:val="clear" w:color="auto" w:fill="FFFFFF"/>
        <w:spacing w:before="0" w:beforeAutospacing="0" w:after="0" w:afterAutospacing="0"/>
        <w:jc w:val="both"/>
        <w:rPr>
          <w:sz w:val="28"/>
          <w:szCs w:val="28"/>
        </w:rPr>
      </w:pPr>
    </w:p>
    <w:p w:rsidR="000E3194" w:rsidRPr="00930CB5" w:rsidRDefault="000E3194" w:rsidP="00930CB5">
      <w:pPr>
        <w:pStyle w:val="NormalWeb"/>
        <w:shd w:val="clear" w:color="auto" w:fill="FFFFFF"/>
        <w:spacing w:before="0" w:beforeAutospacing="0" w:after="0" w:afterAutospacing="0"/>
        <w:jc w:val="both"/>
        <w:rPr>
          <w:sz w:val="28"/>
          <w:szCs w:val="28"/>
        </w:rPr>
      </w:pPr>
    </w:p>
    <w:p w:rsidR="000E3194" w:rsidRPr="00930CB5" w:rsidRDefault="000E3194" w:rsidP="00930CB5">
      <w:pPr>
        <w:pStyle w:val="NormalWeb"/>
        <w:shd w:val="clear" w:color="auto" w:fill="FFFFFF"/>
        <w:spacing w:before="0" w:beforeAutospacing="0" w:after="0" w:afterAutospacing="0"/>
        <w:jc w:val="both"/>
        <w:rPr>
          <w:sz w:val="28"/>
          <w:szCs w:val="28"/>
        </w:rPr>
      </w:pPr>
    </w:p>
    <w:p w:rsidR="000E3194" w:rsidRPr="00930CB5" w:rsidRDefault="000E3194" w:rsidP="00930CB5">
      <w:pPr>
        <w:pStyle w:val="NormalWeb"/>
        <w:shd w:val="clear" w:color="auto" w:fill="FFFFFF"/>
        <w:spacing w:before="0" w:beforeAutospacing="0" w:after="0" w:afterAutospacing="0"/>
        <w:jc w:val="both"/>
        <w:rPr>
          <w:sz w:val="28"/>
          <w:szCs w:val="28"/>
        </w:rPr>
      </w:pPr>
    </w:p>
    <w:p w:rsidR="000E3194" w:rsidRPr="00930CB5" w:rsidRDefault="000E3194" w:rsidP="00930CB5">
      <w:pPr>
        <w:pStyle w:val="NormalWeb"/>
        <w:shd w:val="clear" w:color="auto" w:fill="FFFFFF"/>
        <w:spacing w:before="0" w:beforeAutospacing="0" w:after="0" w:afterAutospacing="0"/>
        <w:jc w:val="both"/>
        <w:rPr>
          <w:sz w:val="28"/>
          <w:szCs w:val="28"/>
        </w:rPr>
      </w:pPr>
    </w:p>
    <w:p w:rsidR="000E3194" w:rsidRPr="00930CB5" w:rsidRDefault="000E3194" w:rsidP="00930CB5">
      <w:pPr>
        <w:pStyle w:val="NormalWeb"/>
        <w:shd w:val="clear" w:color="auto" w:fill="FFFFFF"/>
        <w:spacing w:before="0" w:beforeAutospacing="0" w:after="0" w:afterAutospacing="0"/>
        <w:jc w:val="both"/>
        <w:rPr>
          <w:sz w:val="28"/>
          <w:szCs w:val="28"/>
        </w:rPr>
      </w:pPr>
    </w:p>
    <w:p w:rsidR="000E3194" w:rsidRPr="00930CB5" w:rsidRDefault="000E3194" w:rsidP="00930CB5">
      <w:pPr>
        <w:pStyle w:val="NormalWeb"/>
        <w:shd w:val="clear" w:color="auto" w:fill="FFFFFF"/>
        <w:spacing w:before="0" w:beforeAutospacing="0" w:after="0" w:afterAutospacing="0"/>
        <w:jc w:val="both"/>
        <w:rPr>
          <w:sz w:val="28"/>
          <w:szCs w:val="28"/>
        </w:rPr>
      </w:pPr>
    </w:p>
    <w:p w:rsidR="000E3194" w:rsidRPr="00930CB5" w:rsidRDefault="000E3194" w:rsidP="00930CB5">
      <w:pPr>
        <w:pStyle w:val="NormalWeb"/>
        <w:shd w:val="clear" w:color="auto" w:fill="FFFFFF"/>
        <w:spacing w:before="0" w:beforeAutospacing="0" w:after="0" w:afterAutospacing="0"/>
        <w:jc w:val="both"/>
        <w:rPr>
          <w:sz w:val="28"/>
          <w:szCs w:val="28"/>
        </w:rPr>
      </w:pPr>
    </w:p>
    <w:p w:rsidR="00FE5C1F" w:rsidRPr="00930CB5" w:rsidRDefault="00FE5C1F" w:rsidP="00930CB5">
      <w:pPr>
        <w:spacing w:after="0" w:line="240" w:lineRule="auto"/>
        <w:rPr>
          <w:rFonts w:ascii="Times New Roman" w:eastAsia="Times New Roman" w:hAnsi="Times New Roman"/>
          <w:kern w:val="0"/>
          <w:sz w:val="28"/>
          <w:szCs w:val="28"/>
        </w:rPr>
      </w:pPr>
    </w:p>
    <w:p w:rsidR="00C16A12" w:rsidRPr="00930CB5" w:rsidRDefault="00C16A12" w:rsidP="00930CB5">
      <w:pPr>
        <w:spacing w:after="0" w:line="240" w:lineRule="auto"/>
        <w:rPr>
          <w:rFonts w:ascii="Times New Roman" w:eastAsia="Times New Roman" w:hAnsi="Times New Roman"/>
          <w:b/>
          <w:kern w:val="0"/>
          <w:sz w:val="28"/>
          <w:szCs w:val="28"/>
        </w:rPr>
      </w:pPr>
    </w:p>
    <w:p w:rsidR="003300F4" w:rsidRPr="00930CB5" w:rsidRDefault="003300F4" w:rsidP="00930CB5">
      <w:pPr>
        <w:spacing w:after="0" w:line="240" w:lineRule="auto"/>
        <w:rPr>
          <w:rFonts w:ascii="Times New Roman" w:eastAsia="Times New Roman" w:hAnsi="Times New Roman"/>
          <w:b/>
          <w:kern w:val="0"/>
          <w:sz w:val="28"/>
          <w:szCs w:val="28"/>
        </w:rPr>
      </w:pPr>
    </w:p>
    <w:p w:rsidR="00F958E4" w:rsidRPr="00930CB5" w:rsidRDefault="00F958E4" w:rsidP="00930CB5">
      <w:pPr>
        <w:spacing w:after="0" w:line="240" w:lineRule="auto"/>
        <w:rPr>
          <w:rFonts w:ascii="Times New Roman" w:eastAsia="Times New Roman" w:hAnsi="Times New Roman"/>
          <w:b/>
          <w:kern w:val="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Pr="00930CB5" w:rsidRDefault="008946F6" w:rsidP="00930CB5">
      <w:pPr>
        <w:spacing w:after="0" w:line="240" w:lineRule="auto"/>
        <w:rPr>
          <w:rFonts w:ascii="Times New Roman" w:eastAsia="Times New Roman" w:hAnsi="Times New Roman"/>
          <w:b/>
          <w:color w:val="000000"/>
          <w:sz w:val="28"/>
          <w:szCs w:val="28"/>
        </w:rPr>
      </w:pPr>
    </w:p>
    <w:p w:rsidR="008946F6" w:rsidRDefault="008946F6" w:rsidP="00930CB5">
      <w:pPr>
        <w:spacing w:after="0" w:line="240" w:lineRule="auto"/>
        <w:rPr>
          <w:rFonts w:ascii="Times New Roman" w:eastAsia="Times New Roman" w:hAnsi="Times New Roman"/>
          <w:b/>
          <w:color w:val="000000"/>
          <w:sz w:val="28"/>
          <w:szCs w:val="28"/>
        </w:rPr>
      </w:pPr>
    </w:p>
    <w:p w:rsidR="0078017E" w:rsidRDefault="0078017E" w:rsidP="00930CB5">
      <w:pPr>
        <w:spacing w:after="0" w:line="240" w:lineRule="auto"/>
        <w:rPr>
          <w:rFonts w:ascii="Times New Roman" w:eastAsia="Times New Roman" w:hAnsi="Times New Roman"/>
          <w:b/>
          <w:color w:val="000000"/>
          <w:sz w:val="28"/>
          <w:szCs w:val="28"/>
        </w:rPr>
      </w:pPr>
    </w:p>
    <w:p w:rsidR="0078017E" w:rsidRPr="00930CB5" w:rsidRDefault="0078017E" w:rsidP="00930CB5">
      <w:pPr>
        <w:spacing w:after="0" w:line="240" w:lineRule="auto"/>
        <w:rPr>
          <w:rFonts w:ascii="Times New Roman" w:eastAsia="Times New Roman" w:hAnsi="Times New Roman"/>
          <w:b/>
          <w:color w:val="000000"/>
          <w:sz w:val="28"/>
          <w:szCs w:val="28"/>
        </w:rPr>
      </w:pPr>
    </w:p>
    <w:p w:rsidR="00DC2EF8" w:rsidRPr="00930CB5" w:rsidRDefault="00DC2EF8"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854D61" w:rsidRPr="00930CB5" w:rsidRDefault="00854D61" w:rsidP="00930CB5">
      <w:pPr>
        <w:spacing w:after="0" w:line="240" w:lineRule="auto"/>
        <w:ind w:left="360"/>
        <w:rPr>
          <w:rFonts w:ascii="Times New Roman" w:eastAsia="Times New Roman" w:hAnsi="Times New Roman"/>
          <w:b/>
          <w:kern w:val="0"/>
          <w:sz w:val="28"/>
          <w:szCs w:val="28"/>
        </w:rPr>
      </w:pPr>
    </w:p>
    <w:p w:rsidR="00655F3B" w:rsidRPr="00930CB5" w:rsidRDefault="00655F3B" w:rsidP="00930CB5">
      <w:pPr>
        <w:spacing w:after="0" w:line="240" w:lineRule="auto"/>
        <w:ind w:left="360"/>
        <w:rPr>
          <w:rFonts w:ascii="Times New Roman" w:eastAsia="Times New Roman" w:hAnsi="Times New Roman"/>
          <w:b/>
          <w:kern w:val="0"/>
          <w:sz w:val="28"/>
          <w:szCs w:val="28"/>
        </w:rPr>
      </w:pPr>
    </w:p>
    <w:p w:rsidR="00655F3B" w:rsidRPr="00930CB5" w:rsidRDefault="00655F3B" w:rsidP="00930CB5">
      <w:pPr>
        <w:spacing w:after="0" w:line="240" w:lineRule="auto"/>
        <w:ind w:left="360"/>
        <w:rPr>
          <w:rFonts w:ascii="Times New Roman" w:eastAsia="Times New Roman" w:hAnsi="Times New Roman"/>
          <w:b/>
          <w:kern w:val="0"/>
          <w:sz w:val="28"/>
          <w:szCs w:val="28"/>
        </w:rPr>
      </w:pPr>
    </w:p>
    <w:p w:rsidR="008946F6" w:rsidRPr="00930CB5" w:rsidRDefault="008946F6" w:rsidP="00930CB5">
      <w:pPr>
        <w:spacing w:line="240" w:lineRule="auto"/>
        <w:rPr>
          <w:rFonts w:ascii="Times New Roman" w:hAnsi="Times New Roman"/>
          <w:b/>
          <w:sz w:val="28"/>
          <w:szCs w:val="28"/>
          <w:lang w:val="pt-BR"/>
        </w:rPr>
      </w:pPr>
    </w:p>
    <w:p w:rsidR="008946F6" w:rsidRPr="00930CB5" w:rsidRDefault="008946F6" w:rsidP="00930CB5">
      <w:pPr>
        <w:spacing w:line="240" w:lineRule="auto"/>
        <w:rPr>
          <w:rFonts w:ascii="Times New Roman" w:hAnsi="Times New Roman"/>
          <w:b/>
          <w:sz w:val="28"/>
          <w:szCs w:val="28"/>
          <w:lang w:val="pt-BR"/>
        </w:rPr>
      </w:pPr>
    </w:p>
    <w:p w:rsidR="008946F6" w:rsidRPr="00930CB5" w:rsidRDefault="008946F6" w:rsidP="00930CB5">
      <w:pPr>
        <w:spacing w:line="240" w:lineRule="auto"/>
        <w:rPr>
          <w:rFonts w:ascii="Times New Roman" w:hAnsi="Times New Roman"/>
          <w:b/>
          <w:sz w:val="28"/>
          <w:szCs w:val="28"/>
          <w:lang w:val="pt-BR"/>
        </w:rPr>
      </w:pPr>
    </w:p>
    <w:p w:rsidR="008946F6" w:rsidRPr="00930CB5" w:rsidRDefault="008946F6" w:rsidP="00930CB5">
      <w:pPr>
        <w:spacing w:line="240" w:lineRule="auto"/>
        <w:rPr>
          <w:rFonts w:ascii="Times New Roman" w:hAnsi="Times New Roman"/>
          <w:b/>
          <w:sz w:val="28"/>
          <w:szCs w:val="28"/>
          <w:lang w:val="pt-BR"/>
        </w:rPr>
      </w:pPr>
    </w:p>
    <w:p w:rsidR="008946F6" w:rsidRPr="00930CB5" w:rsidRDefault="008946F6" w:rsidP="00930CB5">
      <w:pPr>
        <w:spacing w:line="240" w:lineRule="auto"/>
        <w:rPr>
          <w:rFonts w:ascii="Times New Roman" w:hAnsi="Times New Roman"/>
          <w:b/>
          <w:sz w:val="28"/>
          <w:szCs w:val="28"/>
          <w:lang w:val="pt-BR"/>
        </w:rPr>
      </w:pPr>
    </w:p>
    <w:sectPr w:rsidR="008946F6" w:rsidRPr="00930CB5" w:rsidSect="008946F6">
      <w:pgSz w:w="11907" w:h="16840" w:code="9"/>
      <w:pgMar w:top="851" w:right="567"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C20E2"/>
    <w:multiLevelType w:val="hybridMultilevel"/>
    <w:tmpl w:val="A3B25D66"/>
    <w:lvl w:ilvl="0" w:tplc="B5B2E1D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E23BD"/>
    <w:multiLevelType w:val="hybridMultilevel"/>
    <w:tmpl w:val="13C616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04221"/>
    <w:multiLevelType w:val="hybridMultilevel"/>
    <w:tmpl w:val="5B926B80"/>
    <w:lvl w:ilvl="0" w:tplc="7AAEC0B2">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87130C1"/>
    <w:multiLevelType w:val="hybridMultilevel"/>
    <w:tmpl w:val="15D260FE"/>
    <w:lvl w:ilvl="0" w:tplc="5B92692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EC7A1A"/>
    <w:multiLevelType w:val="hybridMultilevel"/>
    <w:tmpl w:val="732E2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126FE"/>
    <w:multiLevelType w:val="hybridMultilevel"/>
    <w:tmpl w:val="7D7690BE"/>
    <w:lvl w:ilvl="0" w:tplc="54CEC73A">
      <w:start w:val="1"/>
      <w:numFmt w:val="lowerLetter"/>
      <w:lvlText w:val="%1."/>
      <w:lvlJc w:val="left"/>
      <w:pPr>
        <w:ind w:left="720" w:hanging="360"/>
      </w:pPr>
      <w:rPr>
        <w:rFonts w:hint="default"/>
        <w:b/>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476A3"/>
    <w:multiLevelType w:val="hybridMultilevel"/>
    <w:tmpl w:val="DD42D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967DB"/>
    <w:multiLevelType w:val="hybridMultilevel"/>
    <w:tmpl w:val="1FCE6466"/>
    <w:lvl w:ilvl="0" w:tplc="053646F0">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0102D7"/>
    <w:multiLevelType w:val="hybridMultilevel"/>
    <w:tmpl w:val="732E2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E146A1"/>
    <w:multiLevelType w:val="hybridMultilevel"/>
    <w:tmpl w:val="DD42D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E5578A"/>
    <w:multiLevelType w:val="hybridMultilevel"/>
    <w:tmpl w:val="F884A9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E406D"/>
    <w:multiLevelType w:val="hybridMultilevel"/>
    <w:tmpl w:val="732E2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13184"/>
    <w:multiLevelType w:val="hybridMultilevel"/>
    <w:tmpl w:val="C9BCEBCC"/>
    <w:lvl w:ilvl="0" w:tplc="76A4E2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F32D12"/>
    <w:multiLevelType w:val="hybridMultilevel"/>
    <w:tmpl w:val="F722718C"/>
    <w:lvl w:ilvl="0" w:tplc="9A7289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0D5D9E"/>
    <w:multiLevelType w:val="hybridMultilevel"/>
    <w:tmpl w:val="CF9E656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620051"/>
    <w:multiLevelType w:val="hybridMultilevel"/>
    <w:tmpl w:val="9C8C3998"/>
    <w:lvl w:ilvl="0" w:tplc="A3C683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1A19D6"/>
    <w:multiLevelType w:val="hybridMultilevel"/>
    <w:tmpl w:val="DD42D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F12A03"/>
    <w:multiLevelType w:val="hybridMultilevel"/>
    <w:tmpl w:val="4A3A016A"/>
    <w:lvl w:ilvl="0" w:tplc="E6A866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E2D37"/>
    <w:multiLevelType w:val="hybridMultilevel"/>
    <w:tmpl w:val="2D66E916"/>
    <w:lvl w:ilvl="0" w:tplc="D902CC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DD22A1"/>
    <w:multiLevelType w:val="hybridMultilevel"/>
    <w:tmpl w:val="4D4CB0FE"/>
    <w:lvl w:ilvl="0" w:tplc="4E906F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C4200A3"/>
    <w:multiLevelType w:val="hybridMultilevel"/>
    <w:tmpl w:val="B0DA07D2"/>
    <w:lvl w:ilvl="0" w:tplc="BA365E64">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4441D2"/>
    <w:multiLevelType w:val="hybridMultilevel"/>
    <w:tmpl w:val="732E2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12"/>
  </w:num>
  <w:num w:numId="4">
    <w:abstractNumId w:val="13"/>
  </w:num>
  <w:num w:numId="5">
    <w:abstractNumId w:val="7"/>
  </w:num>
  <w:num w:numId="6">
    <w:abstractNumId w:val="2"/>
  </w:num>
  <w:num w:numId="7">
    <w:abstractNumId w:val="3"/>
  </w:num>
  <w:num w:numId="8">
    <w:abstractNumId w:val="10"/>
  </w:num>
  <w:num w:numId="9">
    <w:abstractNumId w:val="0"/>
  </w:num>
  <w:num w:numId="10">
    <w:abstractNumId w:val="4"/>
  </w:num>
  <w:num w:numId="11">
    <w:abstractNumId w:val="21"/>
  </w:num>
  <w:num w:numId="12">
    <w:abstractNumId w:val="8"/>
  </w:num>
  <w:num w:numId="13">
    <w:abstractNumId w:val="11"/>
  </w:num>
  <w:num w:numId="14">
    <w:abstractNumId w:val="15"/>
  </w:num>
  <w:num w:numId="15">
    <w:abstractNumId w:val="14"/>
  </w:num>
  <w:num w:numId="16">
    <w:abstractNumId w:val="17"/>
  </w:num>
  <w:num w:numId="17">
    <w:abstractNumId w:val="1"/>
  </w:num>
  <w:num w:numId="18">
    <w:abstractNumId w:val="19"/>
  </w:num>
  <w:num w:numId="19">
    <w:abstractNumId w:val="16"/>
  </w:num>
  <w:num w:numId="20">
    <w:abstractNumId w:val="5"/>
  </w:num>
  <w:num w:numId="21">
    <w:abstractNumId w:val="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81B"/>
    <w:rsid w:val="000053C1"/>
    <w:rsid w:val="00012C96"/>
    <w:rsid w:val="00042562"/>
    <w:rsid w:val="00046308"/>
    <w:rsid w:val="000604B8"/>
    <w:rsid w:val="0006103B"/>
    <w:rsid w:val="00070884"/>
    <w:rsid w:val="00080110"/>
    <w:rsid w:val="0008439D"/>
    <w:rsid w:val="00094FAD"/>
    <w:rsid w:val="000B530A"/>
    <w:rsid w:val="000C2667"/>
    <w:rsid w:val="000C3CB1"/>
    <w:rsid w:val="000C42D6"/>
    <w:rsid w:val="000D1C61"/>
    <w:rsid w:val="000D2D31"/>
    <w:rsid w:val="000E3194"/>
    <w:rsid w:val="000E3F7C"/>
    <w:rsid w:val="00107BB9"/>
    <w:rsid w:val="00117B68"/>
    <w:rsid w:val="00135488"/>
    <w:rsid w:val="00135817"/>
    <w:rsid w:val="00141B25"/>
    <w:rsid w:val="001536A8"/>
    <w:rsid w:val="001555C7"/>
    <w:rsid w:val="0015699C"/>
    <w:rsid w:val="00170250"/>
    <w:rsid w:val="00181179"/>
    <w:rsid w:val="00197849"/>
    <w:rsid w:val="001A1077"/>
    <w:rsid w:val="001B2250"/>
    <w:rsid w:val="001B3813"/>
    <w:rsid w:val="001B433D"/>
    <w:rsid w:val="001D526B"/>
    <w:rsid w:val="001E78AB"/>
    <w:rsid w:val="001F05C9"/>
    <w:rsid w:val="0020181B"/>
    <w:rsid w:val="00202819"/>
    <w:rsid w:val="0023425F"/>
    <w:rsid w:val="00237040"/>
    <w:rsid w:val="00243574"/>
    <w:rsid w:val="00250C3D"/>
    <w:rsid w:val="0026244E"/>
    <w:rsid w:val="00265BF1"/>
    <w:rsid w:val="0027359B"/>
    <w:rsid w:val="00274345"/>
    <w:rsid w:val="002800E0"/>
    <w:rsid w:val="00283202"/>
    <w:rsid w:val="00293533"/>
    <w:rsid w:val="002A39BA"/>
    <w:rsid w:val="002B38CB"/>
    <w:rsid w:val="002B38E4"/>
    <w:rsid w:val="00300535"/>
    <w:rsid w:val="0032083D"/>
    <w:rsid w:val="003300F4"/>
    <w:rsid w:val="003320EB"/>
    <w:rsid w:val="00340B5F"/>
    <w:rsid w:val="003679CE"/>
    <w:rsid w:val="003736AB"/>
    <w:rsid w:val="00395CCE"/>
    <w:rsid w:val="003A34EE"/>
    <w:rsid w:val="003A60F7"/>
    <w:rsid w:val="003B1EE1"/>
    <w:rsid w:val="004026B7"/>
    <w:rsid w:val="00405D02"/>
    <w:rsid w:val="00420CBF"/>
    <w:rsid w:val="0042289F"/>
    <w:rsid w:val="00426A64"/>
    <w:rsid w:val="00430E77"/>
    <w:rsid w:val="00444D67"/>
    <w:rsid w:val="00450F65"/>
    <w:rsid w:val="00454B04"/>
    <w:rsid w:val="00456951"/>
    <w:rsid w:val="0047143C"/>
    <w:rsid w:val="004D35E6"/>
    <w:rsid w:val="004E5039"/>
    <w:rsid w:val="004F770C"/>
    <w:rsid w:val="00500ACC"/>
    <w:rsid w:val="0050339C"/>
    <w:rsid w:val="00544706"/>
    <w:rsid w:val="00547F48"/>
    <w:rsid w:val="00550CB0"/>
    <w:rsid w:val="005513A1"/>
    <w:rsid w:val="0056352D"/>
    <w:rsid w:val="0056705A"/>
    <w:rsid w:val="00572CA1"/>
    <w:rsid w:val="00580D07"/>
    <w:rsid w:val="005B15E3"/>
    <w:rsid w:val="005B74FB"/>
    <w:rsid w:val="005C6B68"/>
    <w:rsid w:val="005D04DA"/>
    <w:rsid w:val="005D3D1D"/>
    <w:rsid w:val="005F597D"/>
    <w:rsid w:val="0060567B"/>
    <w:rsid w:val="00634976"/>
    <w:rsid w:val="0064405A"/>
    <w:rsid w:val="00655F3B"/>
    <w:rsid w:val="00662C76"/>
    <w:rsid w:val="006643C0"/>
    <w:rsid w:val="0067576C"/>
    <w:rsid w:val="00680F75"/>
    <w:rsid w:val="00682405"/>
    <w:rsid w:val="00683A3B"/>
    <w:rsid w:val="006906F2"/>
    <w:rsid w:val="006B2802"/>
    <w:rsid w:val="006B41C1"/>
    <w:rsid w:val="006C76F4"/>
    <w:rsid w:val="006C7A92"/>
    <w:rsid w:val="006D06E0"/>
    <w:rsid w:val="00701A8C"/>
    <w:rsid w:val="00706D26"/>
    <w:rsid w:val="00714745"/>
    <w:rsid w:val="00730620"/>
    <w:rsid w:val="00761F31"/>
    <w:rsid w:val="0078017E"/>
    <w:rsid w:val="00786DE1"/>
    <w:rsid w:val="00791C4F"/>
    <w:rsid w:val="00793F04"/>
    <w:rsid w:val="007D7772"/>
    <w:rsid w:val="007E4887"/>
    <w:rsid w:val="007F5680"/>
    <w:rsid w:val="0080509F"/>
    <w:rsid w:val="00816314"/>
    <w:rsid w:val="00827DF7"/>
    <w:rsid w:val="00832145"/>
    <w:rsid w:val="00841152"/>
    <w:rsid w:val="008525AE"/>
    <w:rsid w:val="00854D61"/>
    <w:rsid w:val="00872456"/>
    <w:rsid w:val="0087291C"/>
    <w:rsid w:val="00883222"/>
    <w:rsid w:val="00884630"/>
    <w:rsid w:val="00885B0B"/>
    <w:rsid w:val="00890A4D"/>
    <w:rsid w:val="008946F6"/>
    <w:rsid w:val="00895778"/>
    <w:rsid w:val="008C6F95"/>
    <w:rsid w:val="008C7D3D"/>
    <w:rsid w:val="008F01AF"/>
    <w:rsid w:val="00904C03"/>
    <w:rsid w:val="00925CB9"/>
    <w:rsid w:val="00927050"/>
    <w:rsid w:val="00930CB5"/>
    <w:rsid w:val="009564A7"/>
    <w:rsid w:val="009A26D6"/>
    <w:rsid w:val="009D3B0D"/>
    <w:rsid w:val="009E67E9"/>
    <w:rsid w:val="009F1E50"/>
    <w:rsid w:val="009F45F9"/>
    <w:rsid w:val="00A02869"/>
    <w:rsid w:val="00A14FAE"/>
    <w:rsid w:val="00A30192"/>
    <w:rsid w:val="00A30A66"/>
    <w:rsid w:val="00A46A63"/>
    <w:rsid w:val="00A46DB1"/>
    <w:rsid w:val="00A51940"/>
    <w:rsid w:val="00A641E3"/>
    <w:rsid w:val="00A8592F"/>
    <w:rsid w:val="00AA0F7B"/>
    <w:rsid w:val="00AD36DB"/>
    <w:rsid w:val="00AE2366"/>
    <w:rsid w:val="00AE3836"/>
    <w:rsid w:val="00B22762"/>
    <w:rsid w:val="00B266C4"/>
    <w:rsid w:val="00B316FE"/>
    <w:rsid w:val="00B36391"/>
    <w:rsid w:val="00B377FF"/>
    <w:rsid w:val="00B50BEE"/>
    <w:rsid w:val="00B64963"/>
    <w:rsid w:val="00B67705"/>
    <w:rsid w:val="00B836F9"/>
    <w:rsid w:val="00BA0E7D"/>
    <w:rsid w:val="00BA7410"/>
    <w:rsid w:val="00BB3F7D"/>
    <w:rsid w:val="00BB5877"/>
    <w:rsid w:val="00BD033B"/>
    <w:rsid w:val="00BD4CAB"/>
    <w:rsid w:val="00C152C1"/>
    <w:rsid w:val="00C16A12"/>
    <w:rsid w:val="00C23778"/>
    <w:rsid w:val="00C509CD"/>
    <w:rsid w:val="00C67540"/>
    <w:rsid w:val="00C67F17"/>
    <w:rsid w:val="00C75943"/>
    <w:rsid w:val="00C818F8"/>
    <w:rsid w:val="00C8485D"/>
    <w:rsid w:val="00CA414C"/>
    <w:rsid w:val="00CA5A35"/>
    <w:rsid w:val="00CC4EA8"/>
    <w:rsid w:val="00CD6947"/>
    <w:rsid w:val="00CE2A45"/>
    <w:rsid w:val="00CE4963"/>
    <w:rsid w:val="00CE75AA"/>
    <w:rsid w:val="00D028AD"/>
    <w:rsid w:val="00D17CEF"/>
    <w:rsid w:val="00D20F90"/>
    <w:rsid w:val="00D22003"/>
    <w:rsid w:val="00D606F5"/>
    <w:rsid w:val="00D64563"/>
    <w:rsid w:val="00D65357"/>
    <w:rsid w:val="00D728DD"/>
    <w:rsid w:val="00D85061"/>
    <w:rsid w:val="00D95BB6"/>
    <w:rsid w:val="00DA1B4D"/>
    <w:rsid w:val="00DB3FD2"/>
    <w:rsid w:val="00DB6182"/>
    <w:rsid w:val="00DB75B3"/>
    <w:rsid w:val="00DC0F28"/>
    <w:rsid w:val="00DC2EF8"/>
    <w:rsid w:val="00DD318A"/>
    <w:rsid w:val="00DE2DC2"/>
    <w:rsid w:val="00DE6185"/>
    <w:rsid w:val="00DF5DC0"/>
    <w:rsid w:val="00DF632C"/>
    <w:rsid w:val="00E00542"/>
    <w:rsid w:val="00E07196"/>
    <w:rsid w:val="00E41241"/>
    <w:rsid w:val="00E414DB"/>
    <w:rsid w:val="00E44EAA"/>
    <w:rsid w:val="00E676F7"/>
    <w:rsid w:val="00E7794A"/>
    <w:rsid w:val="00E848E2"/>
    <w:rsid w:val="00E85841"/>
    <w:rsid w:val="00E953B2"/>
    <w:rsid w:val="00E96B0F"/>
    <w:rsid w:val="00EA21C2"/>
    <w:rsid w:val="00EC3E7C"/>
    <w:rsid w:val="00EE0E52"/>
    <w:rsid w:val="00EE6BAE"/>
    <w:rsid w:val="00EF1A8F"/>
    <w:rsid w:val="00F2232E"/>
    <w:rsid w:val="00F64846"/>
    <w:rsid w:val="00F67902"/>
    <w:rsid w:val="00F71D15"/>
    <w:rsid w:val="00F77B86"/>
    <w:rsid w:val="00F81C5B"/>
    <w:rsid w:val="00F95400"/>
    <w:rsid w:val="00F958E4"/>
    <w:rsid w:val="00FA5B40"/>
    <w:rsid w:val="00FC7B9A"/>
    <w:rsid w:val="00FE2404"/>
    <w:rsid w:val="00FE5C1F"/>
    <w:rsid w:val="00FF2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CBFD7"/>
  <w15:docId w15:val="{378D82F4-440D-400C-BA3D-290435FF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81B"/>
    <w:rPr>
      <w:rFonts w:ascii="Calibri" w:eastAsia="Calibri" w:hAnsi="Calibri" w:cs="Times New Roman"/>
      <w:kern w:val="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ascii="Times New Roman" w:eastAsiaTheme="majorEastAsia" w:hAnsi="Times New Roman" w:cstheme="majorBidi"/>
      <w:b/>
      <w:kern w:val="0"/>
      <w:sz w:val="26"/>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ascii="Times New Roman" w:eastAsiaTheme="majorEastAsia" w:hAnsi="Times New Roman" w:cstheme="majorBidi"/>
      <w:b/>
      <w:kern w:val="0"/>
      <w:sz w:val="26"/>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ascii="Times New Roman" w:eastAsiaTheme="majorEastAsia" w:hAnsi="Times New Roman" w:cstheme="majorBidi"/>
      <w:b/>
      <w:i/>
      <w:kern w:val="0"/>
      <w:sz w:val="26"/>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ascii="Times New Roman" w:eastAsiaTheme="majorEastAsia" w:hAnsi="Times New Roman" w:cstheme="majorBidi"/>
      <w:i/>
      <w:iCs/>
      <w:kern w:val="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NormalWeb">
    <w:name w:val="Normal (Web)"/>
    <w:aliases w:val="Normal (Web) Char"/>
    <w:basedOn w:val="Normal"/>
    <w:uiPriority w:val="99"/>
    <w:unhideWhenUsed/>
    <w:qFormat/>
    <w:rsid w:val="0020181B"/>
    <w:pPr>
      <w:spacing w:before="100" w:beforeAutospacing="1" w:after="100" w:afterAutospacing="1" w:line="240" w:lineRule="auto"/>
    </w:pPr>
    <w:rPr>
      <w:rFonts w:ascii="Times New Roman" w:eastAsia="Times New Roman" w:hAnsi="Times New Roman"/>
      <w:kern w:val="0"/>
      <w:sz w:val="24"/>
      <w:szCs w:val="24"/>
    </w:rPr>
  </w:style>
  <w:style w:type="character" w:styleId="Strong">
    <w:name w:val="Strong"/>
    <w:basedOn w:val="DefaultParagraphFont"/>
    <w:uiPriority w:val="22"/>
    <w:qFormat/>
    <w:rsid w:val="00FE5C1F"/>
    <w:rPr>
      <w:b/>
      <w:bCs/>
    </w:rPr>
  </w:style>
  <w:style w:type="table" w:styleId="TableGrid">
    <w:name w:val="Table Grid"/>
    <w:basedOn w:val="TableNormal"/>
    <w:uiPriority w:val="39"/>
    <w:rsid w:val="00135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00535"/>
    <w:pPr>
      <w:ind w:left="720"/>
      <w:contextualSpacing/>
    </w:pPr>
    <w:rPr>
      <w:rFonts w:ascii="Times New Roman" w:eastAsiaTheme="minorHAnsi" w:hAnsi="Times New Roman" w:cstheme="minorBidi"/>
      <w:kern w:val="0"/>
      <w:sz w:val="28"/>
    </w:rPr>
  </w:style>
  <w:style w:type="character" w:customStyle="1" w:styleId="ListParagraphChar">
    <w:name w:val="List Paragraph Char"/>
    <w:basedOn w:val="DefaultParagraphFont"/>
    <w:link w:val="ListParagraph"/>
    <w:uiPriority w:val="34"/>
    <w:locked/>
    <w:rsid w:val="00300535"/>
    <w:rPr>
      <w:rFonts w:ascii="Times New Roman" w:hAnsi="Times New Roman"/>
      <w:sz w:val="28"/>
    </w:rPr>
  </w:style>
  <w:style w:type="paragraph" w:styleId="BodyText">
    <w:name w:val="Body Text"/>
    <w:basedOn w:val="Normal"/>
    <w:link w:val="BodyTextChar"/>
    <w:uiPriority w:val="99"/>
    <w:unhideWhenUsed/>
    <w:rsid w:val="00300535"/>
    <w:pPr>
      <w:spacing w:after="120" w:line="240" w:lineRule="auto"/>
    </w:pPr>
    <w:rPr>
      <w:rFonts w:ascii="Times New Roman" w:eastAsia="Arial Unicode MS" w:hAnsi="Times New Roman"/>
      <w:kern w:val="28"/>
      <w:sz w:val="28"/>
      <w:szCs w:val="28"/>
      <w:lang w:eastAsia="zh-CN"/>
    </w:rPr>
  </w:style>
  <w:style w:type="character" w:customStyle="1" w:styleId="BodyTextChar">
    <w:name w:val="Body Text Char"/>
    <w:basedOn w:val="DefaultParagraphFont"/>
    <w:link w:val="BodyText"/>
    <w:uiPriority w:val="99"/>
    <w:rsid w:val="00300535"/>
    <w:rPr>
      <w:rFonts w:ascii="Times New Roman" w:eastAsia="Arial Unicode MS" w:hAnsi="Times New Roman" w:cs="Times New Roman"/>
      <w:kern w:val="28"/>
      <w:sz w:val="28"/>
      <w:szCs w:val="28"/>
      <w:lang w:eastAsia="zh-CN"/>
    </w:rPr>
  </w:style>
  <w:style w:type="character" w:styleId="Emphasis">
    <w:name w:val="Emphasis"/>
    <w:basedOn w:val="DefaultParagraphFont"/>
    <w:uiPriority w:val="20"/>
    <w:qFormat/>
    <w:rsid w:val="00CE75AA"/>
    <w:rPr>
      <w:i/>
      <w:iCs/>
    </w:rPr>
  </w:style>
  <w:style w:type="paragraph" w:styleId="NoSpacing">
    <w:name w:val="No Spacing"/>
    <w:autoRedefine/>
    <w:uiPriority w:val="1"/>
    <w:qFormat/>
    <w:rsid w:val="007D7772"/>
    <w:pPr>
      <w:framePr w:hSpace="180" w:wrap="around" w:vAnchor="text" w:hAnchor="text" w:y="1"/>
      <w:spacing w:after="0" w:line="240" w:lineRule="auto"/>
      <w:suppressOverlap/>
      <w:jc w:val="both"/>
    </w:pPr>
    <w:rPr>
      <w:rFonts w:ascii="Times New Roman" w:hAnsi="Times New Roman" w:cs="Times New Roman"/>
      <w:b/>
      <w:sz w:val="28"/>
      <w:szCs w:val="28"/>
    </w:rPr>
  </w:style>
  <w:style w:type="character" w:styleId="PlaceholderText">
    <w:name w:val="Placeholder Text"/>
    <w:basedOn w:val="DefaultParagraphFont"/>
    <w:uiPriority w:val="99"/>
    <w:semiHidden/>
    <w:rsid w:val="008F01AF"/>
    <w:rPr>
      <w:color w:val="808080"/>
    </w:rPr>
  </w:style>
  <w:style w:type="paragraph" w:styleId="BalloonText">
    <w:name w:val="Balloon Text"/>
    <w:basedOn w:val="Normal"/>
    <w:link w:val="BalloonTextChar"/>
    <w:uiPriority w:val="99"/>
    <w:semiHidden/>
    <w:unhideWhenUsed/>
    <w:rsid w:val="008946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6F6"/>
    <w:rPr>
      <w:rFonts w:ascii="Tahoma" w:eastAsia="Calibri" w:hAnsi="Tahoma" w:cs="Tahoma"/>
      <w:kern w:val="2"/>
      <w:sz w:val="16"/>
      <w:szCs w:val="16"/>
    </w:rPr>
  </w:style>
  <w:style w:type="table" w:customStyle="1" w:styleId="TableGrid1">
    <w:name w:val="Table Grid1"/>
    <w:basedOn w:val="TableNormal"/>
    <w:next w:val="TableGrid"/>
    <w:uiPriority w:val="39"/>
    <w:qFormat/>
    <w:rsid w:val="007D7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266025">
      <w:bodyDiv w:val="1"/>
      <w:marLeft w:val="0"/>
      <w:marRight w:val="0"/>
      <w:marTop w:val="0"/>
      <w:marBottom w:val="0"/>
      <w:divBdr>
        <w:top w:val="none" w:sz="0" w:space="0" w:color="auto"/>
        <w:left w:val="none" w:sz="0" w:space="0" w:color="auto"/>
        <w:bottom w:val="none" w:sz="0" w:space="0" w:color="auto"/>
        <w:right w:val="none" w:sz="0" w:space="0" w:color="auto"/>
      </w:divBdr>
    </w:div>
    <w:div w:id="637760951">
      <w:bodyDiv w:val="1"/>
      <w:marLeft w:val="0"/>
      <w:marRight w:val="0"/>
      <w:marTop w:val="0"/>
      <w:marBottom w:val="0"/>
      <w:divBdr>
        <w:top w:val="none" w:sz="0" w:space="0" w:color="auto"/>
        <w:left w:val="none" w:sz="0" w:space="0" w:color="auto"/>
        <w:bottom w:val="none" w:sz="0" w:space="0" w:color="auto"/>
        <w:right w:val="none" w:sz="0" w:space="0" w:color="auto"/>
      </w:divBdr>
    </w:div>
    <w:div w:id="1682973583">
      <w:bodyDiv w:val="1"/>
      <w:marLeft w:val="0"/>
      <w:marRight w:val="0"/>
      <w:marTop w:val="0"/>
      <w:marBottom w:val="0"/>
      <w:divBdr>
        <w:top w:val="none" w:sz="0" w:space="0" w:color="auto"/>
        <w:left w:val="none" w:sz="0" w:space="0" w:color="auto"/>
        <w:bottom w:val="none" w:sz="0" w:space="0" w:color="auto"/>
        <w:right w:val="none" w:sz="0" w:space="0" w:color="auto"/>
      </w:divBdr>
    </w:div>
    <w:div w:id="209489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image" Target="media/image1.wmf"/><Relationship Id="rId11" Type="http://schemas.microsoft.com/office/2007/relationships/hdphoto" Target="media/hdphoto1.wdp"/><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4.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wmf"/><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3B32E-8AE9-45D8-805A-C94B5593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19</Pages>
  <Words>3890</Words>
  <Characters>22173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157</cp:revision>
  <cp:lastPrinted>2024-10-25T09:47:00Z</cp:lastPrinted>
  <dcterms:created xsi:type="dcterms:W3CDTF">2023-07-28T21:00:00Z</dcterms:created>
  <dcterms:modified xsi:type="dcterms:W3CDTF">2024-11-18T03:36:00Z</dcterms:modified>
</cp:coreProperties>
</file>